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7857" w:rsidRDefault="00D17857" w:rsidP="009F1C1A">
      <w:pPr>
        <w:spacing w:after="0" w:line="240" w:lineRule="auto"/>
        <w:jc w:val="center"/>
        <w:rPr>
          <w:rFonts w:ascii="Times New Roman" w:eastAsia="Calibri" w:hAnsi="Times New Roman" w:cs="Times New Roman"/>
          <w:b/>
          <w:sz w:val="28"/>
          <w:szCs w:val="28"/>
        </w:rPr>
      </w:pPr>
    </w:p>
    <w:p w:rsidR="009F1C1A" w:rsidRPr="00212F41" w:rsidRDefault="009F1C1A" w:rsidP="00B071DF">
      <w:pPr>
        <w:spacing w:after="0" w:line="240" w:lineRule="auto"/>
        <w:jc w:val="center"/>
        <w:rPr>
          <w:rFonts w:ascii="Times New Roman" w:eastAsia="Calibri" w:hAnsi="Times New Roman" w:cs="Times New Roman"/>
          <w:b/>
        </w:rPr>
      </w:pPr>
      <w:r w:rsidRPr="00212F41">
        <w:rPr>
          <w:rFonts w:ascii="Times New Roman" w:eastAsia="Calibri" w:hAnsi="Times New Roman" w:cs="Times New Roman"/>
          <w:b/>
          <w:lang w:val="x-none"/>
        </w:rPr>
        <w:t>ДОГОВОР ПОСТАВКИ</w:t>
      </w:r>
      <w:r w:rsidR="00B071DF" w:rsidRPr="00212F41">
        <w:rPr>
          <w:rFonts w:ascii="Times New Roman" w:eastAsia="Calibri" w:hAnsi="Times New Roman" w:cs="Times New Roman"/>
          <w:b/>
        </w:rPr>
        <w:t xml:space="preserve"> </w:t>
      </w:r>
      <w:r w:rsidRPr="00212F41">
        <w:rPr>
          <w:rFonts w:ascii="Times New Roman" w:eastAsia="Calibri" w:hAnsi="Times New Roman" w:cs="Times New Roman"/>
          <w:b/>
          <w:lang w:val="x-none"/>
        </w:rPr>
        <w:t xml:space="preserve">№ </w:t>
      </w:r>
      <w:r w:rsidR="00A003A7" w:rsidRPr="00212F41">
        <w:rPr>
          <w:rFonts w:ascii="Times New Roman" w:eastAsia="Calibri" w:hAnsi="Times New Roman" w:cs="Times New Roman"/>
          <w:b/>
        </w:rPr>
        <w:t xml:space="preserve">    </w:t>
      </w:r>
    </w:p>
    <w:p w:rsidR="009F1C1A" w:rsidRPr="00212F41" w:rsidRDefault="009F1C1A" w:rsidP="009F1C1A">
      <w:pPr>
        <w:spacing w:after="0" w:line="240" w:lineRule="auto"/>
        <w:jc w:val="center"/>
        <w:rPr>
          <w:rFonts w:ascii="Times New Roman" w:eastAsia="Calibri" w:hAnsi="Times New Roman" w:cs="Times New Roman"/>
          <w:b/>
        </w:rPr>
      </w:pPr>
    </w:p>
    <w:p w:rsidR="009F1C1A" w:rsidRPr="00212F41" w:rsidRDefault="009F1C1A" w:rsidP="009F1C1A">
      <w:pPr>
        <w:spacing w:after="0" w:line="240" w:lineRule="auto"/>
        <w:rPr>
          <w:rFonts w:ascii="Times New Roman" w:eastAsia="Calibri" w:hAnsi="Times New Roman" w:cs="Times New Roman"/>
        </w:rPr>
      </w:pPr>
    </w:p>
    <w:tbl>
      <w:tblPr>
        <w:tblW w:w="0" w:type="auto"/>
        <w:tblInd w:w="108" w:type="dxa"/>
        <w:tblLook w:val="0000" w:firstRow="0" w:lastRow="0" w:firstColumn="0" w:lastColumn="0" w:noHBand="0" w:noVBand="0"/>
      </w:tblPr>
      <w:tblGrid>
        <w:gridCol w:w="2265"/>
        <w:gridCol w:w="1941"/>
        <w:gridCol w:w="5042"/>
      </w:tblGrid>
      <w:tr w:rsidR="009F1C1A" w:rsidRPr="00212F41" w:rsidTr="00F4414D">
        <w:tc>
          <w:tcPr>
            <w:tcW w:w="2362" w:type="dxa"/>
          </w:tcPr>
          <w:p w:rsidR="009F1C1A" w:rsidRPr="00212F41" w:rsidRDefault="009F1C1A" w:rsidP="009F1C1A">
            <w:pPr>
              <w:spacing w:after="0" w:line="240" w:lineRule="auto"/>
              <w:rPr>
                <w:rFonts w:ascii="Times New Roman" w:eastAsia="Calibri" w:hAnsi="Times New Roman" w:cs="Times New Roman"/>
                <w:b/>
              </w:rPr>
            </w:pPr>
            <w:r w:rsidRPr="00212F41">
              <w:rPr>
                <w:rFonts w:ascii="Times New Roman" w:eastAsia="Calibri" w:hAnsi="Times New Roman" w:cs="Times New Roman"/>
                <w:b/>
              </w:rPr>
              <w:t>г. Ярославль</w:t>
            </w:r>
          </w:p>
        </w:tc>
        <w:tc>
          <w:tcPr>
            <w:tcW w:w="2114" w:type="dxa"/>
          </w:tcPr>
          <w:p w:rsidR="009F1C1A" w:rsidRPr="00212F41" w:rsidRDefault="009F1C1A" w:rsidP="009F1C1A">
            <w:pPr>
              <w:spacing w:after="0" w:line="240" w:lineRule="auto"/>
              <w:rPr>
                <w:rFonts w:ascii="Times New Roman" w:eastAsia="Calibri" w:hAnsi="Times New Roman" w:cs="Times New Roman"/>
                <w:b/>
              </w:rPr>
            </w:pPr>
          </w:p>
        </w:tc>
        <w:tc>
          <w:tcPr>
            <w:tcW w:w="5305" w:type="dxa"/>
          </w:tcPr>
          <w:p w:rsidR="009F1C1A" w:rsidRPr="00212F41" w:rsidRDefault="009F1C1A" w:rsidP="008A0B4F">
            <w:pPr>
              <w:spacing w:after="0" w:line="240" w:lineRule="auto"/>
              <w:rPr>
                <w:rFonts w:ascii="Times New Roman" w:eastAsia="Calibri" w:hAnsi="Times New Roman" w:cs="Times New Roman"/>
                <w:b/>
              </w:rPr>
            </w:pPr>
            <w:r w:rsidRPr="00212F41">
              <w:rPr>
                <w:rFonts w:ascii="Times New Roman" w:eastAsia="Calibri" w:hAnsi="Times New Roman" w:cs="Times New Roman"/>
                <w:b/>
              </w:rPr>
              <w:t xml:space="preserve">                             «_____»_____________ 20</w:t>
            </w:r>
            <w:r w:rsidR="005609C7" w:rsidRPr="00212F41">
              <w:rPr>
                <w:rFonts w:ascii="Times New Roman" w:eastAsia="Calibri" w:hAnsi="Times New Roman" w:cs="Times New Roman"/>
                <w:b/>
              </w:rPr>
              <w:t>2</w:t>
            </w:r>
            <w:r w:rsidR="008A0B4F">
              <w:rPr>
                <w:rFonts w:ascii="Times New Roman" w:eastAsia="Calibri" w:hAnsi="Times New Roman" w:cs="Times New Roman"/>
                <w:b/>
              </w:rPr>
              <w:t xml:space="preserve">6 </w:t>
            </w:r>
            <w:r w:rsidRPr="00212F41">
              <w:rPr>
                <w:rFonts w:ascii="Times New Roman" w:eastAsia="Calibri" w:hAnsi="Times New Roman" w:cs="Times New Roman"/>
                <w:b/>
              </w:rPr>
              <w:t>г.</w:t>
            </w:r>
          </w:p>
        </w:tc>
      </w:tr>
    </w:tbl>
    <w:p w:rsidR="009F1C1A" w:rsidRPr="00212F41" w:rsidRDefault="009F1C1A" w:rsidP="009F1C1A">
      <w:pPr>
        <w:spacing w:after="0" w:line="240" w:lineRule="auto"/>
        <w:rPr>
          <w:rFonts w:ascii="Times New Roman" w:eastAsia="Calibri" w:hAnsi="Times New Roman" w:cs="Times New Roman"/>
          <w:i/>
          <w:iCs/>
          <w:lang w:val="x-none"/>
        </w:rPr>
      </w:pPr>
    </w:p>
    <w:p w:rsidR="00996D45" w:rsidRPr="00212F41" w:rsidRDefault="007E0D09" w:rsidP="00996D45">
      <w:pPr>
        <w:pStyle w:val="afffff2"/>
        <w:tabs>
          <w:tab w:val="left" w:pos="567"/>
          <w:tab w:val="left" w:pos="1985"/>
        </w:tabs>
        <w:spacing w:before="0" w:after="0"/>
        <w:ind w:left="0" w:right="0"/>
        <w:jc w:val="both"/>
        <w:rPr>
          <w:color w:val="000000"/>
          <w:sz w:val="22"/>
          <w:szCs w:val="22"/>
        </w:rPr>
      </w:pPr>
      <w:r w:rsidRPr="00212F41">
        <w:rPr>
          <w:b/>
          <w:bCs/>
          <w:iCs/>
          <w:sz w:val="22"/>
          <w:szCs w:val="22"/>
          <w:lang w:val="ru-RU"/>
        </w:rPr>
        <w:tab/>
      </w:r>
      <w:r w:rsidR="00996D45" w:rsidRPr="00212F41">
        <w:rPr>
          <w:b/>
          <w:bCs/>
          <w:iCs/>
          <w:sz w:val="22"/>
          <w:szCs w:val="22"/>
        </w:rPr>
        <w:t>Публичное акционерное общество «Россети Центр». (Филиал ПАО «</w:t>
      </w:r>
      <w:proofErr w:type="spellStart"/>
      <w:r w:rsidR="00996D45" w:rsidRPr="00212F41">
        <w:rPr>
          <w:b/>
          <w:bCs/>
          <w:iCs/>
          <w:sz w:val="22"/>
          <w:szCs w:val="22"/>
        </w:rPr>
        <w:t>Россети</w:t>
      </w:r>
      <w:proofErr w:type="spellEnd"/>
      <w:r w:rsidR="00996D45" w:rsidRPr="00212F41">
        <w:rPr>
          <w:b/>
          <w:bCs/>
          <w:iCs/>
          <w:sz w:val="22"/>
          <w:szCs w:val="22"/>
        </w:rPr>
        <w:t xml:space="preserve"> Центр» - «Ярэнерго»)</w:t>
      </w:r>
      <w:r w:rsidR="00996D45" w:rsidRPr="00212F41">
        <w:rPr>
          <w:b/>
          <w:bCs/>
          <w:sz w:val="22"/>
          <w:szCs w:val="22"/>
        </w:rPr>
        <w:t xml:space="preserve">, </w:t>
      </w:r>
      <w:r w:rsidR="00996D45" w:rsidRPr="00212F41">
        <w:rPr>
          <w:color w:val="000000"/>
          <w:sz w:val="22"/>
          <w:szCs w:val="22"/>
        </w:rPr>
        <w:t>именуемое в дальнейшем «Покупатель», в лице  начальника управления логистики и материально-технического обеспечения филиала ПАО «</w:t>
      </w:r>
      <w:proofErr w:type="spellStart"/>
      <w:r w:rsidR="00996D45" w:rsidRPr="00212F41">
        <w:rPr>
          <w:color w:val="000000"/>
          <w:sz w:val="22"/>
          <w:szCs w:val="22"/>
        </w:rPr>
        <w:t>Россети</w:t>
      </w:r>
      <w:proofErr w:type="spellEnd"/>
      <w:r w:rsidR="00996D45" w:rsidRPr="00212F41">
        <w:rPr>
          <w:color w:val="000000"/>
          <w:sz w:val="22"/>
          <w:szCs w:val="22"/>
        </w:rPr>
        <w:t xml:space="preserve"> Центр»-«Ярэнерго»  </w:t>
      </w:r>
      <w:r w:rsidR="00996D45" w:rsidRPr="00212F41">
        <w:rPr>
          <w:b/>
          <w:color w:val="000000"/>
          <w:sz w:val="22"/>
          <w:szCs w:val="22"/>
        </w:rPr>
        <w:t>Клушина Алексея Валерьевича</w:t>
      </w:r>
      <w:r w:rsidR="00996D45" w:rsidRPr="00212F41">
        <w:rPr>
          <w:color w:val="000000"/>
          <w:sz w:val="22"/>
          <w:szCs w:val="22"/>
        </w:rPr>
        <w:t>, действующего на основании Доверенности, выданной ПАО «</w:t>
      </w:r>
      <w:proofErr w:type="spellStart"/>
      <w:r w:rsidR="00996D45" w:rsidRPr="00212F41">
        <w:rPr>
          <w:color w:val="000000"/>
          <w:sz w:val="22"/>
          <w:szCs w:val="22"/>
        </w:rPr>
        <w:t>Россети</w:t>
      </w:r>
      <w:proofErr w:type="spellEnd"/>
      <w:r w:rsidR="00996D45" w:rsidRPr="00212F41">
        <w:rPr>
          <w:color w:val="000000"/>
          <w:sz w:val="22"/>
          <w:szCs w:val="22"/>
        </w:rPr>
        <w:t xml:space="preserve"> Центр», от </w:t>
      </w:r>
      <w:r w:rsidR="008A0B4F">
        <w:rPr>
          <w:color w:val="000000"/>
          <w:sz w:val="22"/>
          <w:szCs w:val="22"/>
          <w:lang w:val="ru-RU"/>
        </w:rPr>
        <w:t>0</w:t>
      </w:r>
      <w:r w:rsidR="00445022">
        <w:rPr>
          <w:color w:val="000000"/>
          <w:sz w:val="22"/>
          <w:szCs w:val="22"/>
          <w:lang w:val="ru-RU"/>
        </w:rPr>
        <w:t>7</w:t>
      </w:r>
      <w:r w:rsidR="008A0B4F">
        <w:rPr>
          <w:color w:val="000000"/>
          <w:sz w:val="22"/>
          <w:szCs w:val="22"/>
          <w:lang w:val="ru-RU"/>
        </w:rPr>
        <w:t>.0</w:t>
      </w:r>
      <w:r w:rsidR="00445022">
        <w:rPr>
          <w:color w:val="000000"/>
          <w:sz w:val="22"/>
          <w:szCs w:val="22"/>
          <w:lang w:val="ru-RU"/>
        </w:rPr>
        <w:t>4</w:t>
      </w:r>
      <w:r w:rsidR="008A0B4F">
        <w:rPr>
          <w:color w:val="000000"/>
          <w:sz w:val="22"/>
          <w:szCs w:val="22"/>
          <w:lang w:val="ru-RU"/>
        </w:rPr>
        <w:t>.202</w:t>
      </w:r>
      <w:r w:rsidR="00445022">
        <w:rPr>
          <w:color w:val="000000"/>
          <w:sz w:val="22"/>
          <w:szCs w:val="22"/>
          <w:lang w:val="ru-RU"/>
        </w:rPr>
        <w:t>6</w:t>
      </w:r>
      <w:r w:rsidR="00996D45" w:rsidRPr="00212F41">
        <w:rPr>
          <w:color w:val="000000"/>
          <w:sz w:val="22"/>
          <w:szCs w:val="22"/>
        </w:rPr>
        <w:t>г. № Д-ЯР/</w:t>
      </w:r>
      <w:r w:rsidR="00445022">
        <w:rPr>
          <w:color w:val="000000"/>
          <w:sz w:val="22"/>
          <w:szCs w:val="22"/>
          <w:lang w:val="ru-RU"/>
        </w:rPr>
        <w:t>20</w:t>
      </w:r>
      <w:r w:rsidR="00996D45" w:rsidRPr="00212F41">
        <w:rPr>
          <w:color w:val="000000"/>
          <w:sz w:val="22"/>
          <w:szCs w:val="22"/>
        </w:rPr>
        <w:t>, с одной стороны и</w:t>
      </w:r>
    </w:p>
    <w:p w:rsidR="00996D45" w:rsidRPr="00445022" w:rsidRDefault="00A003A7" w:rsidP="00996D45">
      <w:pPr>
        <w:spacing w:after="0" w:line="240" w:lineRule="auto"/>
        <w:ind w:firstLine="709"/>
        <w:jc w:val="both"/>
        <w:rPr>
          <w:rFonts w:ascii="Times New Roman" w:eastAsia="Times New Roman" w:hAnsi="Times New Roman" w:cs="Times New Roman"/>
          <w:snapToGrid w:val="0"/>
          <w:color w:val="000000"/>
          <w:lang w:eastAsia="x-none"/>
        </w:rPr>
      </w:pPr>
      <w:r w:rsidRPr="00212F41">
        <w:rPr>
          <w:rFonts w:ascii="Times New Roman" w:eastAsia="Times New Roman" w:hAnsi="Times New Roman" w:cs="Times New Roman"/>
          <w:color w:val="000000"/>
          <w:lang w:eastAsia="ru-RU"/>
        </w:rPr>
        <w:t>______________________________, именуемое в дальнейшем «Поставщик», в лице __________________________, действующего на основании __________________,</w:t>
      </w:r>
      <w:r w:rsidR="00996D45" w:rsidRPr="00212F41">
        <w:rPr>
          <w:rFonts w:ascii="Times New Roman" w:eastAsia="Times New Roman" w:hAnsi="Times New Roman" w:cs="Times New Roman"/>
          <w:snapToGrid w:val="0"/>
          <w:color w:val="000000"/>
          <w:lang w:val="x-none" w:eastAsia="x-none"/>
        </w:rPr>
        <w:t xml:space="preserve"> с другой стороны, именуемые в дальнейшем совместно «Стороны», по результатам закупочной процедуры на право </w:t>
      </w:r>
      <w:r w:rsidR="00EE083B">
        <w:rPr>
          <w:rFonts w:ascii="Times New Roman" w:eastAsia="Times New Roman" w:hAnsi="Times New Roman" w:cs="Times New Roman"/>
          <w:snapToGrid w:val="0"/>
          <w:color w:val="000000"/>
          <w:lang w:val="x-none" w:eastAsia="x-none"/>
        </w:rPr>
        <w:t>заключения договора на поставку</w:t>
      </w:r>
      <w:r w:rsidR="00EE083B">
        <w:rPr>
          <w:rFonts w:ascii="Times New Roman" w:hAnsi="Times New Roman"/>
          <w:sz w:val="24"/>
          <w:szCs w:val="24"/>
        </w:rPr>
        <w:t xml:space="preserve"> </w:t>
      </w:r>
      <w:r w:rsidR="00445022" w:rsidRPr="00BF68D8">
        <w:rPr>
          <w:rFonts w:ascii="Times New Roman" w:hAnsi="Times New Roman"/>
        </w:rPr>
        <w:t>литых</w:t>
      </w:r>
      <w:r w:rsidR="00445022" w:rsidRPr="00445022">
        <w:rPr>
          <w:rFonts w:ascii="Times New Roman" w:hAnsi="Times New Roman"/>
        </w:rPr>
        <w:t xml:space="preserve"> измерительных трансформаторов напряжения 10 (6) </w:t>
      </w:r>
      <w:proofErr w:type="spellStart"/>
      <w:r w:rsidR="00445022" w:rsidRPr="00445022">
        <w:rPr>
          <w:rFonts w:ascii="Times New Roman" w:hAnsi="Times New Roman"/>
        </w:rPr>
        <w:t>кВ</w:t>
      </w:r>
      <w:proofErr w:type="spellEnd"/>
      <w:r w:rsidR="00445022" w:rsidRPr="00445022">
        <w:rPr>
          <w:rFonts w:ascii="Times New Roman" w:hAnsi="Times New Roman"/>
        </w:rPr>
        <w:t xml:space="preserve"> </w:t>
      </w:r>
      <w:r w:rsidR="00F03CB2" w:rsidRPr="00C232CA">
        <w:rPr>
          <w:rFonts w:ascii="Times New Roman" w:hAnsi="Times New Roman"/>
        </w:rPr>
        <w:t>для нужд ПАО «</w:t>
      </w:r>
      <w:proofErr w:type="spellStart"/>
      <w:r w:rsidR="00F03CB2" w:rsidRPr="00C232CA">
        <w:rPr>
          <w:rFonts w:ascii="Times New Roman" w:hAnsi="Times New Roman"/>
        </w:rPr>
        <w:t>Россети</w:t>
      </w:r>
      <w:proofErr w:type="spellEnd"/>
      <w:r w:rsidR="00F03CB2" w:rsidRPr="00C232CA">
        <w:rPr>
          <w:rFonts w:ascii="Times New Roman" w:hAnsi="Times New Roman"/>
        </w:rPr>
        <w:t xml:space="preserve"> Центр» (филиала «Ярэнерго»),</w:t>
      </w:r>
      <w:r w:rsidRPr="00EE083B">
        <w:rPr>
          <w:rFonts w:ascii="Times New Roman" w:eastAsia="Times New Roman" w:hAnsi="Times New Roman" w:cs="Times New Roman"/>
          <w:snapToGrid w:val="0"/>
          <w:color w:val="000000"/>
          <w:lang w:val="x-none" w:eastAsia="x-none"/>
        </w:rPr>
        <w:t xml:space="preserve"> объявленной извещением</w:t>
      </w:r>
      <w:r w:rsidRPr="00212F41">
        <w:rPr>
          <w:rFonts w:ascii="Times New Roman" w:eastAsia="Times New Roman" w:hAnsi="Times New Roman" w:cs="Times New Roman"/>
          <w:color w:val="000000"/>
          <w:lang w:eastAsia="ru-RU"/>
        </w:rPr>
        <w:t xml:space="preserve"> от ______________</w:t>
      </w:r>
      <w:r w:rsidRPr="00212F41">
        <w:rPr>
          <w:rFonts w:ascii="Times New Roman" w:eastAsia="Times New Roman" w:hAnsi="Times New Roman" w:cs="Times New Roman"/>
          <w:lang w:eastAsia="ru-RU"/>
        </w:rPr>
        <w:t xml:space="preserve"> </w:t>
      </w:r>
      <w:r w:rsidRPr="00212F41">
        <w:rPr>
          <w:rFonts w:ascii="Times New Roman" w:eastAsia="Times New Roman" w:hAnsi="Times New Roman" w:cs="Times New Roman"/>
          <w:color w:val="000000"/>
          <w:lang w:eastAsia="ru-RU"/>
        </w:rPr>
        <w:t>г. № __________________, на основании протокола о результатах закупочной процедуры на право заключения договора на поставку от __________ г. №  ___________), заключили настоящий Договор о нижеследующем:</w:t>
      </w:r>
    </w:p>
    <w:p w:rsidR="00996D45" w:rsidRPr="00212F41" w:rsidRDefault="00996D45" w:rsidP="00996D45">
      <w:pPr>
        <w:widowControl w:val="0"/>
        <w:numPr>
          <w:ilvl w:val="0"/>
          <w:numId w:val="57"/>
        </w:numPr>
        <w:spacing w:after="0" w:line="240" w:lineRule="auto"/>
        <w:ind w:left="142" w:firstLine="851"/>
        <w:jc w:val="center"/>
        <w:rPr>
          <w:rFonts w:ascii="Times New Roman" w:eastAsia="Times New Roman" w:hAnsi="Times New Roman" w:cs="Times New Roman"/>
          <w:b/>
          <w:bCs/>
          <w:lang w:eastAsia="ru-RU"/>
        </w:rPr>
      </w:pPr>
      <w:r w:rsidRPr="00212F41">
        <w:rPr>
          <w:rFonts w:ascii="Times New Roman" w:eastAsia="Times New Roman" w:hAnsi="Times New Roman" w:cs="Times New Roman"/>
          <w:b/>
          <w:bCs/>
          <w:lang w:eastAsia="ru-RU"/>
        </w:rPr>
        <w:t>ПРЕДМЕТ ДОГОВОРА</w:t>
      </w:r>
    </w:p>
    <w:p w:rsidR="004E788E" w:rsidRPr="00212F41" w:rsidRDefault="00996D45" w:rsidP="00E07851">
      <w:pPr>
        <w:pStyle w:val="af5"/>
        <w:tabs>
          <w:tab w:val="left" w:pos="0"/>
        </w:tabs>
        <w:spacing w:after="0"/>
        <w:ind w:left="0" w:firstLine="709"/>
        <w:rPr>
          <w:rFonts w:ascii="Times New Roman" w:hAnsi="Times New Roman" w:cs="Times New Roman"/>
          <w:bCs/>
          <w:sz w:val="22"/>
          <w:szCs w:val="22"/>
        </w:rPr>
      </w:pPr>
      <w:r w:rsidRPr="00212F41">
        <w:rPr>
          <w:rFonts w:ascii="Times New Roman" w:eastAsia="Times New Roman" w:hAnsi="Times New Roman" w:cs="Times New Roman"/>
          <w:sz w:val="22"/>
          <w:szCs w:val="22"/>
        </w:rPr>
        <w:t xml:space="preserve">1.1. </w:t>
      </w:r>
      <w:r w:rsidR="004E788E" w:rsidRPr="00212F41">
        <w:rPr>
          <w:rFonts w:ascii="Times New Roman" w:hAnsi="Times New Roman" w:cs="Times New Roman"/>
          <w:sz w:val="22"/>
          <w:szCs w:val="22"/>
        </w:rPr>
        <w:t>Поставщик обязуется поставить в адрес Грузополучателя Товар</w:t>
      </w:r>
      <w:r w:rsidR="004E788E" w:rsidRPr="00212F41">
        <w:rPr>
          <w:rFonts w:ascii="Times New Roman" w:hAnsi="Times New Roman" w:cs="Times New Roman"/>
          <w:iCs/>
          <w:sz w:val="22"/>
          <w:szCs w:val="22"/>
        </w:rPr>
        <w:t>,</w:t>
      </w:r>
      <w:r w:rsidR="004E788E" w:rsidRPr="00212F41">
        <w:rPr>
          <w:rFonts w:ascii="Times New Roman" w:hAnsi="Times New Roman" w:cs="Times New Roman"/>
          <w:sz w:val="22"/>
          <w:szCs w:val="22"/>
        </w:rPr>
        <w:t xml:space="preserve"> а Покупатель обязуется принять и оплатить товар, </w:t>
      </w:r>
      <w:r w:rsidR="004E788E" w:rsidRPr="00212F41">
        <w:rPr>
          <w:rFonts w:ascii="Times New Roman" w:hAnsi="Times New Roman" w:cs="Times New Roman"/>
          <w:bCs/>
          <w:sz w:val="22"/>
          <w:szCs w:val="22"/>
        </w:rPr>
        <w:t>указанный в Спецификации (приложение №3) к Договору, являющейся его неотъемлемой частью.</w:t>
      </w:r>
    </w:p>
    <w:p w:rsidR="00A003A7" w:rsidRPr="00212F41" w:rsidRDefault="00A003A7" w:rsidP="00E07851">
      <w:pPr>
        <w:pStyle w:val="af5"/>
        <w:tabs>
          <w:tab w:val="left" w:pos="0"/>
        </w:tabs>
        <w:spacing w:after="0"/>
        <w:ind w:left="0" w:firstLine="709"/>
        <w:jc w:val="both"/>
        <w:rPr>
          <w:rFonts w:ascii="Times New Roman" w:eastAsia="Times New Roman" w:hAnsi="Times New Roman" w:cs="Times New Roman"/>
          <w:sz w:val="22"/>
          <w:szCs w:val="22"/>
        </w:rPr>
      </w:pPr>
      <w:r w:rsidRPr="00212F41">
        <w:rPr>
          <w:rFonts w:ascii="Times New Roman" w:eastAsia="Times New Roman" w:hAnsi="Times New Roman" w:cs="Times New Roman"/>
          <w:sz w:val="22"/>
          <w:szCs w:val="22"/>
        </w:rPr>
        <w:t xml:space="preserve">1.2. Номенклатура и количество товара, его качество и комплектация (техническая часть), а также условия, периоды поставки, порядок поставки, пункт отгрузки и (или) пункт получения товара, график поставки товара, определяются согласно Приложениям №1-№3 к настоящему Договору. </w:t>
      </w:r>
    </w:p>
    <w:p w:rsidR="00A003A7" w:rsidRPr="00212F41" w:rsidRDefault="00A003A7" w:rsidP="00E07851">
      <w:pPr>
        <w:widowControl w:val="0"/>
        <w:tabs>
          <w:tab w:val="left" w:pos="0"/>
        </w:tabs>
        <w:spacing w:after="0" w:line="240" w:lineRule="auto"/>
        <w:ind w:firstLine="709"/>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1.3. Цена Товара указывается в </w:t>
      </w:r>
      <w:proofErr w:type="gramStart"/>
      <w:r w:rsidRPr="00212F41">
        <w:rPr>
          <w:rFonts w:ascii="Times New Roman" w:eastAsia="Times New Roman" w:hAnsi="Times New Roman" w:cs="Times New Roman"/>
          <w:lang w:eastAsia="ru-RU"/>
        </w:rPr>
        <w:t>Спецификации  и</w:t>
      </w:r>
      <w:proofErr w:type="gramEnd"/>
      <w:r w:rsidRPr="00212F41">
        <w:rPr>
          <w:rFonts w:ascii="Times New Roman" w:eastAsia="Times New Roman" w:hAnsi="Times New Roman" w:cs="Times New Roman"/>
          <w:lang w:eastAsia="ru-RU"/>
        </w:rPr>
        <w:t xml:space="preserve"> соответствует цене, установленной в </w:t>
      </w:r>
      <w:r w:rsidRPr="00212F41">
        <w:rPr>
          <w:rFonts w:ascii="Times New Roman" w:eastAsia="Times New Roman" w:hAnsi="Times New Roman" w:cs="Times New Roman"/>
          <w:color w:val="000000"/>
          <w:lang w:eastAsia="ru-RU"/>
        </w:rPr>
        <w:t>протоколе торгов.</w:t>
      </w:r>
    </w:p>
    <w:p w:rsidR="00A003A7" w:rsidRPr="00212F41" w:rsidRDefault="00A003A7" w:rsidP="00E07851">
      <w:pPr>
        <w:widowControl w:val="0"/>
        <w:tabs>
          <w:tab w:val="left" w:pos="0"/>
        </w:tabs>
        <w:spacing w:after="0" w:line="240" w:lineRule="auto"/>
        <w:ind w:firstLine="709"/>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В спецификации стороны указывают номер материала справочника материально-технических ресурсов. </w:t>
      </w:r>
    </w:p>
    <w:p w:rsidR="00A003A7" w:rsidRPr="00212F41" w:rsidRDefault="00A003A7" w:rsidP="00A003A7">
      <w:pPr>
        <w:widowControl w:val="0"/>
        <w:numPr>
          <w:ilvl w:val="0"/>
          <w:numId w:val="57"/>
        </w:numPr>
        <w:spacing w:after="0" w:line="240" w:lineRule="auto"/>
        <w:ind w:left="142" w:firstLine="851"/>
        <w:jc w:val="center"/>
        <w:rPr>
          <w:rFonts w:ascii="Times New Roman" w:eastAsia="Times New Roman" w:hAnsi="Times New Roman" w:cs="Times New Roman"/>
          <w:b/>
          <w:bCs/>
          <w:lang w:eastAsia="ru-RU"/>
        </w:rPr>
      </w:pPr>
      <w:r w:rsidRPr="00212F41">
        <w:rPr>
          <w:rFonts w:ascii="Times New Roman" w:eastAsia="Times New Roman" w:hAnsi="Times New Roman" w:cs="Times New Roman"/>
          <w:b/>
          <w:bCs/>
          <w:lang w:eastAsia="ru-RU"/>
        </w:rPr>
        <w:t>ТЕРМИНЫ И ОПРЕДЕЛЕНИЯ, ИСПОЛЬЗУЕМЫЕ В ДОГОВОРЕ</w:t>
      </w:r>
    </w:p>
    <w:p w:rsidR="00A003A7" w:rsidRPr="00212F41" w:rsidRDefault="00A003A7" w:rsidP="00A003A7">
      <w:pPr>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b/>
          <w:bCs/>
          <w:lang w:eastAsia="ru-RU"/>
        </w:rPr>
        <w:t>Покупатель</w:t>
      </w:r>
      <w:r w:rsidRPr="00212F41">
        <w:rPr>
          <w:rFonts w:ascii="Times New Roman" w:eastAsia="Times New Roman" w:hAnsi="Times New Roman" w:cs="Times New Roman"/>
          <w:lang w:eastAsia="ru-RU"/>
        </w:rPr>
        <w:t xml:space="preserve"> - ПАО «Россети Центр» 119017, г. Москва, ул. Ордынка М., д.15.</w:t>
      </w:r>
    </w:p>
    <w:p w:rsidR="00A003A7" w:rsidRPr="00212F41" w:rsidRDefault="00A003A7" w:rsidP="00A003A7">
      <w:pPr>
        <w:spacing w:after="0" w:line="240" w:lineRule="auto"/>
        <w:jc w:val="both"/>
        <w:rPr>
          <w:rFonts w:ascii="Times New Roman" w:eastAsia="Times New Roman" w:hAnsi="Times New Roman" w:cs="Times New Roman"/>
          <w:b/>
          <w:lang w:eastAsia="ru-RU"/>
        </w:rPr>
      </w:pPr>
      <w:r w:rsidRPr="00212F41">
        <w:rPr>
          <w:rFonts w:ascii="Times New Roman" w:eastAsia="Times New Roman" w:hAnsi="Times New Roman" w:cs="Times New Roman"/>
          <w:b/>
          <w:bCs/>
          <w:lang w:eastAsia="ru-RU"/>
        </w:rPr>
        <w:t xml:space="preserve">Грузополучатель </w:t>
      </w:r>
      <w:r w:rsidRPr="00212F41">
        <w:rPr>
          <w:rFonts w:ascii="Times New Roman" w:eastAsia="Times New Roman" w:hAnsi="Times New Roman" w:cs="Times New Roman"/>
          <w:lang w:eastAsia="ru-RU"/>
        </w:rPr>
        <w:t>- Филиал ПАО «Россети Центр» - «Ярэнерго», 150003, г. Ярославль, ул. Воинова, д. 12</w:t>
      </w:r>
      <w:r w:rsidRPr="00212F41">
        <w:rPr>
          <w:rFonts w:ascii="Times New Roman" w:eastAsia="Times New Roman" w:hAnsi="Times New Roman" w:cs="Times New Roman"/>
          <w:i/>
          <w:iCs/>
          <w:lang w:eastAsia="ru-RU"/>
        </w:rPr>
        <w:t>.</w:t>
      </w:r>
    </w:p>
    <w:p w:rsidR="00A003A7" w:rsidRPr="00212F41" w:rsidRDefault="00A003A7" w:rsidP="00A003A7">
      <w:pPr>
        <w:spacing w:after="0" w:line="240" w:lineRule="auto"/>
        <w:jc w:val="both"/>
        <w:rPr>
          <w:rFonts w:ascii="Times New Roman" w:eastAsia="Times New Roman" w:hAnsi="Times New Roman" w:cs="Times New Roman"/>
          <w:bCs/>
          <w:iCs/>
          <w:lang w:eastAsia="ru-RU"/>
        </w:rPr>
      </w:pPr>
      <w:r w:rsidRPr="00212F41">
        <w:rPr>
          <w:rFonts w:ascii="Times New Roman" w:eastAsia="Times New Roman" w:hAnsi="Times New Roman" w:cs="Times New Roman"/>
          <w:b/>
          <w:bCs/>
          <w:lang w:eastAsia="ru-RU"/>
        </w:rPr>
        <w:t>Грузоотправитель</w:t>
      </w:r>
      <w:r w:rsidRPr="00212F41">
        <w:rPr>
          <w:rFonts w:ascii="Times New Roman" w:eastAsia="Times New Roman" w:hAnsi="Times New Roman" w:cs="Times New Roman"/>
          <w:lang w:eastAsia="ru-RU"/>
        </w:rPr>
        <w:t xml:space="preserve"> ____________</w:t>
      </w:r>
      <w:proofErr w:type="gramStart"/>
      <w:r w:rsidRPr="00212F41">
        <w:rPr>
          <w:rFonts w:ascii="Times New Roman" w:eastAsia="Times New Roman" w:hAnsi="Times New Roman" w:cs="Times New Roman"/>
          <w:lang w:eastAsia="ru-RU"/>
        </w:rPr>
        <w:t>_(</w:t>
      </w:r>
      <w:proofErr w:type="gramEnd"/>
      <w:r w:rsidRPr="00212F41">
        <w:rPr>
          <w:rFonts w:ascii="Times New Roman" w:eastAsia="Times New Roman" w:hAnsi="Times New Roman" w:cs="Times New Roman"/>
          <w:i/>
          <w:lang w:eastAsia="ru-RU"/>
        </w:rPr>
        <w:t>фирменное наименование и адрес места нахождения грузоотправителя</w:t>
      </w:r>
      <w:r w:rsidRPr="00212F41">
        <w:rPr>
          <w:rFonts w:ascii="Times New Roman" w:eastAsia="Times New Roman" w:hAnsi="Times New Roman" w:cs="Times New Roman"/>
          <w:lang w:eastAsia="ru-RU"/>
        </w:rPr>
        <w:t>);</w:t>
      </w:r>
    </w:p>
    <w:p w:rsidR="00A003A7" w:rsidRPr="00212F41" w:rsidRDefault="00A003A7" w:rsidP="00A003A7">
      <w:pPr>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b/>
          <w:bCs/>
          <w:lang w:eastAsia="ru-RU"/>
        </w:rPr>
        <w:t>Поставщик</w:t>
      </w:r>
      <w:r w:rsidRPr="00212F41">
        <w:rPr>
          <w:rFonts w:ascii="Times New Roman" w:eastAsia="Times New Roman" w:hAnsi="Times New Roman" w:cs="Times New Roman"/>
          <w:b/>
          <w:lang w:eastAsia="ru-RU"/>
        </w:rPr>
        <w:t xml:space="preserve"> </w:t>
      </w:r>
      <w:r w:rsidRPr="00212F41">
        <w:rPr>
          <w:rFonts w:ascii="Times New Roman" w:eastAsia="Times New Roman" w:hAnsi="Times New Roman" w:cs="Times New Roman"/>
          <w:lang w:eastAsia="ru-RU"/>
        </w:rPr>
        <w:t>– ___________________</w:t>
      </w:r>
      <w:proofErr w:type="gramStart"/>
      <w:r w:rsidRPr="00212F41">
        <w:rPr>
          <w:rFonts w:ascii="Times New Roman" w:eastAsia="Times New Roman" w:hAnsi="Times New Roman" w:cs="Times New Roman"/>
          <w:lang w:eastAsia="ru-RU"/>
        </w:rPr>
        <w:t>_(</w:t>
      </w:r>
      <w:proofErr w:type="gramEnd"/>
      <w:r w:rsidRPr="00212F41">
        <w:rPr>
          <w:rFonts w:ascii="Times New Roman" w:eastAsia="Times New Roman" w:hAnsi="Times New Roman" w:cs="Times New Roman"/>
          <w:i/>
          <w:lang w:eastAsia="ru-RU"/>
        </w:rPr>
        <w:t>фирменное наименование</w:t>
      </w:r>
      <w:bookmarkStart w:id="0" w:name="_GoBack"/>
      <w:bookmarkEnd w:id="0"/>
      <w:r w:rsidRPr="00212F41">
        <w:rPr>
          <w:rFonts w:ascii="Times New Roman" w:eastAsia="Times New Roman" w:hAnsi="Times New Roman" w:cs="Times New Roman"/>
          <w:i/>
          <w:lang w:eastAsia="ru-RU"/>
        </w:rPr>
        <w:t xml:space="preserve"> и адрес места нахождения Поставщика</w:t>
      </w:r>
      <w:r w:rsidRPr="00212F41">
        <w:rPr>
          <w:rFonts w:ascii="Times New Roman" w:eastAsia="Times New Roman" w:hAnsi="Times New Roman" w:cs="Times New Roman"/>
          <w:lang w:eastAsia="ru-RU"/>
        </w:rPr>
        <w:t>);</w:t>
      </w:r>
    </w:p>
    <w:p w:rsidR="00A003A7" w:rsidRPr="00212F41" w:rsidRDefault="00A003A7" w:rsidP="00A003A7">
      <w:pPr>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b/>
          <w:lang w:eastAsia="ru-RU"/>
        </w:rPr>
        <w:t xml:space="preserve">Товар </w:t>
      </w:r>
      <w:r w:rsidRPr="00212F41">
        <w:rPr>
          <w:rFonts w:ascii="Times New Roman" w:eastAsia="Times New Roman" w:hAnsi="Times New Roman" w:cs="Times New Roman"/>
          <w:lang w:eastAsia="ru-RU"/>
        </w:rPr>
        <w:t>–</w:t>
      </w:r>
      <w:r w:rsidR="00E47C7C">
        <w:rPr>
          <w:rFonts w:ascii="Times New Roman" w:eastAsia="Times New Roman" w:hAnsi="Times New Roman" w:cs="Times New Roman"/>
          <w:lang w:eastAsia="ru-RU"/>
        </w:rPr>
        <w:t xml:space="preserve"> </w:t>
      </w:r>
      <w:r w:rsidR="00DF2897" w:rsidRPr="00BF68D8">
        <w:rPr>
          <w:rFonts w:ascii="Times New Roman" w:hAnsi="Times New Roman"/>
        </w:rPr>
        <w:t>литы</w:t>
      </w:r>
      <w:r w:rsidR="00DF2897">
        <w:rPr>
          <w:rFonts w:ascii="Times New Roman" w:hAnsi="Times New Roman"/>
        </w:rPr>
        <w:t>е измерительные</w:t>
      </w:r>
      <w:r w:rsidR="00DF2897" w:rsidRPr="00445022">
        <w:rPr>
          <w:rFonts w:ascii="Times New Roman" w:hAnsi="Times New Roman"/>
        </w:rPr>
        <w:t xml:space="preserve"> трансформатор</w:t>
      </w:r>
      <w:r w:rsidR="00DF2897">
        <w:rPr>
          <w:rFonts w:ascii="Times New Roman" w:hAnsi="Times New Roman"/>
        </w:rPr>
        <w:t>ы</w:t>
      </w:r>
      <w:r w:rsidR="00DF2897" w:rsidRPr="00445022">
        <w:rPr>
          <w:rFonts w:ascii="Times New Roman" w:hAnsi="Times New Roman"/>
        </w:rPr>
        <w:t xml:space="preserve"> напряжения 10 (6) </w:t>
      </w:r>
      <w:proofErr w:type="spellStart"/>
      <w:r w:rsidR="00DF2897" w:rsidRPr="00445022">
        <w:rPr>
          <w:rFonts w:ascii="Times New Roman" w:hAnsi="Times New Roman"/>
        </w:rPr>
        <w:t>кВ</w:t>
      </w:r>
      <w:proofErr w:type="spellEnd"/>
      <w:r w:rsidRPr="00212F41">
        <w:rPr>
          <w:rFonts w:ascii="Times New Roman" w:eastAsia="Times New Roman" w:hAnsi="Times New Roman" w:cs="Times New Roman"/>
          <w:lang w:eastAsia="ru-RU"/>
        </w:rPr>
        <w:t>,</w:t>
      </w:r>
      <w:r w:rsidRPr="00212F41">
        <w:rPr>
          <w:rFonts w:ascii="Times New Roman" w:eastAsia="Times New Roman" w:hAnsi="Times New Roman" w:cs="Times New Roman"/>
          <w:bCs/>
          <w:lang w:eastAsia="ru-RU"/>
        </w:rPr>
        <w:t xml:space="preserve"> </w:t>
      </w:r>
      <w:r w:rsidRPr="00212F41">
        <w:rPr>
          <w:rFonts w:ascii="Times New Roman" w:eastAsia="Times New Roman" w:hAnsi="Times New Roman" w:cs="Times New Roman"/>
          <w:lang w:eastAsia="ru-RU"/>
        </w:rPr>
        <w:t>согласно спецификации (приложение №3 к настоящему Договору).</w:t>
      </w:r>
    </w:p>
    <w:p w:rsidR="00445022" w:rsidRPr="00212F41" w:rsidRDefault="00A003A7" w:rsidP="00A003A7">
      <w:pPr>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b/>
          <w:bCs/>
          <w:lang w:eastAsia="ru-RU"/>
        </w:rPr>
        <w:t>Условия поставки -</w:t>
      </w:r>
      <w:r w:rsidRPr="00212F41">
        <w:rPr>
          <w:rFonts w:ascii="Times New Roman" w:eastAsia="Times New Roman" w:hAnsi="Times New Roman" w:cs="Times New Roman"/>
          <w:lang w:eastAsia="ru-RU"/>
        </w:rPr>
        <w:t xml:space="preserve"> доставка Товара осуществляется средствами и силами Поставщика Филиалу ПАО «Россети Центр» - «Ярэнерго» по адрес</w:t>
      </w:r>
      <w:r w:rsidR="006A7AFF">
        <w:rPr>
          <w:rFonts w:ascii="Times New Roman" w:eastAsia="Times New Roman" w:hAnsi="Times New Roman" w:cs="Times New Roman"/>
          <w:lang w:eastAsia="ru-RU"/>
        </w:rPr>
        <w:t>у</w:t>
      </w:r>
      <w:r w:rsidRPr="00212F41">
        <w:rPr>
          <w:rFonts w:ascii="Times New Roman" w:eastAsia="Times New Roman" w:hAnsi="Times New Roman" w:cs="Times New Roman"/>
          <w:lang w:eastAsia="ru-RU"/>
        </w:rPr>
        <w:t xml:space="preserve"> склада:</w:t>
      </w:r>
      <w:r w:rsidR="00445022">
        <w:rPr>
          <w:rFonts w:ascii="Times New Roman" w:eastAsia="Times New Roman" w:hAnsi="Times New Roman" w:cs="Times New Roman"/>
          <w:lang w:eastAsia="ru-RU"/>
        </w:rPr>
        <w:t xml:space="preserve"> </w:t>
      </w:r>
      <w:r w:rsidR="00445022" w:rsidRPr="00445022">
        <w:rPr>
          <w:rFonts w:ascii="Times New Roman" w:eastAsia="Times New Roman" w:hAnsi="Times New Roman" w:cs="Times New Roman"/>
          <w:lang w:eastAsia="ru-RU"/>
        </w:rPr>
        <w:t>150003, г. Ярославль, ул. Северная Подстанция, д.9</w:t>
      </w:r>
    </w:p>
    <w:p w:rsidR="00996D45" w:rsidRPr="00212F41" w:rsidRDefault="00996D45" w:rsidP="002C4D46">
      <w:pPr>
        <w:shd w:val="clear" w:color="auto" w:fill="FFFFFF"/>
        <w:spacing w:after="0" w:line="240" w:lineRule="auto"/>
        <w:jc w:val="center"/>
        <w:rPr>
          <w:rFonts w:ascii="Times New Roman" w:eastAsia="Times New Roman" w:hAnsi="Times New Roman" w:cs="Times New Roman"/>
          <w:lang w:eastAsia="ru-RU"/>
        </w:rPr>
      </w:pPr>
      <w:r w:rsidRPr="00212F41">
        <w:rPr>
          <w:rFonts w:ascii="Times New Roman" w:eastAsia="Times New Roman" w:hAnsi="Times New Roman" w:cs="Times New Roman"/>
          <w:b/>
          <w:bCs/>
          <w:lang w:eastAsia="ru-RU"/>
        </w:rPr>
        <w:t>3.   СТОИМОСТЬ ДОГОВОРА</w:t>
      </w:r>
    </w:p>
    <w:p w:rsidR="00996D45" w:rsidRPr="00212F41" w:rsidRDefault="00996D45" w:rsidP="00996D45">
      <w:pPr>
        <w:spacing w:after="0" w:line="240" w:lineRule="auto"/>
        <w:ind w:left="142" w:firstLine="567"/>
        <w:jc w:val="both"/>
        <w:rPr>
          <w:rFonts w:ascii="Times New Roman" w:eastAsia="Times New Roman" w:hAnsi="Times New Roman" w:cs="Times New Roman"/>
          <w:lang w:eastAsia="ru-RU"/>
        </w:rPr>
      </w:pPr>
      <w:proofErr w:type="gramStart"/>
      <w:r w:rsidRPr="00212F41">
        <w:rPr>
          <w:rFonts w:ascii="Times New Roman" w:eastAsia="Times New Roman" w:hAnsi="Times New Roman" w:cs="Times New Roman"/>
          <w:lang w:eastAsia="ru-RU"/>
        </w:rPr>
        <w:t xml:space="preserve">3.1. </w:t>
      </w:r>
      <w:r w:rsidR="00A003A7" w:rsidRPr="00212F41">
        <w:rPr>
          <w:rFonts w:ascii="Times New Roman" w:eastAsia="Times New Roman" w:hAnsi="Times New Roman" w:cs="Times New Roman"/>
          <w:lang w:eastAsia="ru-RU"/>
        </w:rPr>
        <w:t>.</w:t>
      </w:r>
      <w:proofErr w:type="gramEnd"/>
      <w:r w:rsidR="00A003A7" w:rsidRPr="00212F41">
        <w:rPr>
          <w:rFonts w:ascii="Times New Roman" w:eastAsia="Times New Roman" w:hAnsi="Times New Roman" w:cs="Times New Roman"/>
          <w:lang w:eastAsia="ru-RU"/>
        </w:rPr>
        <w:t xml:space="preserve"> </w:t>
      </w:r>
      <w:proofErr w:type="spellStart"/>
      <w:r w:rsidR="00A003A7" w:rsidRPr="00212F41">
        <w:rPr>
          <w:rFonts w:ascii="Times New Roman" w:eastAsia="Times New Roman" w:hAnsi="Times New Roman" w:cs="Times New Roman"/>
          <w:lang w:eastAsia="ru-RU"/>
        </w:rPr>
        <w:t>Cтоимость</w:t>
      </w:r>
      <w:proofErr w:type="spellEnd"/>
      <w:r w:rsidR="00A003A7" w:rsidRPr="00212F41">
        <w:rPr>
          <w:rFonts w:ascii="Times New Roman" w:eastAsia="Times New Roman" w:hAnsi="Times New Roman" w:cs="Times New Roman"/>
          <w:lang w:eastAsia="ru-RU"/>
        </w:rPr>
        <w:t xml:space="preserve"> по договору определена в соответствии со </w:t>
      </w:r>
      <w:proofErr w:type="gramStart"/>
      <w:r w:rsidR="00A003A7" w:rsidRPr="00212F41">
        <w:rPr>
          <w:rFonts w:ascii="Times New Roman" w:eastAsia="Times New Roman" w:hAnsi="Times New Roman" w:cs="Times New Roman"/>
          <w:lang w:eastAsia="ru-RU"/>
        </w:rPr>
        <w:t>Спецификацией  (</w:t>
      </w:r>
      <w:proofErr w:type="gramEnd"/>
      <w:r w:rsidR="00A003A7" w:rsidRPr="00212F41">
        <w:rPr>
          <w:rFonts w:ascii="Times New Roman" w:eastAsia="Times New Roman" w:hAnsi="Times New Roman" w:cs="Times New Roman"/>
          <w:lang w:eastAsia="ru-RU"/>
        </w:rPr>
        <w:t>Приложение № 3 к Договору), составляет _______________ (______________) рублей, в том числе НДС (___ процентов) ___________ (_______________) рублей.</w:t>
      </w:r>
    </w:p>
    <w:p w:rsidR="00996D45" w:rsidRPr="00212F41" w:rsidRDefault="00996D45" w:rsidP="00996D45">
      <w:pPr>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3.2. Стоимость товара включает все затраты Поставщика, связанные с выполнением поставок, в том числе расходы на транспортировку товара до Грузополучателя, стоимость тары, страховые взносы, налоги, сборы, платежи и другие обязательные отчисления, производимые Поставщиком в соответствии с установленным законодательством порядком. </w:t>
      </w:r>
    </w:p>
    <w:p w:rsidR="00996D45" w:rsidRPr="00212F41" w:rsidRDefault="00996D45" w:rsidP="00996D45">
      <w:pPr>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3.3. Поставщик не вправе требовать от Покупателя увеличения цены Договора, кроме случаев, когда по инициативе Покупателя поставляется </w:t>
      </w:r>
      <w:r w:rsidRPr="00212F41">
        <w:rPr>
          <w:rFonts w:ascii="Times New Roman" w:eastAsia="Times New Roman" w:hAnsi="Times New Roman" w:cs="Times New Roman"/>
          <w:spacing w:val="-4"/>
          <w:lang w:eastAsia="ru-RU"/>
        </w:rPr>
        <w:t>дополнительное количество Товара (по сравнению с технической частью)</w:t>
      </w:r>
      <w:r w:rsidRPr="00212F41">
        <w:rPr>
          <w:rFonts w:ascii="Times New Roman" w:eastAsia="Times New Roman" w:hAnsi="Times New Roman" w:cs="Times New Roman"/>
          <w:lang w:eastAsia="ru-RU"/>
        </w:rPr>
        <w:t>. В этих случаях Стороны заключают дополнительное соглашение к Договору, в котором определяют количество, цену товара, иные существенные условия, при этом цена Договора не может быть увеличена более чем на 10 %</w:t>
      </w:r>
      <w:r w:rsidRPr="00212F41">
        <w:rPr>
          <w:rFonts w:ascii="Times New Roman" w:eastAsia="Times New Roman" w:hAnsi="Times New Roman" w:cs="Times New Roman"/>
          <w:iCs/>
          <w:lang w:eastAsia="ru-RU"/>
        </w:rPr>
        <w:t xml:space="preserve">. </w:t>
      </w:r>
      <w:r w:rsidRPr="00212F41">
        <w:rPr>
          <w:rFonts w:ascii="Times New Roman" w:eastAsia="Times New Roman" w:hAnsi="Times New Roman" w:cs="Times New Roman"/>
          <w:lang w:eastAsia="ru-RU"/>
        </w:rPr>
        <w:t xml:space="preserve"> </w:t>
      </w:r>
    </w:p>
    <w:p w:rsidR="00996D45" w:rsidRPr="00212F41" w:rsidRDefault="00996D45" w:rsidP="00996D45">
      <w:pPr>
        <w:widowControl w:val="0"/>
        <w:tabs>
          <w:tab w:val="left" w:pos="2160"/>
        </w:tabs>
        <w:autoSpaceDE w:val="0"/>
        <w:autoSpaceDN w:val="0"/>
        <w:spacing w:after="0" w:line="240" w:lineRule="auto"/>
        <w:ind w:left="142" w:firstLine="851"/>
        <w:jc w:val="center"/>
        <w:rPr>
          <w:rFonts w:ascii="Times New Roman" w:eastAsia="Times New Roman" w:hAnsi="Times New Roman" w:cs="Times New Roman"/>
          <w:b/>
          <w:bCs/>
          <w:lang w:eastAsia="ru-RU"/>
        </w:rPr>
      </w:pPr>
      <w:r w:rsidRPr="00212F41">
        <w:rPr>
          <w:rFonts w:ascii="Times New Roman" w:eastAsia="Times New Roman" w:hAnsi="Times New Roman" w:cs="Times New Roman"/>
          <w:b/>
          <w:bCs/>
          <w:lang w:eastAsia="ru-RU"/>
        </w:rPr>
        <w:lastRenderedPageBreak/>
        <w:t>4. ПОСТАВКА ТОВАРА И ДОКУМЕНТАЦИЯ</w:t>
      </w:r>
    </w:p>
    <w:p w:rsidR="00996D45" w:rsidRPr="00212F41" w:rsidRDefault="00996D45" w:rsidP="00996D45">
      <w:pPr>
        <w:widowControl w:val="0"/>
        <w:numPr>
          <w:ilvl w:val="1"/>
          <w:numId w:val="56"/>
        </w:numPr>
        <w:tabs>
          <w:tab w:val="left" w:pos="703"/>
          <w:tab w:val="num" w:pos="1418"/>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Поставка товара осуществляется Поставщиком Покупателю после письменного извещения Покупателем Поставщика, в соответствии с условиями и сроками, оговоренными в Спецификации (Приложениях №</w:t>
      </w:r>
      <w:r w:rsidRPr="00212F41">
        <w:rPr>
          <w:rFonts w:ascii="Times New Roman" w:eastAsia="Times New Roman" w:hAnsi="Times New Roman" w:cs="Times New Roman"/>
          <w:bCs/>
          <w:color w:val="000000"/>
          <w:lang w:eastAsia="ru-RU"/>
        </w:rPr>
        <w:t xml:space="preserve">3 </w:t>
      </w:r>
      <w:r w:rsidRPr="00212F41">
        <w:rPr>
          <w:rFonts w:ascii="Times New Roman" w:eastAsia="Times New Roman" w:hAnsi="Times New Roman" w:cs="Times New Roman"/>
          <w:lang w:eastAsia="ru-RU"/>
        </w:rPr>
        <w:t>к настоящему Договору) и Графике поставки товара (Приложение №2 к настоящему Договору) и другими условиями, предусмотренными в настоящем Договоре.</w:t>
      </w:r>
    </w:p>
    <w:p w:rsidR="00996D45" w:rsidRPr="00212F41" w:rsidRDefault="00996D45" w:rsidP="00996D45">
      <w:pPr>
        <w:widowControl w:val="0"/>
        <w:numPr>
          <w:ilvl w:val="1"/>
          <w:numId w:val="56"/>
        </w:numPr>
        <w:tabs>
          <w:tab w:val="left" w:pos="0"/>
          <w:tab w:val="num" w:pos="1418"/>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Поставщик ни полностью, ни частично не вправе передавать свои обязательства по настоящему Договору без предварительного письменного согласия со стороны Покупателя. </w:t>
      </w:r>
    </w:p>
    <w:p w:rsidR="00996D45" w:rsidRPr="00212F41" w:rsidRDefault="00996D45" w:rsidP="00372481">
      <w:pPr>
        <w:widowControl w:val="0"/>
        <w:numPr>
          <w:ilvl w:val="1"/>
          <w:numId w:val="56"/>
        </w:numPr>
        <w:tabs>
          <w:tab w:val="left" w:pos="703"/>
          <w:tab w:val="num" w:pos="1418"/>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Поставщ</w:t>
      </w:r>
      <w:r w:rsidR="00372481" w:rsidRPr="00212F41">
        <w:rPr>
          <w:rFonts w:ascii="Times New Roman" w:eastAsia="Times New Roman" w:hAnsi="Times New Roman" w:cs="Times New Roman"/>
          <w:lang w:eastAsia="ru-RU"/>
        </w:rPr>
        <w:t xml:space="preserve">ик гарантирует, что поставка </w:t>
      </w:r>
      <w:r w:rsidRPr="00212F41">
        <w:rPr>
          <w:rFonts w:ascii="Times New Roman" w:eastAsia="Times New Roman" w:hAnsi="Times New Roman" w:cs="Times New Roman"/>
          <w:lang w:eastAsia="ru-RU"/>
        </w:rPr>
        <w:t>товара в соответствии с настоящим Договором не нарушает прав и законных интересов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товара или любой его части в стране Покупателя.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 его использования Покупателем, и возместить Покупателю убытки, понесенные в связи с указанными нарушениями.</w:t>
      </w:r>
    </w:p>
    <w:p w:rsidR="00996D45" w:rsidRPr="00212F41" w:rsidRDefault="00996D45" w:rsidP="00372481">
      <w:pPr>
        <w:widowControl w:val="0"/>
        <w:numPr>
          <w:ilvl w:val="1"/>
          <w:numId w:val="56"/>
        </w:numPr>
        <w:tabs>
          <w:tab w:val="left" w:pos="703"/>
          <w:tab w:val="num" w:pos="1418"/>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настоящим Договором, Покупатель имеет право привлечь Поставщика к участию в данном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rsidR="00996D45" w:rsidRPr="00212F41" w:rsidRDefault="00996D45" w:rsidP="00372481">
      <w:pPr>
        <w:widowControl w:val="0"/>
        <w:numPr>
          <w:ilvl w:val="1"/>
          <w:numId w:val="56"/>
        </w:numPr>
        <w:tabs>
          <w:tab w:val="left" w:pos="703"/>
          <w:tab w:val="num" w:pos="1418"/>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При привлечении Покупателя к ответственности за нарушение прав третьих лиц Поставщик обязуется возместить Покупателю все расходы по ведению процесса и иные расходы, которые будет нести Покупатель в связи с решением суда, а также все иные убытки, понесенные Покупателем, включая расходы на оплату юридических услуг.</w:t>
      </w:r>
    </w:p>
    <w:p w:rsidR="00996D45" w:rsidRPr="00212F41" w:rsidRDefault="00996D45" w:rsidP="00996D45">
      <w:pPr>
        <w:widowControl w:val="0"/>
        <w:tabs>
          <w:tab w:val="left" w:pos="0"/>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4.6. Упаковка и маркировка</w:t>
      </w:r>
      <w:r w:rsidRPr="00212F41">
        <w:rPr>
          <w:rFonts w:ascii="Times New Roman" w:eastAsia="Times New Roman" w:hAnsi="Times New Roman" w:cs="Times New Roman"/>
          <w:i/>
          <w:iCs/>
          <w:lang w:eastAsia="ru-RU"/>
        </w:rPr>
        <w:t>,</w:t>
      </w:r>
      <w:r w:rsidRPr="00212F41">
        <w:rPr>
          <w:rFonts w:ascii="Times New Roman" w:eastAsia="Times New Roman" w:hAnsi="Times New Roman" w:cs="Times New Roman"/>
          <w:lang w:eastAsia="ru-RU"/>
        </w:rPr>
        <w:t xml:space="preserve"> а также документация внутри и вне ее, должны строго соответствовать специальным требованиям, предусмотренным в Технических требованиях</w:t>
      </w:r>
      <w:r w:rsidRPr="00212F41">
        <w:rPr>
          <w:rFonts w:ascii="Times New Roman" w:eastAsia="Times New Roman" w:hAnsi="Times New Roman" w:cs="Times New Roman"/>
          <w:i/>
          <w:iCs/>
          <w:lang w:eastAsia="ru-RU"/>
        </w:rPr>
        <w:t xml:space="preserve"> </w:t>
      </w:r>
      <w:r w:rsidRPr="00212F41">
        <w:rPr>
          <w:rFonts w:ascii="Times New Roman" w:eastAsia="Times New Roman" w:hAnsi="Times New Roman" w:cs="Times New Roman"/>
          <w:lang w:eastAsia="ru-RU"/>
        </w:rPr>
        <w:t>закупочной документации, включая дополнительные требования (если таковые имеются), оговоренные во всех последующих инструкциях - распоряжениях Покупателя, предусмотренные в приложениях к настоящему Договору.</w:t>
      </w:r>
    </w:p>
    <w:p w:rsidR="00996D45" w:rsidRPr="00212F41" w:rsidRDefault="00996D45" w:rsidP="00996D45">
      <w:pPr>
        <w:widowControl w:val="0"/>
        <w:tabs>
          <w:tab w:val="left" w:pos="0"/>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4.7. В дополнение к условиям, предусмотренным п. 4.6 настоящего Договора, Поставщик в любом случае должен поставить товар в таре и упаковке, гарантирующей его сохранность во время поставки грузополучателю.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w:t>
      </w:r>
    </w:p>
    <w:p w:rsidR="00996D45" w:rsidRPr="00212F41" w:rsidRDefault="00996D45" w:rsidP="00996D45">
      <w:pPr>
        <w:widowControl w:val="0"/>
        <w:tabs>
          <w:tab w:val="left" w:pos="0"/>
        </w:tabs>
        <w:autoSpaceDE w:val="0"/>
        <w:autoSpaceDN w:val="0"/>
        <w:spacing w:after="0" w:line="240" w:lineRule="auto"/>
        <w:ind w:left="142" w:firstLine="567"/>
        <w:jc w:val="both"/>
        <w:rPr>
          <w:rFonts w:ascii="Times New Roman" w:eastAsia="Times New Roman" w:hAnsi="Times New Roman" w:cs="Times New Roman"/>
          <w:bCs/>
          <w:lang w:eastAsia="ru-RU"/>
        </w:rPr>
      </w:pPr>
      <w:r w:rsidRPr="00212F41">
        <w:rPr>
          <w:rFonts w:ascii="Times New Roman" w:eastAsia="Times New Roman" w:hAnsi="Times New Roman" w:cs="Times New Roman"/>
          <w:lang w:eastAsia="ru-RU"/>
        </w:rPr>
        <w:t>4.8. Т</w:t>
      </w:r>
      <w:r w:rsidRPr="00212F41">
        <w:rPr>
          <w:rFonts w:ascii="Times New Roman" w:eastAsia="Times New Roman" w:hAnsi="Times New Roman" w:cs="Times New Roman"/>
          <w:bCs/>
          <w:lang w:eastAsia="ru-RU"/>
        </w:rPr>
        <w:t>овар должен быть сертифицирован, пройти все необходимые испытания и процедуры, установленные действующим законодательством Российской Федерации до момента его приобретения в соответствии с требованием ТЗ на закупку товара (до выставления поставщиком товара на торги). После поставки товар, должен пройти входной контроль и пусковые испытания (как отдельно, так и в комплексе) согласно требованиям НТД.</w:t>
      </w:r>
    </w:p>
    <w:p w:rsidR="00996D45" w:rsidRPr="00212F41" w:rsidRDefault="00996D45" w:rsidP="00996D45">
      <w:pPr>
        <w:widowControl w:val="0"/>
        <w:tabs>
          <w:tab w:val="left" w:pos="0"/>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4.9. Товар должен быть снабжен сертификатами либо декларациями соответствия и другими документами на русском языке, надлежащим образом подтверждающими качество Товара и соответствие его обязательным требованиям, предъявляемым к Товару в соответствии с законодательством Российской Федерации.</w:t>
      </w:r>
    </w:p>
    <w:p w:rsidR="00996D45" w:rsidRPr="00212F41" w:rsidRDefault="00996D45" w:rsidP="00996D45">
      <w:pPr>
        <w:tabs>
          <w:tab w:val="left" w:pos="142"/>
        </w:tabs>
        <w:spacing w:after="0" w:line="240" w:lineRule="auto"/>
        <w:ind w:left="708"/>
        <w:contextualSpacing/>
        <w:jc w:val="both"/>
        <w:rPr>
          <w:rFonts w:ascii="Times New Roman" w:eastAsia="Times New Roman" w:hAnsi="Times New Roman" w:cs="Times New Roman"/>
          <w:bCs/>
          <w:lang w:eastAsia="ru-RU"/>
        </w:rPr>
      </w:pPr>
      <w:r w:rsidRPr="00212F41">
        <w:rPr>
          <w:rFonts w:ascii="Times New Roman" w:eastAsia="Times New Roman" w:hAnsi="Times New Roman" w:cs="Times New Roman"/>
          <w:bCs/>
          <w:lang w:eastAsia="ru-RU"/>
        </w:rPr>
        <w:t>4.10. Товар должен соответствовать требованиям:</w:t>
      </w:r>
    </w:p>
    <w:p w:rsidR="00996D45" w:rsidRPr="00212F41" w:rsidRDefault="00996D45" w:rsidP="00996D45">
      <w:pPr>
        <w:tabs>
          <w:tab w:val="left" w:pos="720"/>
        </w:tabs>
        <w:spacing w:after="0" w:line="240" w:lineRule="auto"/>
        <w:contextualSpacing/>
        <w:jc w:val="both"/>
        <w:rPr>
          <w:rFonts w:ascii="Times New Roman" w:eastAsia="Times New Roman" w:hAnsi="Times New Roman" w:cs="Times New Roman"/>
          <w:lang w:eastAsia="ru-RU"/>
        </w:rPr>
      </w:pPr>
      <w:r w:rsidRPr="00212F41">
        <w:rPr>
          <w:rFonts w:ascii="Times New Roman" w:eastAsia="Times New Roman" w:hAnsi="Times New Roman" w:cs="Times New Roman"/>
          <w:bCs/>
          <w:lang w:eastAsia="ru-RU"/>
        </w:rPr>
        <w:t xml:space="preserve"> </w:t>
      </w:r>
      <w:r w:rsidRPr="00212F41">
        <w:rPr>
          <w:rFonts w:ascii="Times New Roman" w:eastAsia="Times New Roman" w:hAnsi="Times New Roman" w:cs="Times New Roman"/>
          <w:lang w:eastAsia="ru-RU"/>
        </w:rPr>
        <w:t>а) действующих на территории Российской Федерации нормативно-технических документов;</w:t>
      </w:r>
    </w:p>
    <w:p w:rsidR="00996D45" w:rsidRPr="00212F41" w:rsidRDefault="00996D45" w:rsidP="00996D45">
      <w:pPr>
        <w:tabs>
          <w:tab w:val="left" w:pos="720"/>
        </w:tabs>
        <w:spacing w:after="0" w:line="240" w:lineRule="auto"/>
        <w:contextualSpacing/>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 б) технической политики в распределительном сетевом комплексе.</w:t>
      </w:r>
    </w:p>
    <w:p w:rsidR="00996D45" w:rsidRPr="00212F41" w:rsidRDefault="00996D45" w:rsidP="00996D45">
      <w:pPr>
        <w:tabs>
          <w:tab w:val="left" w:pos="720"/>
        </w:tabs>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В случае альтернативного предложения по поставляемому товару, Поставщик выполняет корректировку и согласование проектной документации с проектной организацией и другими заинтересованными сторонами в сроки, согласованные с Покупателем, за свой счет без изменения стоимости поставляемого товара.  </w:t>
      </w:r>
    </w:p>
    <w:p w:rsidR="00996D45" w:rsidRPr="00212F41" w:rsidRDefault="00996D45" w:rsidP="00996D45">
      <w:pPr>
        <w:widowControl w:val="0"/>
        <w:tabs>
          <w:tab w:val="left" w:pos="0"/>
        </w:tabs>
        <w:autoSpaceDE w:val="0"/>
        <w:autoSpaceDN w:val="0"/>
        <w:spacing w:after="0" w:line="240" w:lineRule="auto"/>
        <w:ind w:left="14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ab/>
        <w:t xml:space="preserve">4.11. Поставщик обязан не позднее, чем за три рабочих дня до предполагаемой отгрузки товара письменно посредством факсимильной связи уведомить грузополучателя и Покупателя о </w:t>
      </w:r>
      <w:r w:rsidRPr="00212F41">
        <w:rPr>
          <w:rFonts w:ascii="Times New Roman" w:eastAsia="Times New Roman" w:hAnsi="Times New Roman" w:cs="Times New Roman"/>
          <w:lang w:eastAsia="ru-RU"/>
        </w:rPr>
        <w:lastRenderedPageBreak/>
        <w:t>дате отгрузки товара и предполагаемой дате его прибытия.</w:t>
      </w:r>
    </w:p>
    <w:p w:rsidR="00996D45" w:rsidRPr="00212F41" w:rsidRDefault="00996D45" w:rsidP="00996D45">
      <w:pPr>
        <w:widowControl w:val="0"/>
        <w:tabs>
          <w:tab w:val="left" w:pos="0"/>
        </w:tabs>
        <w:autoSpaceDE w:val="0"/>
        <w:autoSpaceDN w:val="0"/>
        <w:spacing w:after="0" w:line="240" w:lineRule="auto"/>
        <w:ind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   4.12. При поставке товара Поставщик должен:</w:t>
      </w:r>
    </w:p>
    <w:p w:rsidR="00996D45" w:rsidRPr="00212F41" w:rsidRDefault="00996D45" w:rsidP="00996D45">
      <w:pPr>
        <w:widowControl w:val="0"/>
        <w:tabs>
          <w:tab w:val="left" w:pos="0"/>
        </w:tabs>
        <w:autoSpaceDE w:val="0"/>
        <w:autoSpaceDN w:val="0"/>
        <w:spacing w:after="0" w:line="240" w:lineRule="auto"/>
        <w:ind w:left="14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ab/>
        <w:t>4.12.1. предоставить грузополучателю оригиналы, а Покупателю копии следующих документов на русском языке:</w:t>
      </w:r>
    </w:p>
    <w:p w:rsidR="00996D45" w:rsidRPr="00212F41" w:rsidRDefault="00996D45" w:rsidP="00996D45">
      <w:pPr>
        <w:widowControl w:val="0"/>
        <w:tabs>
          <w:tab w:val="left" w:pos="703"/>
        </w:tabs>
        <w:autoSpaceDE w:val="0"/>
        <w:autoSpaceDN w:val="0"/>
        <w:spacing w:after="0" w:line="240" w:lineRule="auto"/>
        <w:ind w:left="142" w:firstLine="851"/>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а) сертификаты либо декларации о соответствии, инструкции по эксплуатации и монтажу, а также иную техническую сопроводительную документацию в соответствии с Приложением № 1 к настоящему Договору;</w:t>
      </w:r>
    </w:p>
    <w:p w:rsidR="00996D45" w:rsidRPr="00212F41" w:rsidRDefault="00996D45" w:rsidP="00996D45">
      <w:pPr>
        <w:widowControl w:val="0"/>
        <w:tabs>
          <w:tab w:val="left" w:pos="703"/>
        </w:tabs>
        <w:autoSpaceDE w:val="0"/>
        <w:autoSpaceDN w:val="0"/>
        <w:spacing w:after="0" w:line="240" w:lineRule="auto"/>
        <w:ind w:left="142" w:firstLine="851"/>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б) гарантийные свидетельства;</w:t>
      </w:r>
    </w:p>
    <w:p w:rsidR="00996D45" w:rsidRPr="00212F41" w:rsidRDefault="00996D45" w:rsidP="00996D45">
      <w:pPr>
        <w:widowControl w:val="0"/>
        <w:tabs>
          <w:tab w:val="left" w:pos="720"/>
        </w:tabs>
        <w:autoSpaceDE w:val="0"/>
        <w:autoSpaceDN w:val="0"/>
        <w:spacing w:after="0" w:line="240" w:lineRule="auto"/>
        <w:ind w:left="142" w:firstLine="851"/>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в) сертификат о происхождении в случае поставки товара, произведенного за пределами Российской Федерации;</w:t>
      </w:r>
    </w:p>
    <w:p w:rsidR="00996D45" w:rsidRPr="00212F41" w:rsidRDefault="00996D45" w:rsidP="00996D45">
      <w:pPr>
        <w:widowControl w:val="0"/>
        <w:tabs>
          <w:tab w:val="left" w:pos="720"/>
        </w:tabs>
        <w:autoSpaceDE w:val="0"/>
        <w:autoSpaceDN w:val="0"/>
        <w:spacing w:after="0" w:line="240" w:lineRule="auto"/>
        <w:ind w:left="142" w:firstLine="851"/>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г) положительное заключение аттестационной комиссии ПАО «Россети» на дату поставки оборудования или, в порядке исключения, протокола Комиссии по допуску оборудования, материалов и систем Покупателя с решением о допуске к применению не аттестованной продукции согласно пункту 1.5.5 Методики ПАО «Россети</w:t>
      </w:r>
      <w:proofErr w:type="gramStart"/>
      <w:r w:rsidRPr="00212F41">
        <w:rPr>
          <w:rFonts w:ascii="Times New Roman" w:eastAsia="Times New Roman" w:hAnsi="Times New Roman" w:cs="Times New Roman"/>
          <w:lang w:eastAsia="ru-RU"/>
        </w:rPr>
        <w:t>»</w:t>
      </w:r>
      <w:proofErr w:type="gramEnd"/>
      <w:r w:rsidRPr="00212F41">
        <w:rPr>
          <w:rFonts w:ascii="Times New Roman" w:eastAsia="Times New Roman" w:hAnsi="Times New Roman" w:cs="Times New Roman"/>
          <w:lang w:eastAsia="ru-RU"/>
        </w:rPr>
        <w:t xml:space="preserve"> проведения проверки качества (аттестации) оборудования, материалов и систем в электросетевом комплексе (в случае поставки оборудования, технологий или материалов, подлежащих такой аттестации). </w:t>
      </w:r>
    </w:p>
    <w:p w:rsidR="00996D45" w:rsidRPr="00212F41" w:rsidRDefault="00996D45" w:rsidP="00996D45">
      <w:pPr>
        <w:widowControl w:val="0"/>
        <w:tabs>
          <w:tab w:val="left" w:pos="0"/>
        </w:tabs>
        <w:autoSpaceDE w:val="0"/>
        <w:autoSpaceDN w:val="0"/>
        <w:spacing w:after="0" w:line="240" w:lineRule="auto"/>
        <w:ind w:left="14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ab/>
        <w:t xml:space="preserve">В случае </w:t>
      </w:r>
      <w:proofErr w:type="spellStart"/>
      <w:r w:rsidRPr="00212F41">
        <w:rPr>
          <w:rFonts w:ascii="Times New Roman" w:eastAsia="Times New Roman" w:hAnsi="Times New Roman" w:cs="Times New Roman"/>
          <w:lang w:eastAsia="ru-RU"/>
        </w:rPr>
        <w:t>непредоставления</w:t>
      </w:r>
      <w:proofErr w:type="spellEnd"/>
      <w:r w:rsidRPr="00212F41">
        <w:rPr>
          <w:rFonts w:ascii="Times New Roman" w:eastAsia="Times New Roman" w:hAnsi="Times New Roman" w:cs="Times New Roman"/>
          <w:lang w:eastAsia="ru-RU"/>
        </w:rPr>
        <w:t xml:space="preserve"> заключения о Проверке качества, Товар возвращается Поставщику, либо помещается на ответственное хранение на склад Покупателя с оформлением Акта приёма-передачи товарно-материальных ценностей на хранение по форме № «МХ-1» до предоставления Поставщиком вышеуказанного заключения.</w:t>
      </w:r>
    </w:p>
    <w:p w:rsidR="00996D45" w:rsidRPr="00212F41" w:rsidRDefault="00996D45" w:rsidP="00996D45">
      <w:pPr>
        <w:widowControl w:val="0"/>
        <w:tabs>
          <w:tab w:val="left" w:pos="0"/>
        </w:tabs>
        <w:autoSpaceDE w:val="0"/>
        <w:autoSpaceDN w:val="0"/>
        <w:spacing w:after="0" w:line="240" w:lineRule="auto"/>
        <w:ind w:left="142"/>
        <w:jc w:val="both"/>
        <w:rPr>
          <w:rFonts w:ascii="Times New Roman" w:eastAsia="Times New Roman" w:hAnsi="Times New Roman" w:cs="Times New Roman"/>
          <w:b/>
          <w:lang w:eastAsia="ru-RU"/>
        </w:rPr>
      </w:pPr>
      <w:r w:rsidRPr="00212F41">
        <w:rPr>
          <w:rFonts w:ascii="Times New Roman" w:eastAsia="Times New Roman" w:hAnsi="Times New Roman" w:cs="Times New Roman"/>
          <w:b/>
          <w:lang w:eastAsia="ru-RU"/>
        </w:rPr>
        <w:tab/>
      </w:r>
      <w:r w:rsidRPr="00212F41">
        <w:rPr>
          <w:rFonts w:ascii="Times New Roman" w:eastAsia="Times New Roman" w:hAnsi="Times New Roman" w:cs="Times New Roman"/>
          <w:lang w:eastAsia="ru-RU"/>
        </w:rPr>
        <w:t xml:space="preserve">4.12.2. Поставщик обязан </w:t>
      </w:r>
      <w:proofErr w:type="gramStart"/>
      <w:r w:rsidRPr="00212F41">
        <w:rPr>
          <w:rFonts w:ascii="Times New Roman" w:eastAsia="Times New Roman" w:hAnsi="Times New Roman" w:cs="Times New Roman"/>
          <w:lang w:eastAsia="ru-RU"/>
        </w:rPr>
        <w:t>предоставить  Покупателю</w:t>
      </w:r>
      <w:proofErr w:type="gramEnd"/>
      <w:r w:rsidRPr="00212F41">
        <w:rPr>
          <w:rFonts w:ascii="Times New Roman" w:eastAsia="Times New Roman" w:hAnsi="Times New Roman" w:cs="Times New Roman"/>
          <w:lang w:eastAsia="ru-RU"/>
        </w:rPr>
        <w:t xml:space="preserve"> документы, предусмотренные п. 7.2.1-7.2.3 Договора.</w:t>
      </w:r>
      <w:r w:rsidRPr="00212F41">
        <w:rPr>
          <w:rFonts w:ascii="Times New Roman" w:eastAsia="Times New Roman" w:hAnsi="Times New Roman" w:cs="Times New Roman"/>
          <w:b/>
          <w:lang w:eastAsia="ru-RU"/>
        </w:rPr>
        <w:t xml:space="preserve">  </w:t>
      </w:r>
    </w:p>
    <w:p w:rsidR="00996D45" w:rsidRPr="00212F41" w:rsidRDefault="00996D45" w:rsidP="00996D45">
      <w:pPr>
        <w:widowControl w:val="0"/>
        <w:tabs>
          <w:tab w:val="left" w:pos="0"/>
        </w:tabs>
        <w:autoSpaceDE w:val="0"/>
        <w:autoSpaceDN w:val="0"/>
        <w:spacing w:after="0" w:line="240" w:lineRule="auto"/>
        <w:ind w:left="142"/>
        <w:jc w:val="center"/>
        <w:rPr>
          <w:rFonts w:ascii="Times New Roman" w:eastAsia="Times New Roman" w:hAnsi="Times New Roman" w:cs="Times New Roman"/>
          <w:b/>
          <w:bCs/>
          <w:lang w:eastAsia="ru-RU"/>
        </w:rPr>
      </w:pPr>
      <w:r w:rsidRPr="00212F41">
        <w:rPr>
          <w:rFonts w:ascii="Times New Roman" w:eastAsia="Times New Roman" w:hAnsi="Times New Roman" w:cs="Times New Roman"/>
          <w:b/>
          <w:bCs/>
          <w:lang w:eastAsia="ru-RU"/>
        </w:rPr>
        <w:t>5. ПРИЕМКА ТОВАРА</w:t>
      </w:r>
    </w:p>
    <w:p w:rsidR="00996D45" w:rsidRPr="00212F41" w:rsidRDefault="00996D45" w:rsidP="00996D45">
      <w:pPr>
        <w:tabs>
          <w:tab w:val="left" w:pos="703"/>
          <w:tab w:val="left" w:pos="993"/>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5.1. Приёмка товара по количеству и качеству производится в составе комиссии с обязательным присутствием представителей Покупателя - по одному представителю от технического блока по профилю приобретаемого товара и блока капитального строительства. </w:t>
      </w:r>
    </w:p>
    <w:p w:rsidR="00996D45" w:rsidRPr="00212F41" w:rsidRDefault="00996D45" w:rsidP="00996D45">
      <w:pPr>
        <w:tabs>
          <w:tab w:val="left" w:pos="703"/>
          <w:tab w:val="left" w:pos="1260"/>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Грузополучатель письменно посредством факсимильной связи уведомляет Поставщика и Покупателя о месте и времени приемки товара не позднее, чем за два дня до предполагаемой даты приемки товара.</w:t>
      </w:r>
    </w:p>
    <w:p w:rsidR="00996D45" w:rsidRPr="00212F41" w:rsidRDefault="00996D45" w:rsidP="00996D45">
      <w:pPr>
        <w:tabs>
          <w:tab w:val="left" w:pos="703"/>
          <w:tab w:val="left" w:pos="1260"/>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5.2. Приемка по качеству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СССР от 25.04.1966 № П-7, в части, не противоречащей законодательству Российской Федерации и условиям настоящего Договора.</w:t>
      </w:r>
    </w:p>
    <w:p w:rsidR="00996D45" w:rsidRPr="00212F41" w:rsidRDefault="00996D45" w:rsidP="00996D45">
      <w:pPr>
        <w:widowControl w:val="0"/>
        <w:tabs>
          <w:tab w:val="left" w:pos="703"/>
          <w:tab w:val="left" w:pos="1260"/>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5.3. Приемка по количеству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СССР от 15.06.1965 № П-6, в части, не противоречащей законодательству Российской Федерации и условиям настоящего Договора.</w:t>
      </w:r>
    </w:p>
    <w:p w:rsidR="00996D45" w:rsidRPr="00212F41" w:rsidRDefault="00996D45" w:rsidP="00996D45">
      <w:pPr>
        <w:widowControl w:val="0"/>
        <w:tabs>
          <w:tab w:val="left" w:pos="703"/>
          <w:tab w:val="left" w:pos="1260"/>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5.4. Приемка партии товара производится в течение (3) трех рабочих дней с момента фактического поступления товара грузополучателю. </w:t>
      </w:r>
    </w:p>
    <w:p w:rsidR="00996D45" w:rsidRPr="00212F41" w:rsidRDefault="00996D45" w:rsidP="00996D45">
      <w:pPr>
        <w:tabs>
          <w:tab w:val="left" w:pos="703"/>
          <w:tab w:val="left" w:pos="1260"/>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5.5. При приемке товара представители грузополучателя, Поставщика, Покупателя осуществляют:</w:t>
      </w:r>
    </w:p>
    <w:p w:rsidR="00996D45" w:rsidRPr="00212F41" w:rsidRDefault="00996D45" w:rsidP="00996D45">
      <w:pPr>
        <w:tabs>
          <w:tab w:val="left" w:pos="703"/>
          <w:tab w:val="left" w:pos="1260"/>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внешний осмотр тары и упаковки;</w:t>
      </w:r>
    </w:p>
    <w:p w:rsidR="00996D45" w:rsidRPr="00212F41" w:rsidRDefault="00996D45" w:rsidP="00996D45">
      <w:pPr>
        <w:widowControl w:val="0"/>
        <w:tabs>
          <w:tab w:val="left" w:pos="0"/>
          <w:tab w:val="left" w:pos="720"/>
          <w:tab w:val="num" w:pos="1418"/>
        </w:tabs>
        <w:autoSpaceDE w:val="0"/>
        <w:autoSpaceDN w:val="0"/>
        <w:adjustRightInd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проверку соответствия количества отгруженных и поступивших поставочных мест;</w:t>
      </w:r>
    </w:p>
    <w:p w:rsidR="00996D45" w:rsidRPr="00212F41" w:rsidRDefault="00996D45" w:rsidP="00996D45">
      <w:pPr>
        <w:widowControl w:val="0"/>
        <w:tabs>
          <w:tab w:val="left" w:pos="0"/>
          <w:tab w:val="left" w:pos="720"/>
          <w:tab w:val="num" w:pos="1418"/>
        </w:tabs>
        <w:autoSpaceDE w:val="0"/>
        <w:autoSpaceDN w:val="0"/>
        <w:adjustRightInd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проверку соответствия содержимого коробок упаковочным листам и характеристикам, указанным в товаросопроводительной документации.</w:t>
      </w:r>
    </w:p>
    <w:p w:rsidR="00996D45" w:rsidRPr="00212F41" w:rsidRDefault="00996D45" w:rsidP="00996D45">
      <w:pPr>
        <w:widowControl w:val="0"/>
        <w:tabs>
          <w:tab w:val="left" w:pos="0"/>
          <w:tab w:val="left" w:pos="720"/>
          <w:tab w:val="num" w:pos="1418"/>
        </w:tabs>
        <w:autoSpaceDE w:val="0"/>
        <w:autoSpaceDN w:val="0"/>
        <w:adjustRightInd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Результаты приемки оформляются в соответствии с формой УПД (Приложение №7 к Договору).</w:t>
      </w:r>
    </w:p>
    <w:p w:rsidR="00996D45" w:rsidRPr="00212F41" w:rsidRDefault="00996D45" w:rsidP="00996D45">
      <w:pPr>
        <w:tabs>
          <w:tab w:val="left" w:pos="703"/>
          <w:tab w:val="left" w:pos="1260"/>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5.6. При обнаружении в ходе приемки товара нарушений требований настоящего Договора, составляется рекламационный акт, в котором указывается общее количество принятого товара и выявленные нарушения и который является основанием для Покупателя не оплачивать товар, поставленный с нарушением условий Договора.</w:t>
      </w:r>
    </w:p>
    <w:p w:rsidR="00996D45" w:rsidRPr="00212F41" w:rsidRDefault="00996D45" w:rsidP="00996D45">
      <w:pPr>
        <w:tabs>
          <w:tab w:val="left" w:pos="703"/>
          <w:tab w:val="left" w:pos="1260"/>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5.7. В случаях, когда повреждения упаковки или недостача товара, или отдельных его частей не могла быть обнаружена при общем обычном осмотре, грузополучатель (Покупатель) вправе заявлять претензии по количеству и сохранности товара в течение двух недель от даты составления </w:t>
      </w:r>
      <w:r w:rsidRPr="00212F41">
        <w:rPr>
          <w:rFonts w:ascii="Times New Roman" w:eastAsia="Times New Roman" w:hAnsi="Times New Roman" w:cs="Times New Roman"/>
          <w:lang w:eastAsia="ru-RU"/>
        </w:rPr>
        <w:lastRenderedPageBreak/>
        <w:t>акта приемки товара. В этом случае Поставщик обязан устранить выявленные нарушения в сроки, указанные в п. 5.9 настоящего Договора.</w:t>
      </w:r>
    </w:p>
    <w:p w:rsidR="00996D45" w:rsidRPr="00212F41" w:rsidRDefault="00996D45" w:rsidP="00996D45">
      <w:pPr>
        <w:tabs>
          <w:tab w:val="left" w:pos="703"/>
          <w:tab w:val="left" w:pos="1260"/>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5.8. Грузополучатель вправе принять товар без проведения предварительной проверки их качества, если товар находится в надлежащей таре и упаковке и у него отсутствуют видимые дефекты. Грузополучатель (Покупатель) вправе после приемки товара по количеству в течение 60 дней проверить качество товара,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 в п. 5.9 настоящего Договора.</w:t>
      </w:r>
    </w:p>
    <w:p w:rsidR="00996D45" w:rsidRPr="00212F41" w:rsidRDefault="00996D45" w:rsidP="00996D45">
      <w:pPr>
        <w:tabs>
          <w:tab w:val="left" w:pos="703"/>
        </w:tabs>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5.9. В случае обнаружения Покупателем после приемки товара  отступлений от условий Договора по количеству и/или качеству, которые не могли быть установлены при обычном способе приемки, в том числе такие, которые были умышленно скрыты Поставщиком, Поставщик обязан за свой счет по требованию грузополучателя (Покупателя) и в согласованный с ним срок, но не позднее 30 (тридцати) календарных дней со дня получения требования грузополучателя (Покупателя), восполнить недопоставку товара, заменить его другим товаром или выплатить Покупателю соответствующую денежную компенсацию.</w:t>
      </w:r>
    </w:p>
    <w:p w:rsidR="00996D45" w:rsidRPr="00212F41" w:rsidRDefault="00996D45" w:rsidP="00996D45">
      <w:pPr>
        <w:tabs>
          <w:tab w:val="left" w:pos="703"/>
        </w:tabs>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5.10. Покупатель вправе отказаться от товара, поставленного с нарушением номенклатуры, комплектности, количества и/или качества (отказ Покупателя от исполнения Договора).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со дня получения извещения об этом от Покупателя. В случае невыполнения этого условия Покупатель вправе распорядиться товаром согласно статье 514 Гражданского кодекса Российской Федерации.</w:t>
      </w:r>
    </w:p>
    <w:p w:rsidR="00996D45" w:rsidRPr="00212F41" w:rsidRDefault="00996D45" w:rsidP="00996D45">
      <w:pPr>
        <w:tabs>
          <w:tab w:val="left" w:pos="703"/>
        </w:tabs>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5.11. Право собственности на Товар переходит к Покупателю при передаче Товара Покупателю (грузополучателю) по УПД.</w:t>
      </w:r>
    </w:p>
    <w:p w:rsidR="00996D45" w:rsidRPr="00212F41" w:rsidRDefault="00996D45" w:rsidP="00996D45">
      <w:pPr>
        <w:suppressAutoHyphens/>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После передачи Товара Покупателю (грузополучателю) риск случайной гибели или случайного повреждения товара переходит к Покупателю.</w:t>
      </w:r>
    </w:p>
    <w:p w:rsidR="00996D45" w:rsidRPr="00212F41" w:rsidRDefault="00996D45" w:rsidP="00996D45">
      <w:pPr>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5.12. Форма УПД приведена в Приложении №7, которое является неотъемлемой частью настоящего Договора.</w:t>
      </w:r>
    </w:p>
    <w:p w:rsidR="00996D45" w:rsidRPr="00212F41" w:rsidRDefault="00996D45" w:rsidP="00996D45">
      <w:pPr>
        <w:tabs>
          <w:tab w:val="left" w:pos="709"/>
        </w:tabs>
        <w:spacing w:after="0" w:line="240" w:lineRule="auto"/>
        <w:ind w:firstLine="6"/>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ab/>
        <w:t>5.13.  Поставщик подтверждает, что форма документа об исполнении своих обязательств Универсальный передаточный документ (УПД), приведенный в Приложении № 7 к настоящему договору, является формой первичного учетного документа, утвержденного утверждённого Приказом.</w:t>
      </w:r>
    </w:p>
    <w:p w:rsidR="00996D45" w:rsidRPr="00212F41" w:rsidRDefault="00996D45" w:rsidP="00996D45">
      <w:pPr>
        <w:tabs>
          <w:tab w:val="left" w:pos="709"/>
        </w:tabs>
        <w:spacing w:after="0" w:line="240" w:lineRule="auto"/>
        <w:ind w:firstLine="6"/>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           5.14. Поставщик обязан соблюдать требования Регламента о взаимодействии ПАО «Россети Центр» с подрядными организациями, поставщиками оборудования и материалов в условиях установления режима повышенной готовности и режима чрезвычайной ситуации, обеспечивающих соблюдение мер индивидуальной защиты работников, обеспечить запрет допуска работников данных организаций с незамедлительным отстранением их от выполнения поставок.</w:t>
      </w:r>
    </w:p>
    <w:p w:rsidR="00996D45" w:rsidRPr="00212F41" w:rsidRDefault="00996D45" w:rsidP="00996D45">
      <w:pPr>
        <w:tabs>
          <w:tab w:val="left" w:pos="1477"/>
        </w:tabs>
        <w:spacing w:after="0" w:line="274" w:lineRule="exact"/>
        <w:ind w:firstLine="709"/>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5.15. Покупатель вправе при несоблюдении Поставщиком обязанностей, установленных п.5.14. настоящего Договора, обеспечить запрет допуска работников </w:t>
      </w:r>
      <w:r w:rsidRPr="00212F41">
        <w:rPr>
          <w:rFonts w:ascii="Times New Roman" w:eastAsia="Calibri" w:hAnsi="Times New Roman" w:cs="Times New Roman"/>
          <w:iCs/>
          <w:color w:val="000000"/>
          <w:shd w:val="clear" w:color="auto" w:fill="FFFFFF"/>
          <w:lang w:eastAsia="ru-RU" w:bidi="ru-RU"/>
        </w:rPr>
        <w:t>Поставщика</w:t>
      </w:r>
      <w:r w:rsidRPr="00212F41">
        <w:rPr>
          <w:rFonts w:ascii="Times New Roman" w:eastAsia="Times New Roman" w:hAnsi="Times New Roman" w:cs="Times New Roman"/>
          <w:i/>
          <w:lang w:eastAsia="ru-RU"/>
        </w:rPr>
        <w:t xml:space="preserve"> </w:t>
      </w:r>
      <w:r w:rsidRPr="00212F41">
        <w:rPr>
          <w:rFonts w:ascii="Times New Roman" w:eastAsia="Times New Roman" w:hAnsi="Times New Roman" w:cs="Times New Roman"/>
          <w:lang w:eastAsia="ru-RU"/>
        </w:rPr>
        <w:t>с незамедлительным отстранением их от выполнения поставок.</w:t>
      </w:r>
    </w:p>
    <w:p w:rsidR="00996D45" w:rsidRPr="00212F41" w:rsidRDefault="00996D45" w:rsidP="00996D45">
      <w:pPr>
        <w:autoSpaceDE w:val="0"/>
        <w:autoSpaceDN w:val="0"/>
        <w:adjustRightInd w:val="0"/>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5.16 В соответствии с п.1. ст.169 НК РФ при совершении операций с товарами, входящими в перечень товаров, подлежащих прослеживаемости, утвержденный Постановлением Правительства РФ от 01.07.2021 № 1110 «Об утверждении перечня товаров, подлежащих прослеживаемости», Поставщик выставляет счета-фактуры, в том числе корректировочные счета-фактуры, в электронной форме по телекоммуникационным каналам связи через оператора электронного документооборота (далее - ЭДО),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 </w:t>
      </w:r>
    </w:p>
    <w:p w:rsidR="00996D45" w:rsidRPr="00212F41" w:rsidRDefault="00996D45" w:rsidP="00996D45">
      <w:pPr>
        <w:autoSpaceDE w:val="0"/>
        <w:autoSpaceDN w:val="0"/>
        <w:adjustRightInd w:val="0"/>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Электронные счета-фактуры должны содержать реквизиты прослеживаемости: регистрационный номер партии товара, подлежащего прослеживаемости, количественную единицу измерения и количество прослеживаемых товаров, стоимость товара, подлежащего прослеживаемости (в рублях, без НДС).</w:t>
      </w:r>
    </w:p>
    <w:p w:rsidR="00996D45" w:rsidRPr="00212F41" w:rsidRDefault="00996D45" w:rsidP="00996D45">
      <w:pPr>
        <w:autoSpaceDE w:val="0"/>
        <w:autoSpaceDN w:val="0"/>
        <w:adjustRightInd w:val="0"/>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Поставщик запрашивает у Покупателя информацию об операторе ЭДО Покупателя в целях организации процедуры выставления электронных счетов-фактур.</w:t>
      </w:r>
    </w:p>
    <w:p w:rsidR="00996D45" w:rsidRPr="00212F41" w:rsidRDefault="00996D45" w:rsidP="00996D45">
      <w:pPr>
        <w:autoSpaceDE w:val="0"/>
        <w:autoSpaceDN w:val="0"/>
        <w:adjustRightInd w:val="0"/>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5.17. Если в результате исполнения Договора Поставщиком передается товар, подлежащий прослеживаемости в соответствии с требованиями законодательства РФ, который входит в состав </w:t>
      </w:r>
      <w:r w:rsidRPr="00212F41">
        <w:rPr>
          <w:rFonts w:ascii="Times New Roman" w:eastAsia="Times New Roman" w:hAnsi="Times New Roman" w:cs="Times New Roman"/>
          <w:lang w:eastAsia="ru-RU"/>
        </w:rPr>
        <w:lastRenderedPageBreak/>
        <w:t xml:space="preserve">комплекта (набора) оборудования, а также при передаче такого товара в составе выполненных работ, Поставщик обязуется на протяжении всего срока действия Договора обеспечить условия, необходимые для выставления и получения электронных счетов-фактур, включая следующие обязательства: </w:t>
      </w:r>
    </w:p>
    <w:p w:rsidR="00996D45" w:rsidRPr="00212F41" w:rsidRDefault="00996D45" w:rsidP="00996D45">
      <w:pPr>
        <w:numPr>
          <w:ilvl w:val="0"/>
          <w:numId w:val="59"/>
        </w:numPr>
        <w:autoSpaceDE w:val="0"/>
        <w:autoSpaceDN w:val="0"/>
        <w:adjustRightInd w:val="0"/>
        <w:spacing w:after="0" w:line="240" w:lineRule="auto"/>
        <w:contextualSpacing/>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предоставлять в составе пакета документов по исполнению Договора письма о наличии или отсутствии в составе выполненных работ товаров, подлежащих прослеживаемости;  </w:t>
      </w:r>
    </w:p>
    <w:p w:rsidR="00996D45" w:rsidRPr="00212F41" w:rsidRDefault="00996D45" w:rsidP="00996D45">
      <w:pPr>
        <w:numPr>
          <w:ilvl w:val="0"/>
          <w:numId w:val="59"/>
        </w:numPr>
        <w:autoSpaceDE w:val="0"/>
        <w:autoSpaceDN w:val="0"/>
        <w:adjustRightInd w:val="0"/>
        <w:spacing w:after="0" w:line="240" w:lineRule="auto"/>
        <w:contextualSpacing/>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заключить договор с оператором ЭДО, включенным в перечень, опубликованный на официальном сайте ФНС России, через которого будут выставляться счета-фактуры;</w:t>
      </w:r>
    </w:p>
    <w:p w:rsidR="00996D45" w:rsidRPr="00212F41" w:rsidRDefault="00996D45" w:rsidP="00996D45">
      <w:pPr>
        <w:numPr>
          <w:ilvl w:val="0"/>
          <w:numId w:val="59"/>
        </w:numPr>
        <w:autoSpaceDE w:val="0"/>
        <w:autoSpaceDN w:val="0"/>
        <w:adjustRightInd w:val="0"/>
        <w:spacing w:after="0" w:line="240" w:lineRule="auto"/>
        <w:contextualSpacing/>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указывать стоимость прослеживаемого товара отдельно по каждому регистрационному номеру партии товара (РНПТ), а также представить документы, подтверждающие происхождение товаров, а именно сертификаты соответствия, декларацию на товары, карточку проверки РНПТ на сайте ФНС;  </w:t>
      </w:r>
    </w:p>
    <w:p w:rsidR="00996D45" w:rsidRPr="00212F41" w:rsidRDefault="00996D45" w:rsidP="00996D45">
      <w:pPr>
        <w:numPr>
          <w:ilvl w:val="0"/>
          <w:numId w:val="59"/>
        </w:numPr>
        <w:autoSpaceDE w:val="0"/>
        <w:autoSpaceDN w:val="0"/>
        <w:adjustRightInd w:val="0"/>
        <w:spacing w:after="0" w:line="240" w:lineRule="auto"/>
        <w:contextualSpacing/>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предоставлять документы, подтверждающие полномочия лиц, подписавших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Поставщика;</w:t>
      </w:r>
    </w:p>
    <w:p w:rsidR="00996D45" w:rsidRPr="00212F41" w:rsidRDefault="00996D45" w:rsidP="00996D45">
      <w:pPr>
        <w:autoSpaceDE w:val="0"/>
        <w:autoSpaceDN w:val="0"/>
        <w:adjustRightInd w:val="0"/>
        <w:spacing w:after="0" w:line="240" w:lineRule="auto"/>
        <w:ind w:left="720"/>
        <w:contextualSpacing/>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Если поставщик находится на УСН и не является плательщиком НДС, он обязан предоставлять в адрес Общества УПД, в котором будет информация о прослеживаемом товаре.</w:t>
      </w:r>
    </w:p>
    <w:p w:rsidR="00996D45" w:rsidRPr="00212F41" w:rsidRDefault="00996D45" w:rsidP="00996D45">
      <w:pPr>
        <w:tabs>
          <w:tab w:val="left" w:pos="851"/>
          <w:tab w:val="left" w:pos="1134"/>
        </w:tabs>
        <w:spacing w:after="0" w:line="240" w:lineRule="auto"/>
        <w:ind w:firstLine="6"/>
        <w:jc w:val="center"/>
        <w:rPr>
          <w:rFonts w:ascii="Times New Roman" w:eastAsia="Times New Roman" w:hAnsi="Times New Roman" w:cs="Times New Roman"/>
          <w:b/>
          <w:bCs/>
          <w:lang w:eastAsia="ru-RU"/>
        </w:rPr>
      </w:pPr>
      <w:r w:rsidRPr="00212F41">
        <w:rPr>
          <w:rFonts w:ascii="Times New Roman" w:eastAsia="Times New Roman" w:hAnsi="Times New Roman" w:cs="Times New Roman"/>
          <w:b/>
          <w:bCs/>
          <w:lang w:eastAsia="ru-RU"/>
        </w:rPr>
        <w:t>6. ГАРАНТИИ</w:t>
      </w:r>
    </w:p>
    <w:p w:rsidR="00996D45" w:rsidRPr="00212F41" w:rsidRDefault="00996D45" w:rsidP="00996D45">
      <w:pPr>
        <w:widowControl w:val="0"/>
        <w:tabs>
          <w:tab w:val="left" w:pos="703"/>
          <w:tab w:val="left" w:pos="1260"/>
        </w:tabs>
        <w:autoSpaceDE w:val="0"/>
        <w:autoSpaceDN w:val="0"/>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ab/>
        <w:t>6.1. Поставщик гарантирует, что товар, поставленный в рамках Договора, соответствует требованиям, указанным в Технических требованиях (приложение № 1 к Договору), представляет собой новые, неиспользованные, новейшие либо серийные модели, отражающие все последние модификации дизайна и материалов. Поставщик гарантирует соответствие качества товара, применяемых материалов требованиям технических регламентов, национальных стандартов, которые Покупатель сочтет применимыми по отношению к настоящему Договору, техническим условиям и другим нормативным документам.</w:t>
      </w:r>
      <w:r w:rsidRPr="00212F41">
        <w:rPr>
          <w:rFonts w:ascii="Times New Roman" w:eastAsia="Times New Roman" w:hAnsi="Times New Roman" w:cs="Times New Roman"/>
          <w:lang w:eastAsia="ru-RU"/>
        </w:rPr>
        <w:tab/>
        <w:t xml:space="preserve"> </w:t>
      </w:r>
    </w:p>
    <w:p w:rsidR="00996D45" w:rsidRPr="00212F41" w:rsidRDefault="00996D45" w:rsidP="00996D45">
      <w:pPr>
        <w:widowControl w:val="0"/>
        <w:tabs>
          <w:tab w:val="left" w:pos="703"/>
          <w:tab w:val="left" w:pos="1260"/>
        </w:tabs>
        <w:autoSpaceDE w:val="0"/>
        <w:autoSpaceDN w:val="0"/>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ab/>
        <w:t>6.2. Покупатель обязан оперативно уведомить Поставщика в письменной форме обо всех претензиях, связанных с невыполнением требований п. 6.1 настоящего Договора. После получения подобного уведомления Поставщик должен в течение 30 (тридцати) календарных дней от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w:t>
      </w:r>
    </w:p>
    <w:p w:rsidR="00996D45" w:rsidRPr="00212F41" w:rsidRDefault="00996D45" w:rsidP="00996D45">
      <w:pPr>
        <w:widowControl w:val="0"/>
        <w:tabs>
          <w:tab w:val="left" w:pos="703"/>
          <w:tab w:val="left" w:pos="1260"/>
        </w:tabs>
        <w:autoSpaceDE w:val="0"/>
        <w:autoSpaceDN w:val="0"/>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ab/>
        <w:t>6.3. Если Поставщик, получив уведомление, не исправит дефект(ы) в сроки, указанные в п. 6.2 настоящего Договора, Покупатель может применить санкции, указанные в пункте 8.2 настоящего Договора, без какого-либо ущерба любым другим правам, которые Покупатель может иметь в отношении Поставщика по настоящему Договору.</w:t>
      </w:r>
    </w:p>
    <w:p w:rsidR="00DF2897" w:rsidRDefault="00996D45" w:rsidP="00DF2897">
      <w:pPr>
        <w:tabs>
          <w:tab w:val="left" w:pos="1134"/>
        </w:tabs>
        <w:spacing w:after="0" w:line="240" w:lineRule="auto"/>
        <w:jc w:val="both"/>
        <w:outlineLvl w:val="0"/>
        <w:rPr>
          <w:rFonts w:ascii="Times New Roman" w:eastAsia="Times New Roman" w:hAnsi="Times New Roman" w:cs="Times New Roman"/>
          <w:sz w:val="24"/>
          <w:szCs w:val="24"/>
          <w:lang w:eastAsia="ru-RU"/>
        </w:rPr>
      </w:pPr>
      <w:r w:rsidRPr="00212F41">
        <w:rPr>
          <w:rFonts w:ascii="Times New Roman" w:eastAsia="Times New Roman" w:hAnsi="Times New Roman" w:cs="Times New Roman"/>
          <w:lang w:eastAsia="ru-RU"/>
        </w:rPr>
        <w:t xml:space="preserve">            6.4.</w:t>
      </w:r>
      <w:r w:rsidRPr="00212F41">
        <w:rPr>
          <w:rFonts w:ascii="Times New Roman" w:eastAsia="Times New Roman" w:hAnsi="Times New Roman" w:cs="Times New Roman"/>
          <w:lang w:eastAsia="ru-RU"/>
        </w:rPr>
        <w:tab/>
      </w:r>
      <w:r w:rsidR="00DF2897" w:rsidRPr="00DF2897">
        <w:rPr>
          <w:rFonts w:ascii="Times New Roman" w:eastAsia="Times New Roman" w:hAnsi="Times New Roman" w:cs="Times New Roman"/>
          <w:sz w:val="24"/>
          <w:szCs w:val="24"/>
          <w:lang w:eastAsia="ru-RU"/>
        </w:rPr>
        <w:t>Гарантия на поставляемое оборудование должна распространяться не менее чем на 60 месяцев. Время начала исчисления гарантийного срока – с даты ввода оборудования в эксплуатацию</w:t>
      </w:r>
    </w:p>
    <w:p w:rsidR="00996D45" w:rsidRPr="00212F41" w:rsidRDefault="00996D45" w:rsidP="00DF2897">
      <w:pPr>
        <w:tabs>
          <w:tab w:val="left" w:pos="1134"/>
        </w:tabs>
        <w:spacing w:after="0" w:line="240" w:lineRule="auto"/>
        <w:jc w:val="both"/>
        <w:outlineLvl w:val="0"/>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 </w:t>
      </w:r>
      <w:r w:rsidRPr="00212F41">
        <w:rPr>
          <w:rFonts w:ascii="Times New Roman" w:eastAsia="Times New Roman" w:hAnsi="Times New Roman" w:cs="Times New Roman"/>
          <w:lang w:eastAsia="ru-RU"/>
        </w:rPr>
        <w:tab/>
        <w:t xml:space="preserve">Поставщик должен за свой счет и сроки, согласованные с Покупателем, устранять любые дефекты в поставляемом Товаре, выявленные в течение гарантийного срока.                                                                               </w:t>
      </w:r>
    </w:p>
    <w:p w:rsidR="00996D45" w:rsidRPr="00212F41" w:rsidRDefault="00996D45" w:rsidP="00996D45">
      <w:pPr>
        <w:widowControl w:val="0"/>
        <w:tabs>
          <w:tab w:val="left" w:pos="703"/>
          <w:tab w:val="left" w:pos="1260"/>
        </w:tabs>
        <w:autoSpaceDE w:val="0"/>
        <w:autoSpaceDN w:val="0"/>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           6.5. В случае выхода из строя оборудования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10 дней со дня получения письменного извещения Покупателя. Гарантийный срок в этом случае продлевается соответственно на период устранения дефектов.</w:t>
      </w:r>
    </w:p>
    <w:p w:rsidR="00996D45" w:rsidRPr="00212F41" w:rsidRDefault="00996D45" w:rsidP="00996D45">
      <w:pPr>
        <w:widowControl w:val="0"/>
        <w:tabs>
          <w:tab w:val="left" w:pos="703"/>
          <w:tab w:val="left" w:pos="1260"/>
        </w:tabs>
        <w:autoSpaceDE w:val="0"/>
        <w:autoSpaceDN w:val="0"/>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         6.6. Поставщик обязуется выполнять гарантийный ремонт товара за свой счет в течение срока, указанного в п. </w:t>
      </w:r>
      <w:proofErr w:type="gramStart"/>
      <w:r w:rsidRPr="00212F41">
        <w:rPr>
          <w:rFonts w:ascii="Times New Roman" w:eastAsia="Times New Roman" w:hAnsi="Times New Roman" w:cs="Times New Roman"/>
          <w:lang w:eastAsia="ru-RU"/>
        </w:rPr>
        <w:t>6.4  настоящего</w:t>
      </w:r>
      <w:proofErr w:type="gramEnd"/>
      <w:r w:rsidRPr="00212F41">
        <w:rPr>
          <w:rFonts w:ascii="Times New Roman" w:eastAsia="Times New Roman" w:hAnsi="Times New Roman" w:cs="Times New Roman"/>
          <w:lang w:eastAsia="ru-RU"/>
        </w:rPr>
        <w:t xml:space="preserve">  Договора. Гарантийный срок исчисляется со дня подписания УПД Покупателем. </w:t>
      </w:r>
    </w:p>
    <w:p w:rsidR="00996D45" w:rsidRPr="00212F41" w:rsidRDefault="00996D45" w:rsidP="00996D45">
      <w:pPr>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          6.7. 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одинакового с тем, который указан в п. 6.4 настоящего Договора, и применяемого на тех же условиях. Эта мера не распространяется на остающиеся части установки, в отношении которой гарантийный срок будет продлен на время, в течение которого товар не использовался из-за обнаруженных в нем недостатков.</w:t>
      </w:r>
    </w:p>
    <w:p w:rsidR="00996D45" w:rsidRPr="00212F41" w:rsidRDefault="00996D45" w:rsidP="00996D45">
      <w:pPr>
        <w:widowControl w:val="0"/>
        <w:tabs>
          <w:tab w:val="left" w:pos="703"/>
          <w:tab w:val="left" w:pos="1260"/>
        </w:tabs>
        <w:autoSpaceDE w:val="0"/>
        <w:autoSpaceDN w:val="0"/>
        <w:spacing w:after="0" w:line="240" w:lineRule="auto"/>
        <w:jc w:val="center"/>
        <w:rPr>
          <w:rFonts w:ascii="Times New Roman" w:eastAsia="Times New Roman" w:hAnsi="Times New Roman" w:cs="Times New Roman"/>
          <w:b/>
          <w:bCs/>
          <w:lang w:eastAsia="ru-RU"/>
        </w:rPr>
      </w:pPr>
      <w:r w:rsidRPr="00212F41">
        <w:rPr>
          <w:rFonts w:ascii="Times New Roman" w:eastAsia="Times New Roman" w:hAnsi="Times New Roman" w:cs="Times New Roman"/>
          <w:b/>
          <w:bCs/>
          <w:lang w:eastAsia="ru-RU"/>
        </w:rPr>
        <w:t>7. ПОРЯДОК И УСЛОВИЯ ПЛАТЕЖЕЙ</w:t>
      </w:r>
    </w:p>
    <w:p w:rsidR="00996D45" w:rsidRPr="00212F41" w:rsidRDefault="00996D45" w:rsidP="00996D45">
      <w:pPr>
        <w:widowControl w:val="0"/>
        <w:tabs>
          <w:tab w:val="left" w:pos="703"/>
          <w:tab w:val="left" w:pos="1260"/>
        </w:tabs>
        <w:autoSpaceDE w:val="0"/>
        <w:autoSpaceDN w:val="0"/>
        <w:spacing w:after="0" w:line="240" w:lineRule="auto"/>
        <w:ind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7.1. Оплата товара Поставщику будет производиться денежными средствами в рублях </w:t>
      </w:r>
      <w:r w:rsidRPr="00212F41">
        <w:rPr>
          <w:rFonts w:ascii="Times New Roman" w:eastAsia="Times New Roman" w:hAnsi="Times New Roman" w:cs="Times New Roman"/>
          <w:lang w:eastAsia="ru-RU"/>
        </w:rPr>
        <w:lastRenderedPageBreak/>
        <w:t>платежными поручениями.</w:t>
      </w:r>
    </w:p>
    <w:p w:rsidR="00996D45" w:rsidRPr="00212F41" w:rsidRDefault="00996D45" w:rsidP="00996D45">
      <w:pPr>
        <w:widowControl w:val="0"/>
        <w:tabs>
          <w:tab w:val="left" w:pos="703"/>
          <w:tab w:val="left" w:pos="1260"/>
        </w:tabs>
        <w:autoSpaceDE w:val="0"/>
        <w:autoSpaceDN w:val="0"/>
        <w:spacing w:after="0" w:line="240" w:lineRule="auto"/>
        <w:ind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7.2. </w:t>
      </w:r>
      <w:r w:rsidRPr="00212F41">
        <w:rPr>
          <w:rFonts w:ascii="Times New Roman" w:eastAsia="Times New Roman" w:hAnsi="Times New Roman" w:cs="Times New Roman"/>
        </w:rPr>
        <w:t xml:space="preserve">Оплата 100% стоимости приобретаемых товарно-материальных ценностей </w:t>
      </w:r>
      <w:r w:rsidRPr="00212F41">
        <w:rPr>
          <w:rFonts w:ascii="Times New Roman" w:eastAsia="Calibri" w:hAnsi="Times New Roman" w:cs="Times New Roman"/>
        </w:rPr>
        <w:t xml:space="preserve">производится </w:t>
      </w:r>
      <w:r w:rsidRPr="00212F41">
        <w:rPr>
          <w:rFonts w:ascii="Times New Roman" w:eastAsia="Times New Roman" w:hAnsi="Times New Roman" w:cs="Times New Roman"/>
        </w:rPr>
        <w:t xml:space="preserve">безналичным расчетом в течение 7 </w:t>
      </w:r>
      <w:r w:rsidRPr="00212F41">
        <w:rPr>
          <w:rFonts w:ascii="Times New Roman" w:eastAsia="Calibri" w:hAnsi="Times New Roman" w:cs="Times New Roman"/>
        </w:rPr>
        <w:t xml:space="preserve">(семи) </w:t>
      </w:r>
      <w:r w:rsidRPr="00212F41">
        <w:rPr>
          <w:rFonts w:ascii="Times New Roman" w:eastAsia="Times New Roman" w:hAnsi="Times New Roman" w:cs="Times New Roman"/>
        </w:rPr>
        <w:t>рабочих дней с момента подписания</w:t>
      </w:r>
      <w:r w:rsidRPr="00212F41">
        <w:rPr>
          <w:rFonts w:ascii="Times New Roman" w:eastAsia="Calibri" w:hAnsi="Times New Roman" w:cs="Times New Roman"/>
        </w:rPr>
        <w:t xml:space="preserve"> Сторонами накладной, предоставления УПД</w:t>
      </w:r>
      <w:r w:rsidRPr="00212F41">
        <w:rPr>
          <w:rFonts w:ascii="Times New Roman" w:eastAsia="Times New Roman" w:hAnsi="Times New Roman" w:cs="Times New Roman"/>
          <w:lang w:eastAsia="ru-RU"/>
        </w:rPr>
        <w:t xml:space="preserve"> и иных документов, предусмотренных договором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rsidR="00996D45" w:rsidRPr="00212F41" w:rsidRDefault="00996D45" w:rsidP="00996D45">
      <w:pPr>
        <w:spacing w:after="0" w:line="240" w:lineRule="auto"/>
        <w:ind w:firstLine="539"/>
        <w:jc w:val="both"/>
        <w:rPr>
          <w:rFonts w:ascii="Times New Roman" w:eastAsia="Times New Roman" w:hAnsi="Times New Roman" w:cs="Times New Roman"/>
          <w:lang w:eastAsia="x-none"/>
        </w:rPr>
      </w:pPr>
      <w:r w:rsidRPr="00212F41">
        <w:rPr>
          <w:rFonts w:ascii="Times New Roman" w:eastAsia="Times New Roman" w:hAnsi="Times New Roman" w:cs="Times New Roman"/>
          <w:lang w:eastAsia="x-none"/>
        </w:rPr>
        <w:t>7</w:t>
      </w:r>
      <w:r w:rsidRPr="00212F41">
        <w:rPr>
          <w:rFonts w:ascii="Times New Roman" w:eastAsia="Times New Roman" w:hAnsi="Times New Roman" w:cs="Times New Roman"/>
          <w:lang w:val="x-none" w:eastAsia="x-none"/>
        </w:rPr>
        <w:t xml:space="preserve">.2.1. </w:t>
      </w:r>
      <w:r w:rsidRPr="00212F41">
        <w:rPr>
          <w:rFonts w:ascii="Times New Roman" w:eastAsia="Times New Roman" w:hAnsi="Times New Roman" w:cs="Times New Roman"/>
          <w:lang w:eastAsia="x-none"/>
        </w:rPr>
        <w:t>Универсальный передаточный документ (УПД)</w:t>
      </w:r>
      <w:r w:rsidRPr="00212F41">
        <w:rPr>
          <w:rFonts w:ascii="Times New Roman" w:eastAsia="Times New Roman" w:hAnsi="Times New Roman" w:cs="Times New Roman"/>
          <w:lang w:val="x-none" w:eastAsia="x-none"/>
        </w:rPr>
        <w:t xml:space="preserve"> – 1 (один) подлинный экземпляр, оформленный в соответствии с действующим законодательством Российской Федерации (ст.168, ст.169 НК РФ) с подписью уполномоченного лица Поставщика. С</w:t>
      </w:r>
      <w:r w:rsidRPr="00212F41">
        <w:rPr>
          <w:rFonts w:ascii="Times New Roman" w:eastAsia="Times New Roman" w:hAnsi="Times New Roman" w:cs="Times New Roman"/>
          <w:lang w:eastAsia="x-none"/>
        </w:rPr>
        <w:t xml:space="preserve"> УПД</w:t>
      </w:r>
      <w:r w:rsidRPr="00212F41">
        <w:rPr>
          <w:rFonts w:ascii="Times New Roman" w:eastAsia="Times New Roman" w:hAnsi="Times New Roman" w:cs="Times New Roman"/>
          <w:lang w:val="x-none" w:eastAsia="x-none"/>
        </w:rPr>
        <w:t xml:space="preserve"> Поставщик предоставляет Покупателю заверенные печатью и подписью уполномоченного лица    Поставщика копии приказов, иных распорядительных документов Поставщика либо доверенностей, подтверждающих наличие у лиц, подписавших </w:t>
      </w:r>
      <w:r w:rsidRPr="00212F41">
        <w:rPr>
          <w:rFonts w:ascii="Times New Roman" w:eastAsia="Times New Roman" w:hAnsi="Times New Roman" w:cs="Times New Roman"/>
          <w:lang w:eastAsia="x-none"/>
        </w:rPr>
        <w:t>УПД</w:t>
      </w:r>
      <w:r w:rsidRPr="00212F41">
        <w:rPr>
          <w:rFonts w:ascii="Times New Roman" w:eastAsia="Times New Roman" w:hAnsi="Times New Roman" w:cs="Times New Roman"/>
          <w:lang w:val="x-none" w:eastAsia="x-none"/>
        </w:rPr>
        <w:t xml:space="preserve">, полномочий на его подписание. Документы, подтверждающие полномочия лиц, подписавших </w:t>
      </w:r>
      <w:r w:rsidRPr="00212F41">
        <w:rPr>
          <w:rFonts w:ascii="Times New Roman" w:eastAsia="Times New Roman" w:hAnsi="Times New Roman" w:cs="Times New Roman"/>
          <w:lang w:eastAsia="x-none"/>
        </w:rPr>
        <w:t>УПД</w:t>
      </w:r>
      <w:r w:rsidRPr="00212F41">
        <w:rPr>
          <w:rFonts w:ascii="Times New Roman" w:eastAsia="Times New Roman" w:hAnsi="Times New Roman" w:cs="Times New Roman"/>
          <w:lang w:val="x-none" w:eastAsia="x-none"/>
        </w:rPr>
        <w:t xml:space="preserve">, предоставляются однократно одновременно с первым </w:t>
      </w:r>
      <w:r w:rsidRPr="00212F41">
        <w:rPr>
          <w:rFonts w:ascii="Times New Roman" w:eastAsia="Times New Roman" w:hAnsi="Times New Roman" w:cs="Times New Roman"/>
          <w:lang w:eastAsia="x-none"/>
        </w:rPr>
        <w:t>УПД</w:t>
      </w:r>
      <w:r w:rsidRPr="00212F41">
        <w:rPr>
          <w:rFonts w:ascii="Times New Roman" w:eastAsia="Times New Roman" w:hAnsi="Times New Roman" w:cs="Times New Roman"/>
          <w:lang w:val="x-none" w:eastAsia="x-none"/>
        </w:rPr>
        <w:t xml:space="preserve">. При подписании </w:t>
      </w:r>
      <w:r w:rsidRPr="00212F41">
        <w:rPr>
          <w:rFonts w:ascii="Times New Roman" w:eastAsia="Times New Roman" w:hAnsi="Times New Roman" w:cs="Times New Roman"/>
          <w:lang w:eastAsia="x-none"/>
        </w:rPr>
        <w:t>УПД</w:t>
      </w:r>
      <w:r w:rsidRPr="00212F41">
        <w:rPr>
          <w:rFonts w:ascii="Times New Roman" w:eastAsia="Times New Roman" w:hAnsi="Times New Roman" w:cs="Times New Roman"/>
          <w:lang w:val="x-none" w:eastAsia="x-none"/>
        </w:rPr>
        <w:t xml:space="preserve"> иным лицом, а также по истечении полномочий лиц, подписывающих очередной </w:t>
      </w:r>
      <w:r w:rsidRPr="00212F41">
        <w:rPr>
          <w:rFonts w:ascii="Times New Roman" w:eastAsia="Times New Roman" w:hAnsi="Times New Roman" w:cs="Times New Roman"/>
          <w:lang w:eastAsia="x-none"/>
        </w:rPr>
        <w:t>УПД</w:t>
      </w:r>
      <w:r w:rsidRPr="00212F41">
        <w:rPr>
          <w:rFonts w:ascii="Times New Roman" w:eastAsia="Times New Roman" w:hAnsi="Times New Roman" w:cs="Times New Roman"/>
          <w:lang w:val="x-none" w:eastAsia="x-none"/>
        </w:rPr>
        <w:t xml:space="preserve">, документы на которых были предоставлены одновременно с первым </w:t>
      </w:r>
      <w:r w:rsidRPr="00212F41">
        <w:rPr>
          <w:rFonts w:ascii="Times New Roman" w:eastAsia="Times New Roman" w:hAnsi="Times New Roman" w:cs="Times New Roman"/>
          <w:lang w:eastAsia="x-none"/>
        </w:rPr>
        <w:t>УПД</w:t>
      </w:r>
      <w:r w:rsidRPr="00212F41">
        <w:rPr>
          <w:rFonts w:ascii="Times New Roman" w:eastAsia="Times New Roman" w:hAnsi="Times New Roman" w:cs="Times New Roman"/>
          <w:lang w:val="x-none" w:eastAsia="x-none"/>
        </w:rPr>
        <w:t xml:space="preserve">, Поставщик предоставляет Покупателю действующие документы, подтверждающие полномочия лиц, подписывающих </w:t>
      </w:r>
      <w:r w:rsidRPr="00212F41">
        <w:rPr>
          <w:rFonts w:ascii="Times New Roman" w:eastAsia="Times New Roman" w:hAnsi="Times New Roman" w:cs="Times New Roman"/>
          <w:lang w:eastAsia="x-none"/>
        </w:rPr>
        <w:t>УПД</w:t>
      </w:r>
      <w:r w:rsidRPr="00212F41">
        <w:rPr>
          <w:rFonts w:ascii="Times New Roman" w:eastAsia="Times New Roman" w:hAnsi="Times New Roman" w:cs="Times New Roman"/>
          <w:lang w:val="x-none" w:eastAsia="x-none"/>
        </w:rPr>
        <w:t>.</w:t>
      </w:r>
    </w:p>
    <w:p w:rsidR="00996D45" w:rsidRPr="00212F41" w:rsidRDefault="00996D45" w:rsidP="00996D45">
      <w:pPr>
        <w:spacing w:after="0" w:line="240" w:lineRule="auto"/>
        <w:ind w:firstLine="539"/>
        <w:jc w:val="both"/>
        <w:rPr>
          <w:rFonts w:ascii="Times New Roman" w:eastAsia="Times New Roman" w:hAnsi="Times New Roman" w:cs="Times New Roman"/>
          <w:lang w:val="x-none" w:eastAsia="x-none"/>
        </w:rPr>
      </w:pPr>
      <w:r w:rsidRPr="00212F41">
        <w:rPr>
          <w:rFonts w:ascii="Times New Roman" w:eastAsia="Times New Roman" w:hAnsi="Times New Roman" w:cs="Times New Roman"/>
          <w:lang w:eastAsia="x-none"/>
        </w:rPr>
        <w:t>7</w:t>
      </w:r>
      <w:r w:rsidRPr="00212F41">
        <w:rPr>
          <w:rFonts w:ascii="Times New Roman" w:eastAsia="Times New Roman" w:hAnsi="Times New Roman" w:cs="Times New Roman"/>
          <w:lang w:val="x-none" w:eastAsia="x-none"/>
        </w:rPr>
        <w:t xml:space="preserve">.2.2. </w:t>
      </w:r>
      <w:r w:rsidRPr="00212F41">
        <w:rPr>
          <w:rFonts w:ascii="Times New Roman" w:eastAsia="Times New Roman" w:hAnsi="Times New Roman" w:cs="Times New Roman"/>
          <w:lang w:eastAsia="x-none"/>
        </w:rPr>
        <w:t xml:space="preserve"> УПД</w:t>
      </w:r>
      <w:r w:rsidRPr="00212F41">
        <w:rPr>
          <w:rFonts w:ascii="Times New Roman" w:eastAsia="Times New Roman" w:hAnsi="Times New Roman" w:cs="Times New Roman"/>
          <w:lang w:val="x-none" w:eastAsia="x-none"/>
        </w:rPr>
        <w:t xml:space="preserve"> - 1 (один) подлинный экземпляр.</w:t>
      </w:r>
    </w:p>
    <w:p w:rsidR="00996D45" w:rsidRPr="00212F41" w:rsidRDefault="00996D45" w:rsidP="00996D45">
      <w:pPr>
        <w:spacing w:after="0" w:line="240" w:lineRule="auto"/>
        <w:ind w:firstLine="539"/>
        <w:jc w:val="both"/>
        <w:rPr>
          <w:rFonts w:ascii="Times New Roman" w:eastAsia="Times New Roman" w:hAnsi="Times New Roman" w:cs="Times New Roman"/>
          <w:lang w:val="x-none" w:eastAsia="x-none"/>
        </w:rPr>
      </w:pPr>
      <w:r w:rsidRPr="00212F41">
        <w:rPr>
          <w:rFonts w:ascii="Times New Roman" w:eastAsia="Times New Roman" w:hAnsi="Times New Roman" w:cs="Times New Roman"/>
          <w:lang w:eastAsia="x-none"/>
        </w:rPr>
        <w:t>7</w:t>
      </w:r>
      <w:r w:rsidRPr="00212F41">
        <w:rPr>
          <w:rFonts w:ascii="Times New Roman" w:eastAsia="Times New Roman" w:hAnsi="Times New Roman" w:cs="Times New Roman"/>
          <w:lang w:val="x-none" w:eastAsia="x-none"/>
        </w:rPr>
        <w:t>.2.3.</w:t>
      </w:r>
      <w:r w:rsidRPr="00212F41">
        <w:rPr>
          <w:rFonts w:ascii="Times New Roman" w:eastAsia="Times New Roman" w:hAnsi="Times New Roman" w:cs="Times New Roman"/>
          <w:lang w:eastAsia="x-none"/>
        </w:rPr>
        <w:t xml:space="preserve"> </w:t>
      </w:r>
      <w:r w:rsidRPr="00212F41">
        <w:rPr>
          <w:rFonts w:ascii="Times New Roman" w:eastAsia="Times New Roman" w:hAnsi="Times New Roman" w:cs="Times New Roman"/>
          <w:lang w:val="x-none" w:eastAsia="x-none"/>
        </w:rPr>
        <w:t>отгрузочные документы (железнодорожные накладные по форме «ГУ-27», железнодорожные квитанции о приеме Товара к перевозке, транспортные накладные, товарно-транспортные накладные по форме № «1-Т».</w:t>
      </w:r>
    </w:p>
    <w:p w:rsidR="00996D45" w:rsidRPr="00212F41" w:rsidRDefault="00996D45" w:rsidP="00996D45">
      <w:pPr>
        <w:spacing w:after="0" w:line="240" w:lineRule="auto"/>
        <w:ind w:firstLine="539"/>
        <w:jc w:val="both"/>
        <w:rPr>
          <w:rFonts w:ascii="Times New Roman" w:eastAsia="Times New Roman" w:hAnsi="Times New Roman" w:cs="Times New Roman"/>
          <w:lang w:val="x-none" w:eastAsia="x-none"/>
        </w:rPr>
      </w:pPr>
      <w:r w:rsidRPr="00212F41">
        <w:rPr>
          <w:rFonts w:ascii="Times New Roman" w:eastAsia="Times New Roman" w:hAnsi="Times New Roman" w:cs="Times New Roman"/>
          <w:lang w:val="x-none" w:eastAsia="x-none"/>
        </w:rPr>
        <w:t>При доставке ТМЦ специализированными перевозчиками (в том числе ООО «ДЛ-Транс», ФГУП «Почта России</w:t>
      </w:r>
      <w:r w:rsidRPr="00212F41">
        <w:rPr>
          <w:rFonts w:ascii="Times New Roman" w:eastAsia="Times New Roman" w:hAnsi="Times New Roman" w:cs="Times New Roman"/>
          <w:lang w:eastAsia="x-none"/>
        </w:rPr>
        <w:t>», ООО «ПЭК»</w:t>
      </w:r>
      <w:r w:rsidR="00212F41" w:rsidRPr="00212F41">
        <w:rPr>
          <w:rFonts w:ascii="Times New Roman" w:eastAsia="Times New Roman" w:hAnsi="Times New Roman" w:cs="Times New Roman"/>
          <w:lang w:eastAsia="x-none"/>
        </w:rPr>
        <w:t>, ООО «Деловые линии»</w:t>
      </w:r>
      <w:r w:rsidRPr="00212F41">
        <w:rPr>
          <w:rFonts w:ascii="Times New Roman" w:eastAsia="Times New Roman" w:hAnsi="Times New Roman" w:cs="Times New Roman"/>
          <w:lang w:val="x-none" w:eastAsia="x-none"/>
        </w:rPr>
        <w:t xml:space="preserve"> и др.) сопроводительные документы, предоставляемые специализированными перевозчиками - 1 (один) подлинный экземпляр.</w:t>
      </w:r>
    </w:p>
    <w:p w:rsidR="00996D45" w:rsidRPr="00212F41" w:rsidRDefault="00996D45" w:rsidP="00996D45">
      <w:pPr>
        <w:spacing w:after="0" w:line="240" w:lineRule="auto"/>
        <w:ind w:firstLine="539"/>
        <w:jc w:val="both"/>
        <w:rPr>
          <w:rFonts w:ascii="Times New Roman" w:eastAsia="Times New Roman" w:hAnsi="Times New Roman" w:cs="Times New Roman"/>
          <w:color w:val="000000"/>
          <w:lang w:val="x-none" w:eastAsia="x-none"/>
        </w:rPr>
      </w:pPr>
      <w:r w:rsidRPr="00212F41">
        <w:rPr>
          <w:rFonts w:ascii="Times New Roman" w:eastAsia="Times New Roman" w:hAnsi="Times New Roman" w:cs="Times New Roman"/>
          <w:color w:val="000000"/>
          <w:lang w:eastAsia="x-none"/>
        </w:rPr>
        <w:t>7</w:t>
      </w:r>
      <w:r w:rsidRPr="00212F41">
        <w:rPr>
          <w:rFonts w:ascii="Times New Roman" w:eastAsia="Times New Roman" w:hAnsi="Times New Roman" w:cs="Times New Roman"/>
          <w:color w:val="000000"/>
          <w:lang w:val="x-none" w:eastAsia="x-none"/>
        </w:rPr>
        <w:t>.2.</w:t>
      </w:r>
      <w:r w:rsidRPr="00212F41">
        <w:rPr>
          <w:rFonts w:ascii="Times New Roman" w:eastAsia="Times New Roman" w:hAnsi="Times New Roman" w:cs="Times New Roman"/>
          <w:color w:val="000000"/>
          <w:lang w:eastAsia="x-none"/>
        </w:rPr>
        <w:t>4</w:t>
      </w:r>
      <w:r w:rsidRPr="00212F41">
        <w:rPr>
          <w:rFonts w:ascii="Times New Roman" w:eastAsia="Times New Roman" w:hAnsi="Times New Roman" w:cs="Times New Roman"/>
          <w:color w:val="000000"/>
          <w:lang w:val="x-none" w:eastAsia="x-none"/>
        </w:rPr>
        <w:t>. документов, предусмотренных п.4.12 Договора.</w:t>
      </w:r>
    </w:p>
    <w:p w:rsidR="00996D45" w:rsidRPr="00212F41" w:rsidRDefault="00996D45" w:rsidP="00996D45">
      <w:pPr>
        <w:spacing w:after="0" w:line="240" w:lineRule="auto"/>
        <w:ind w:firstLine="540"/>
        <w:jc w:val="both"/>
        <w:rPr>
          <w:rFonts w:ascii="Times New Roman" w:eastAsia="Times New Roman" w:hAnsi="Times New Roman" w:cs="Times New Roman"/>
          <w:lang w:val="x-none" w:eastAsia="x-none"/>
        </w:rPr>
      </w:pPr>
      <w:r w:rsidRPr="00212F41">
        <w:rPr>
          <w:rFonts w:ascii="Times New Roman" w:eastAsia="Times New Roman" w:hAnsi="Times New Roman" w:cs="Times New Roman"/>
          <w:lang w:eastAsia="x-none"/>
        </w:rPr>
        <w:t>7</w:t>
      </w:r>
      <w:r w:rsidRPr="00212F41">
        <w:rPr>
          <w:rFonts w:ascii="Times New Roman" w:eastAsia="Times New Roman" w:hAnsi="Times New Roman" w:cs="Times New Roman"/>
          <w:lang w:val="x-none" w:eastAsia="x-none"/>
        </w:rPr>
        <w:t xml:space="preserve">.3. Предъявляемый Покупателю </w:t>
      </w:r>
      <w:r w:rsidRPr="00212F41">
        <w:rPr>
          <w:rFonts w:ascii="Times New Roman" w:eastAsia="Times New Roman" w:hAnsi="Times New Roman" w:cs="Times New Roman"/>
          <w:lang w:eastAsia="x-none"/>
        </w:rPr>
        <w:t>УПД</w:t>
      </w:r>
      <w:r w:rsidRPr="00212F41">
        <w:rPr>
          <w:rFonts w:ascii="Times New Roman" w:eastAsia="Times New Roman" w:hAnsi="Times New Roman" w:cs="Times New Roman"/>
          <w:lang w:val="x-none" w:eastAsia="x-none"/>
        </w:rPr>
        <w:t xml:space="preserve"> на Товар должен содержать ссылки на номер настоящего Договора, номер Спецификации к Договору, номер и дату железнодорожной накладной (квитанции, транспортной накладной), по которой произведена перевозка Товара, номер вагона (контейнера, платформы, цистерны и прочее), номер и дату товарной накладной, код материала справочника материально-технических ресурсов.</w:t>
      </w:r>
    </w:p>
    <w:p w:rsidR="00996D45" w:rsidRPr="00212F41" w:rsidRDefault="00996D45" w:rsidP="00996D45">
      <w:pPr>
        <w:tabs>
          <w:tab w:val="left" w:pos="720"/>
        </w:tabs>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ab/>
        <w:t xml:space="preserve">В </w:t>
      </w:r>
      <w:proofErr w:type="gramStart"/>
      <w:r w:rsidRPr="00212F41">
        <w:rPr>
          <w:rFonts w:ascii="Times New Roman" w:eastAsia="Times New Roman" w:hAnsi="Times New Roman" w:cs="Times New Roman"/>
          <w:lang w:eastAsia="ru-RU"/>
        </w:rPr>
        <w:t>УПД  в</w:t>
      </w:r>
      <w:proofErr w:type="gramEnd"/>
      <w:r w:rsidRPr="00212F41">
        <w:rPr>
          <w:rFonts w:ascii="Times New Roman" w:eastAsia="Times New Roman" w:hAnsi="Times New Roman" w:cs="Times New Roman"/>
          <w:lang w:eastAsia="ru-RU"/>
        </w:rPr>
        <w:t xml:space="preserve"> строке «Грузополучатель» Поставщик обязан указать полное или сокращенное наименование Получателя, а также его почтовый адрес. При заполнении в УПД строки «Покупатель» Поставщик обязан указать: публичное акционерное общество «Россети Центр», адрес: ПАО «Россети Центр», 119017, г. Москва, ул. Малая Ордынка, д.15, ИНН/КПП покупателя 6901067107/760602001.</w:t>
      </w:r>
    </w:p>
    <w:p w:rsidR="00996D45" w:rsidRPr="00212F41" w:rsidRDefault="00996D45" w:rsidP="00996D45">
      <w:pPr>
        <w:spacing w:after="0" w:line="240" w:lineRule="auto"/>
        <w:ind w:firstLine="540"/>
        <w:jc w:val="both"/>
        <w:rPr>
          <w:rFonts w:ascii="Times New Roman" w:eastAsia="Times New Roman" w:hAnsi="Times New Roman" w:cs="Times New Roman"/>
          <w:lang w:val="x-none" w:eastAsia="x-none"/>
        </w:rPr>
      </w:pPr>
      <w:r w:rsidRPr="00212F41">
        <w:rPr>
          <w:rFonts w:ascii="Times New Roman" w:eastAsia="Times New Roman" w:hAnsi="Times New Roman" w:cs="Times New Roman"/>
          <w:lang w:val="x-none" w:eastAsia="x-none"/>
        </w:rPr>
        <w:t xml:space="preserve"> Первичные документы, оформленные с нарушением требований, установленных действующим законодательством и Договором, не оплачиваются Покупателем до устранения имеющихся нарушений.</w:t>
      </w:r>
    </w:p>
    <w:p w:rsidR="00996D45" w:rsidRPr="00212F41" w:rsidRDefault="00996D45" w:rsidP="00996D45">
      <w:pPr>
        <w:spacing w:after="0" w:line="240" w:lineRule="auto"/>
        <w:ind w:firstLine="540"/>
        <w:jc w:val="both"/>
        <w:rPr>
          <w:rFonts w:ascii="Times New Roman" w:eastAsia="Times New Roman" w:hAnsi="Times New Roman" w:cs="Times New Roman"/>
          <w:lang w:val="x-none" w:eastAsia="x-none"/>
        </w:rPr>
      </w:pPr>
      <w:r w:rsidRPr="00212F41">
        <w:rPr>
          <w:rFonts w:ascii="Times New Roman" w:eastAsia="Times New Roman" w:hAnsi="Times New Roman" w:cs="Times New Roman"/>
          <w:lang w:eastAsia="x-none"/>
        </w:rPr>
        <w:t>7</w:t>
      </w:r>
      <w:r w:rsidRPr="00212F41">
        <w:rPr>
          <w:rFonts w:ascii="Times New Roman" w:eastAsia="Times New Roman" w:hAnsi="Times New Roman" w:cs="Times New Roman"/>
          <w:lang w:val="x-none" w:eastAsia="x-none"/>
        </w:rPr>
        <w:t>.</w:t>
      </w:r>
      <w:r w:rsidRPr="00212F41">
        <w:rPr>
          <w:rFonts w:ascii="Times New Roman" w:eastAsia="Times New Roman" w:hAnsi="Times New Roman" w:cs="Times New Roman"/>
          <w:lang w:eastAsia="x-none"/>
        </w:rPr>
        <w:t>4.</w:t>
      </w:r>
      <w:r w:rsidRPr="00212F41">
        <w:rPr>
          <w:rFonts w:ascii="Times New Roman" w:eastAsia="Times New Roman" w:hAnsi="Times New Roman" w:cs="Times New Roman"/>
          <w:lang w:val="x-none" w:eastAsia="x-none"/>
        </w:rPr>
        <w:t xml:space="preserve"> При отсутствии документов, указанных в пункте 4.12, </w:t>
      </w:r>
      <w:r w:rsidRPr="00212F41">
        <w:rPr>
          <w:rFonts w:ascii="Times New Roman" w:eastAsia="Times New Roman" w:hAnsi="Times New Roman" w:cs="Times New Roman"/>
          <w:lang w:eastAsia="x-none"/>
        </w:rPr>
        <w:t>7</w:t>
      </w:r>
      <w:r w:rsidRPr="00212F41">
        <w:rPr>
          <w:rFonts w:ascii="Times New Roman" w:eastAsia="Times New Roman" w:hAnsi="Times New Roman" w:cs="Times New Roman"/>
          <w:lang w:val="x-none" w:eastAsia="x-none"/>
        </w:rPr>
        <w:t>.2.1-</w:t>
      </w:r>
      <w:r w:rsidRPr="00212F41">
        <w:rPr>
          <w:rFonts w:ascii="Times New Roman" w:eastAsia="Times New Roman" w:hAnsi="Times New Roman" w:cs="Times New Roman"/>
          <w:lang w:eastAsia="x-none"/>
        </w:rPr>
        <w:t>7</w:t>
      </w:r>
      <w:r w:rsidRPr="00212F41">
        <w:rPr>
          <w:rFonts w:ascii="Times New Roman" w:eastAsia="Times New Roman" w:hAnsi="Times New Roman" w:cs="Times New Roman"/>
          <w:lang w:val="x-none" w:eastAsia="x-none"/>
        </w:rPr>
        <w:t xml:space="preserve">.2.4 настоящего Договора, Покупатель вправе  не производить  оплату Товара до их получения от Поставщика  Поставщик не вправе требовать от  Покупателя уплаты штрафных санкций за  нарушение сроков оплаты Товара, когда это вызвано обстоятельствами, указанными в настоящем пункте Договора. </w:t>
      </w:r>
    </w:p>
    <w:p w:rsidR="00996D45" w:rsidRPr="00212F41" w:rsidRDefault="00996D45" w:rsidP="00996D45">
      <w:pPr>
        <w:spacing w:after="0" w:line="240" w:lineRule="auto"/>
        <w:ind w:firstLine="540"/>
        <w:jc w:val="both"/>
        <w:rPr>
          <w:rFonts w:ascii="Times New Roman" w:eastAsia="Times New Roman" w:hAnsi="Times New Roman" w:cs="Times New Roman"/>
          <w:lang w:val="x-none" w:eastAsia="x-none"/>
        </w:rPr>
      </w:pPr>
      <w:r w:rsidRPr="00212F41">
        <w:rPr>
          <w:rFonts w:ascii="Times New Roman" w:eastAsia="Times New Roman" w:hAnsi="Times New Roman" w:cs="Times New Roman"/>
          <w:lang w:eastAsia="x-none"/>
        </w:rPr>
        <w:t>7</w:t>
      </w:r>
      <w:r w:rsidRPr="00212F41">
        <w:rPr>
          <w:rFonts w:ascii="Times New Roman" w:eastAsia="Times New Roman" w:hAnsi="Times New Roman" w:cs="Times New Roman"/>
          <w:lang w:val="x-none" w:eastAsia="x-none"/>
        </w:rPr>
        <w:t>.</w:t>
      </w:r>
      <w:r w:rsidRPr="00212F41">
        <w:rPr>
          <w:rFonts w:ascii="Times New Roman" w:eastAsia="Times New Roman" w:hAnsi="Times New Roman" w:cs="Times New Roman"/>
          <w:lang w:eastAsia="x-none"/>
        </w:rPr>
        <w:t>5</w:t>
      </w:r>
      <w:r w:rsidRPr="00212F41">
        <w:rPr>
          <w:rFonts w:ascii="Times New Roman" w:eastAsia="Times New Roman" w:hAnsi="Times New Roman" w:cs="Times New Roman"/>
          <w:lang w:val="x-none" w:eastAsia="x-none"/>
        </w:rPr>
        <w:t>. Оплата Товара осуществляется в безналичной форме платежными поручениями. В платежном поручении Покупатель указывает номер и дату настоящего Договора, номер и дату оплачиваем</w:t>
      </w:r>
      <w:r w:rsidRPr="00212F41">
        <w:rPr>
          <w:rFonts w:ascii="Times New Roman" w:eastAsia="Times New Roman" w:hAnsi="Times New Roman" w:cs="Times New Roman"/>
          <w:lang w:eastAsia="x-none"/>
        </w:rPr>
        <w:t>ого</w:t>
      </w:r>
      <w:r w:rsidRPr="00212F41">
        <w:rPr>
          <w:rFonts w:ascii="Times New Roman" w:eastAsia="Times New Roman" w:hAnsi="Times New Roman" w:cs="Times New Roman"/>
          <w:lang w:val="x-none" w:eastAsia="x-none"/>
        </w:rPr>
        <w:t xml:space="preserve"> </w:t>
      </w:r>
      <w:r w:rsidRPr="00212F41">
        <w:rPr>
          <w:rFonts w:ascii="Times New Roman" w:eastAsia="Times New Roman" w:hAnsi="Times New Roman" w:cs="Times New Roman"/>
          <w:lang w:eastAsia="x-none"/>
        </w:rPr>
        <w:t>УПД</w:t>
      </w:r>
      <w:r w:rsidRPr="00212F41">
        <w:rPr>
          <w:rFonts w:ascii="Times New Roman" w:eastAsia="Times New Roman" w:hAnsi="Times New Roman" w:cs="Times New Roman"/>
          <w:lang w:val="x-none" w:eastAsia="x-none"/>
        </w:rPr>
        <w:t xml:space="preserve"> (номер и дату счета). После прекращения действия настоящего Договора Покупатель вправе произвести окончательный расчет с Поставщиком на основании акта сверки. В этом случае в платежном поручении указывается номер и дата акта сверки.</w:t>
      </w:r>
    </w:p>
    <w:p w:rsidR="00996D45" w:rsidRPr="00212F41" w:rsidRDefault="00996D45" w:rsidP="00996D45">
      <w:pPr>
        <w:autoSpaceDE w:val="0"/>
        <w:autoSpaceDN w:val="0"/>
        <w:adjustRightInd w:val="0"/>
        <w:spacing w:after="0" w:line="240" w:lineRule="auto"/>
        <w:ind w:firstLine="540"/>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7.6. Ежеквартально не позднее 15 числа месяца, следующего за последним месяцем квартала, а также в день прекращения настоящего договора Покупатель обязан предоставить Поставщику акт сверки взаиморасчетов, на основании которого Стороны производят сверку взаиморасчетов. По мере необходимости сверка может производиться ежемесячно.</w:t>
      </w:r>
    </w:p>
    <w:p w:rsidR="00996D45" w:rsidRPr="00212F41" w:rsidRDefault="00996D45" w:rsidP="00996D45">
      <w:pPr>
        <w:tabs>
          <w:tab w:val="left" w:pos="703"/>
          <w:tab w:val="left" w:pos="1260"/>
        </w:tabs>
        <w:autoSpaceDE w:val="0"/>
        <w:autoSpaceDN w:val="0"/>
        <w:spacing w:after="0" w:line="240" w:lineRule="auto"/>
        <w:ind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7.7. Обращение Поставщика к Покупателю по поводу платежа должно быть изложено в письменной форме с приложением соответствующего счета (с описанием, если это уместно, поставленного товара) и документов при условии выполнения иных обязательств, предусмотренных по Договору.</w:t>
      </w:r>
    </w:p>
    <w:p w:rsidR="00996D45" w:rsidRPr="00212F41" w:rsidRDefault="00996D45" w:rsidP="00996D45">
      <w:pPr>
        <w:tabs>
          <w:tab w:val="left" w:pos="703"/>
          <w:tab w:val="left" w:pos="1260"/>
        </w:tabs>
        <w:autoSpaceDE w:val="0"/>
        <w:autoSpaceDN w:val="0"/>
        <w:spacing w:after="0" w:line="240" w:lineRule="auto"/>
        <w:ind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lastRenderedPageBreak/>
        <w:t xml:space="preserve">7.8. </w:t>
      </w:r>
      <w:r w:rsidRPr="00212F41">
        <w:rPr>
          <w:rFonts w:ascii="Times New Roman" w:eastAsia="Calibri" w:hAnsi="Times New Roman" w:cs="Times New Roman"/>
        </w:rPr>
        <w:t>Моментом исполнения обязательств по оплате является дата списания денежных средств с корреспондентского счет банка Покупателя</w:t>
      </w:r>
      <w:r w:rsidRPr="00212F41">
        <w:rPr>
          <w:rFonts w:ascii="Times New Roman" w:eastAsia="Times New Roman" w:hAnsi="Times New Roman" w:cs="Times New Roman"/>
          <w:lang w:eastAsia="ru-RU"/>
        </w:rPr>
        <w:t xml:space="preserve"> </w:t>
      </w:r>
    </w:p>
    <w:p w:rsidR="00E76C81" w:rsidRDefault="00996D45" w:rsidP="00996D45">
      <w:pPr>
        <w:spacing w:after="0" w:line="240" w:lineRule="auto"/>
        <w:jc w:val="center"/>
        <w:rPr>
          <w:rFonts w:ascii="Times New Roman" w:eastAsia="Times New Roman" w:hAnsi="Times New Roman" w:cs="Times New Roman"/>
          <w:b/>
          <w:bCs/>
          <w:lang w:eastAsia="ru-RU"/>
        </w:rPr>
      </w:pPr>
      <w:r w:rsidRPr="00212F41">
        <w:rPr>
          <w:rFonts w:ascii="Times New Roman" w:eastAsia="Times New Roman" w:hAnsi="Times New Roman" w:cs="Times New Roman"/>
          <w:b/>
          <w:bCs/>
          <w:lang w:eastAsia="ru-RU"/>
        </w:rPr>
        <w:t xml:space="preserve">    8. ОТВЕТСТВЕННОСТЬ СТОРОН И ОБЕСПЕЧЕНИЕ </w:t>
      </w:r>
    </w:p>
    <w:p w:rsidR="00996D45" w:rsidRPr="00212F41" w:rsidRDefault="00996D45" w:rsidP="00996D45">
      <w:pPr>
        <w:spacing w:after="0" w:line="240" w:lineRule="auto"/>
        <w:jc w:val="center"/>
        <w:rPr>
          <w:rFonts w:ascii="Times New Roman" w:eastAsia="Times New Roman" w:hAnsi="Times New Roman" w:cs="Times New Roman"/>
          <w:b/>
          <w:bCs/>
          <w:lang w:eastAsia="ru-RU"/>
        </w:rPr>
      </w:pPr>
      <w:r w:rsidRPr="00212F41">
        <w:rPr>
          <w:rFonts w:ascii="Times New Roman" w:eastAsia="Times New Roman" w:hAnsi="Times New Roman" w:cs="Times New Roman"/>
          <w:b/>
          <w:bCs/>
          <w:lang w:eastAsia="ru-RU"/>
        </w:rPr>
        <w:t>ИСПОЛНЕНИЯ ОБЯЗАТЕЛЬСТВ</w:t>
      </w:r>
    </w:p>
    <w:p w:rsidR="00996D45" w:rsidRPr="00212F41" w:rsidRDefault="00996D45" w:rsidP="00996D45">
      <w:pPr>
        <w:widowControl w:val="0"/>
        <w:tabs>
          <w:tab w:val="left" w:pos="703"/>
        </w:tabs>
        <w:autoSpaceDE w:val="0"/>
        <w:autoSpaceDN w:val="0"/>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ab/>
        <w:t>8.1. Поставка товара должна осуществляться Поставщиком в соответствии с графиком поставки товара (приложение № 2 к настоящему Договору). Если в период выполнения Договора возникнут обстоятельства, препятствующие своевременной поставке т</w:t>
      </w:r>
      <w:r w:rsidRPr="00212F41">
        <w:rPr>
          <w:rFonts w:ascii="Times New Roman" w:eastAsia="Times New Roman" w:hAnsi="Times New Roman" w:cs="Times New Roman"/>
          <w:lang w:val="ru-MD" w:eastAsia="ru-RU"/>
        </w:rPr>
        <w:t>о</w:t>
      </w:r>
      <w:r w:rsidRPr="00212F41">
        <w:rPr>
          <w:rFonts w:ascii="Times New Roman" w:eastAsia="Times New Roman" w:hAnsi="Times New Roman" w:cs="Times New Roman"/>
          <w:lang w:eastAsia="ru-RU"/>
        </w:rPr>
        <w:t>в</w:t>
      </w:r>
      <w:r w:rsidRPr="00212F41">
        <w:rPr>
          <w:rFonts w:ascii="Times New Roman" w:eastAsia="Times New Roman" w:hAnsi="Times New Roman" w:cs="Times New Roman"/>
          <w:lang w:val="ru-MD" w:eastAsia="ru-RU"/>
        </w:rPr>
        <w:t>ара,</w:t>
      </w:r>
      <w:r w:rsidRPr="00212F41">
        <w:rPr>
          <w:rFonts w:ascii="Times New Roman" w:eastAsia="Times New Roman" w:hAnsi="Times New Roman" w:cs="Times New Roman"/>
          <w:lang w:eastAsia="ru-RU"/>
        </w:rPr>
        <w:t xml:space="preserve"> Поставщик должен незамедлительно направить грузополучателю и Покупателю письменное уведомление о факте просрочки исполнения обязательств, ее предположительной длительности и причине (причинах). После получения уведомления от Поставщика Покупатель должен как можно скорее оценить ситуацию и, на свое усмотрение, продлить срок выполнения Договора Поставщиком с уплатой или без уплаты неустойки. В этом случае продление срока должно быть согласовано Сторонами путем оформления дополнительного соглашения к Договору.</w:t>
      </w:r>
    </w:p>
    <w:p w:rsidR="00996D45" w:rsidRPr="00212F41" w:rsidRDefault="00996D45" w:rsidP="00996D45">
      <w:pPr>
        <w:widowControl w:val="0"/>
        <w:tabs>
          <w:tab w:val="left" w:pos="703"/>
        </w:tabs>
        <w:autoSpaceDE w:val="0"/>
        <w:autoSpaceDN w:val="0"/>
        <w:spacing w:after="0" w:line="240" w:lineRule="auto"/>
        <w:ind w:firstLine="709"/>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8.2. Поставщик при нарушении договорных обязательств уплачивает Покупателю:</w:t>
      </w:r>
    </w:p>
    <w:p w:rsidR="00996D45" w:rsidRPr="00212F41" w:rsidRDefault="00996D45" w:rsidP="00996D45">
      <w:pPr>
        <w:widowControl w:val="0"/>
        <w:tabs>
          <w:tab w:val="left" w:pos="703"/>
        </w:tabs>
        <w:autoSpaceDE w:val="0"/>
        <w:autoSpaceDN w:val="0"/>
        <w:spacing w:after="0" w:line="240" w:lineRule="auto"/>
        <w:ind w:firstLine="709"/>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при нарушении установленных сроков поставки товара, либо при поставке некачественного товара, Поставщик уплачивает неустойку в размере 0,15 % от стоимости товара за каждый день просрочки выполнения своих обязательств до даты поставки товара, либо до замены некачественного товара;</w:t>
      </w:r>
    </w:p>
    <w:p w:rsidR="00996D45" w:rsidRPr="00212F41" w:rsidRDefault="00996D45" w:rsidP="00996D45">
      <w:pPr>
        <w:widowControl w:val="0"/>
        <w:tabs>
          <w:tab w:val="left" w:pos="703"/>
        </w:tabs>
        <w:autoSpaceDE w:val="0"/>
        <w:autoSpaceDN w:val="0"/>
        <w:spacing w:after="0" w:line="240" w:lineRule="auto"/>
        <w:ind w:firstLine="709"/>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 - при нарушении установленных сроков выполнения работ/оказания услуг Поставщик уплачивает неустойку в размере 0,15 % от стоимости работ/услуг за каждый день просрочки выполнения своих обязательств до даты фактического исполнения обязательства;</w:t>
      </w:r>
    </w:p>
    <w:p w:rsidR="00996D45" w:rsidRPr="00212F41" w:rsidRDefault="00996D45" w:rsidP="00996D45">
      <w:pPr>
        <w:spacing w:after="0" w:line="240" w:lineRule="auto"/>
        <w:jc w:val="both"/>
        <w:rPr>
          <w:rFonts w:ascii="Times New Roman" w:eastAsia="Calibri" w:hAnsi="Times New Roman" w:cs="Times New Roman"/>
        </w:rPr>
      </w:pPr>
      <w:r w:rsidRPr="00212F41">
        <w:rPr>
          <w:rFonts w:ascii="Times New Roman" w:eastAsia="Times New Roman" w:hAnsi="Times New Roman" w:cs="Times New Roman"/>
          <w:bCs/>
          <w:lang w:eastAsia="ru-RU"/>
        </w:rPr>
        <w:t xml:space="preserve">              - </w:t>
      </w:r>
      <w:r w:rsidRPr="00212F41">
        <w:rPr>
          <w:rFonts w:ascii="Times New Roman" w:eastAsia="Calibri" w:hAnsi="Times New Roman" w:cs="Times New Roman"/>
        </w:rPr>
        <w:t xml:space="preserve">в случае непредставления Покупателю информации об отнесении привлекаемых субподрядных организаций к субъектам малого и среднего предпринимательства (п.12.3. Договора), Поставщик уплачивает Покупателю штраф в размере 0,1% от стоимости договора: </w:t>
      </w:r>
    </w:p>
    <w:p w:rsidR="00996D45" w:rsidRPr="00212F41" w:rsidRDefault="00996D45" w:rsidP="00996D45">
      <w:pPr>
        <w:spacing w:after="0" w:line="240" w:lineRule="auto"/>
        <w:jc w:val="both"/>
        <w:rPr>
          <w:rFonts w:ascii="Times New Roman" w:eastAsia="Times New Roman" w:hAnsi="Times New Roman" w:cs="Times New Roman"/>
          <w:lang w:eastAsia="ru-RU"/>
        </w:rPr>
      </w:pPr>
      <w:r w:rsidRPr="00212F41">
        <w:rPr>
          <w:rFonts w:ascii="Times New Roman" w:eastAsia="Calibri" w:hAnsi="Times New Roman" w:cs="Times New Roman"/>
        </w:rPr>
        <w:t xml:space="preserve">             -з</w:t>
      </w:r>
      <w:r w:rsidRPr="00212F41">
        <w:rPr>
          <w:rFonts w:ascii="Times New Roman" w:eastAsia="Times New Roman" w:hAnsi="Times New Roman" w:cs="Times New Roman"/>
          <w:lang w:eastAsia="ru-RU"/>
        </w:rPr>
        <w:t xml:space="preserve">а недопоставку товара Покупатель вправе начислить и взыскать с Поставщика неустойку в размере 0,1 % от стоимости недопоставленного Товара за каждый день просрочки </w:t>
      </w:r>
      <w:r w:rsidRPr="00212F41">
        <w:rPr>
          <w:rFonts w:ascii="Times New Roman" w:eastAsia="Calibri" w:hAnsi="Times New Roman" w:cs="Times New Roman"/>
        </w:rPr>
        <w:t>до полного исполнения обязательств Поставщиком</w:t>
      </w:r>
      <w:r w:rsidRPr="00212F41">
        <w:rPr>
          <w:rFonts w:ascii="Times New Roman" w:eastAsia="Times New Roman" w:hAnsi="Times New Roman" w:cs="Times New Roman"/>
          <w:lang w:eastAsia="ru-RU"/>
        </w:rPr>
        <w:t>:</w:t>
      </w:r>
    </w:p>
    <w:p w:rsidR="00996D45" w:rsidRPr="00212F41" w:rsidRDefault="00996D45" w:rsidP="00996D45">
      <w:pPr>
        <w:spacing w:after="0" w:line="240" w:lineRule="auto"/>
        <w:ind w:firstLine="708"/>
        <w:jc w:val="both"/>
        <w:rPr>
          <w:rFonts w:ascii="Times New Roman" w:eastAsia="Times New Roman" w:hAnsi="Times New Roman" w:cs="Times New Roman"/>
          <w:bCs/>
          <w:iCs/>
          <w:lang w:eastAsia="ar-SA"/>
        </w:rPr>
      </w:pPr>
      <w:r w:rsidRPr="00212F41">
        <w:rPr>
          <w:rFonts w:ascii="Times New Roman" w:eastAsia="Times New Roman" w:hAnsi="Times New Roman" w:cs="Times New Roman"/>
          <w:iCs/>
          <w:lang w:eastAsia="ar-SA"/>
        </w:rPr>
        <w:t xml:space="preserve">- в случае </w:t>
      </w:r>
      <w:r w:rsidRPr="00212F41">
        <w:rPr>
          <w:rFonts w:ascii="Times New Roman" w:eastAsia="Times New Roman" w:hAnsi="Times New Roman" w:cs="Times New Roman"/>
          <w:bCs/>
          <w:iCs/>
          <w:lang w:eastAsia="ar-SA"/>
        </w:rPr>
        <w:t xml:space="preserve">привлечения Поставщиком для исполнения Договора субпоставщиков/субподрядчиков или передачи третьим лицам своих обязательств, не согласованных с Покупателем в порядке, определенном настоящим Договором (п.п. 8.5, 4.2 Договора), Покупатель вправе начислить и взыскать штраф в </w:t>
      </w:r>
      <w:r w:rsidRPr="00212F41">
        <w:rPr>
          <w:rFonts w:ascii="Times New Roman" w:eastAsia="Times New Roman" w:hAnsi="Times New Roman" w:cs="Times New Roman"/>
          <w:bCs/>
          <w:iCs/>
          <w:color w:val="000000"/>
          <w:lang w:eastAsia="ar-SA"/>
        </w:rPr>
        <w:t xml:space="preserve">размере 5 % от </w:t>
      </w:r>
      <w:r w:rsidRPr="00212F41">
        <w:rPr>
          <w:rFonts w:ascii="Times New Roman" w:eastAsia="Times New Roman" w:hAnsi="Times New Roman" w:cs="Times New Roman"/>
          <w:iCs/>
          <w:color w:val="000000"/>
          <w:lang w:eastAsia="ar-SA"/>
        </w:rPr>
        <w:t>стоимости товаров (работ) по</w:t>
      </w:r>
      <w:r w:rsidRPr="00212F41">
        <w:rPr>
          <w:rFonts w:ascii="Times New Roman" w:eastAsia="Times New Roman" w:hAnsi="Times New Roman" w:cs="Times New Roman"/>
          <w:bCs/>
          <w:iCs/>
          <w:color w:val="000000"/>
          <w:lang w:eastAsia="ar-SA"/>
        </w:rPr>
        <w:t xml:space="preserve"> Договору</w:t>
      </w:r>
      <w:r w:rsidRPr="00212F41">
        <w:rPr>
          <w:rFonts w:ascii="Times New Roman" w:eastAsia="Times New Roman" w:hAnsi="Times New Roman" w:cs="Times New Roman"/>
          <w:bCs/>
          <w:iCs/>
          <w:lang w:eastAsia="ar-SA"/>
        </w:rPr>
        <w:t>;</w:t>
      </w:r>
    </w:p>
    <w:p w:rsidR="00996D45" w:rsidRPr="00212F41" w:rsidRDefault="00996D45" w:rsidP="00996D45">
      <w:pPr>
        <w:widowControl w:val="0"/>
        <w:tabs>
          <w:tab w:val="left" w:pos="703"/>
        </w:tabs>
        <w:autoSpaceDE w:val="0"/>
        <w:autoSpaceDN w:val="0"/>
        <w:spacing w:after="0" w:line="240" w:lineRule="auto"/>
        <w:ind w:firstLine="709"/>
        <w:jc w:val="both"/>
        <w:rPr>
          <w:rFonts w:ascii="Times New Roman" w:eastAsia="Calibri" w:hAnsi="Times New Roman" w:cs="Times New Roman"/>
        </w:rPr>
      </w:pPr>
      <w:r w:rsidRPr="00212F41">
        <w:rPr>
          <w:rFonts w:ascii="Times New Roman" w:eastAsia="Calibri" w:hAnsi="Times New Roman" w:cs="Times New Roman"/>
        </w:rPr>
        <w:t>- в случае не предоставления Поставщиком документов, предусмотренных п.4.12 Договора, Покупатель вправе начислить и взыскать с Поставщика неустойку в размере 0,1% от стоимости товара (работ) за каждый календарный день просрочки представления любого из указанных документов - с момента наступления срока поставки до полного исполнения обязательств Поставщиком по предоставлению указанных документов.</w:t>
      </w:r>
    </w:p>
    <w:p w:rsidR="00996D45" w:rsidRPr="00212F41" w:rsidRDefault="00996D45" w:rsidP="00996D45">
      <w:pPr>
        <w:widowControl w:val="0"/>
        <w:tabs>
          <w:tab w:val="left" w:pos="703"/>
        </w:tabs>
        <w:autoSpaceDE w:val="0"/>
        <w:autoSpaceDN w:val="0"/>
        <w:spacing w:after="0" w:line="240" w:lineRule="auto"/>
        <w:ind w:firstLine="709"/>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8.3. Уплата неустоек не освобождает Стороны от исполнения своих обязательств по настоящему Договору. </w:t>
      </w:r>
    </w:p>
    <w:p w:rsidR="00996D45" w:rsidRPr="00212F41" w:rsidRDefault="00996D45" w:rsidP="00996D45">
      <w:pPr>
        <w:widowControl w:val="0"/>
        <w:tabs>
          <w:tab w:val="left" w:pos="703"/>
        </w:tabs>
        <w:autoSpaceDE w:val="0"/>
        <w:autoSpaceDN w:val="0"/>
        <w:spacing w:after="0" w:line="240" w:lineRule="auto"/>
        <w:ind w:firstLine="709"/>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Уплаченные Поставщиком пени, штрафы, неустойки не освобождают его от обязанности компенсации в полном объеме убытков, причиненных Покупателю нарушением договорных обязательств.</w:t>
      </w:r>
    </w:p>
    <w:p w:rsidR="00996D45" w:rsidRPr="00212F41" w:rsidRDefault="00996D45" w:rsidP="00996D45">
      <w:pPr>
        <w:widowControl w:val="0"/>
        <w:tabs>
          <w:tab w:val="left" w:pos="703"/>
        </w:tabs>
        <w:autoSpaceDE w:val="0"/>
        <w:autoSpaceDN w:val="0"/>
        <w:spacing w:after="0" w:line="240" w:lineRule="auto"/>
        <w:ind w:firstLine="709"/>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8.4. Поставщик обязан самостоятельно (без привлечения субпоставщиков) выполнить обязательства по Договору, общая стоимость которых должна составлять не менее 50% от цены Договора.</w:t>
      </w:r>
    </w:p>
    <w:p w:rsidR="00996D45" w:rsidRPr="00212F41" w:rsidRDefault="00996D45" w:rsidP="00996D45">
      <w:pPr>
        <w:widowControl w:val="0"/>
        <w:tabs>
          <w:tab w:val="left" w:pos="703"/>
        </w:tabs>
        <w:autoSpaceDE w:val="0"/>
        <w:autoSpaceDN w:val="0"/>
        <w:spacing w:after="0" w:line="240" w:lineRule="auto"/>
        <w:ind w:firstLine="709"/>
        <w:jc w:val="both"/>
        <w:rPr>
          <w:rFonts w:ascii="Times New Roman" w:eastAsia="Times New Roman" w:hAnsi="Times New Roman" w:cs="Times New Roman"/>
          <w:bCs/>
          <w:lang w:eastAsia="ru-RU"/>
        </w:rPr>
      </w:pPr>
      <w:r w:rsidRPr="00212F41">
        <w:rPr>
          <w:rFonts w:ascii="Times New Roman" w:eastAsia="Times New Roman" w:hAnsi="Times New Roman" w:cs="Times New Roman"/>
          <w:lang w:eastAsia="ru-RU"/>
        </w:rPr>
        <w:t xml:space="preserve">8.5. </w:t>
      </w:r>
      <w:r w:rsidRPr="00212F41">
        <w:rPr>
          <w:rFonts w:ascii="Times New Roman" w:eastAsia="Times New Roman" w:hAnsi="Times New Roman" w:cs="Times New Roman"/>
          <w:bCs/>
          <w:lang w:eastAsia="ru-RU"/>
        </w:rPr>
        <w:t>Для выполнения работ по настоящему Договору Поставщик имеет право привлекать иных лиц (субпоставщиков).</w:t>
      </w:r>
    </w:p>
    <w:p w:rsidR="00996D45" w:rsidRPr="00212F41" w:rsidRDefault="00996D45" w:rsidP="00996D45">
      <w:pPr>
        <w:widowControl w:val="0"/>
        <w:tabs>
          <w:tab w:val="left" w:pos="703"/>
        </w:tabs>
        <w:autoSpaceDE w:val="0"/>
        <w:autoSpaceDN w:val="0"/>
        <w:spacing w:after="0" w:line="240" w:lineRule="auto"/>
        <w:ind w:firstLine="567"/>
        <w:jc w:val="both"/>
        <w:rPr>
          <w:rFonts w:ascii="Times New Roman" w:eastAsia="Times New Roman" w:hAnsi="Times New Roman" w:cs="Times New Roman"/>
          <w:bCs/>
          <w:lang w:eastAsia="ru-RU"/>
        </w:rPr>
      </w:pPr>
      <w:r w:rsidRPr="00212F41">
        <w:rPr>
          <w:rFonts w:ascii="Times New Roman" w:eastAsia="Times New Roman" w:hAnsi="Times New Roman" w:cs="Times New Roman"/>
          <w:bCs/>
          <w:lang w:eastAsia="ru-RU"/>
        </w:rPr>
        <w:t>Поставщик обязан письменно согласовать с Покупателем привлекаемых к исполнению своих обязательств по настоящему Договору субпоставщиков, отличных от указанных в Приложении №4.</w:t>
      </w:r>
    </w:p>
    <w:p w:rsidR="00996D45" w:rsidRPr="00212F41" w:rsidRDefault="00996D45" w:rsidP="00996D45">
      <w:pPr>
        <w:widowControl w:val="0"/>
        <w:tabs>
          <w:tab w:val="left" w:pos="703"/>
        </w:tabs>
        <w:autoSpaceDE w:val="0"/>
        <w:autoSpaceDN w:val="0"/>
        <w:spacing w:after="0" w:line="240" w:lineRule="auto"/>
        <w:ind w:firstLine="567"/>
        <w:jc w:val="both"/>
        <w:rPr>
          <w:rFonts w:ascii="Times New Roman" w:eastAsia="Times New Roman" w:hAnsi="Times New Roman" w:cs="Times New Roman"/>
          <w:bCs/>
          <w:lang w:eastAsia="ru-RU"/>
        </w:rPr>
      </w:pPr>
      <w:r w:rsidRPr="00212F41">
        <w:rPr>
          <w:rFonts w:ascii="Times New Roman" w:eastAsia="Times New Roman" w:hAnsi="Times New Roman" w:cs="Times New Roman"/>
          <w:bCs/>
          <w:lang w:eastAsia="ru-RU"/>
        </w:rPr>
        <w:t>Поставщик информирует Покупателя о заключаемых им договорах с субпоставщиками, информация должна содержать предмет договора, контактную информацию привлекаемого субпоставщика, включая юридический и фактический адрес субпоставщика.</w:t>
      </w:r>
    </w:p>
    <w:p w:rsidR="00996D45" w:rsidRPr="00212F41" w:rsidRDefault="00996D45" w:rsidP="00996D45">
      <w:pPr>
        <w:widowControl w:val="0"/>
        <w:tabs>
          <w:tab w:val="left" w:pos="703"/>
        </w:tabs>
        <w:autoSpaceDE w:val="0"/>
        <w:autoSpaceDN w:val="0"/>
        <w:spacing w:after="0" w:line="240" w:lineRule="auto"/>
        <w:ind w:firstLine="567"/>
        <w:jc w:val="both"/>
        <w:rPr>
          <w:rFonts w:ascii="Times New Roman" w:eastAsia="Times New Roman" w:hAnsi="Times New Roman" w:cs="Times New Roman"/>
          <w:bCs/>
          <w:lang w:eastAsia="ru-RU"/>
        </w:rPr>
      </w:pPr>
      <w:r w:rsidRPr="00212F41">
        <w:rPr>
          <w:rFonts w:ascii="Times New Roman" w:eastAsia="Times New Roman" w:hAnsi="Times New Roman" w:cs="Times New Roman"/>
          <w:bCs/>
          <w:lang w:eastAsia="ru-RU"/>
        </w:rPr>
        <w:t>Покупатель вправе потребовать от Поставщика замены субпоставщиков с мотивированным обоснованием такого требования, но независимо от этой полной ответственности перед Покупателем за сроки и качество поставленного субпоставщиками товара, а также иную ответственность за действия субпоставщиков по настоящему Договору несет Поставщик.</w:t>
      </w:r>
    </w:p>
    <w:p w:rsidR="00996D45" w:rsidRPr="00212F41" w:rsidRDefault="00996D45" w:rsidP="00996D45">
      <w:pPr>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bCs/>
          <w:lang w:eastAsia="ru-RU"/>
        </w:rPr>
        <w:lastRenderedPageBreak/>
        <w:t xml:space="preserve">         8.6. </w:t>
      </w:r>
      <w:r w:rsidRPr="00212F41">
        <w:rPr>
          <w:rFonts w:ascii="Times New Roman" w:eastAsia="Times New Roman" w:hAnsi="Times New Roman" w:cs="Times New Roman"/>
          <w:lang w:eastAsia="ru-RU"/>
        </w:rPr>
        <w:t>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 либо после вступления в силу решения суда о присуждении неустойки или иных штрафных санкций.</w:t>
      </w:r>
    </w:p>
    <w:p w:rsidR="00996D45" w:rsidRPr="00212F41" w:rsidRDefault="00996D45" w:rsidP="00996D45">
      <w:pPr>
        <w:spacing w:after="0" w:line="240" w:lineRule="auto"/>
        <w:jc w:val="both"/>
        <w:rPr>
          <w:rFonts w:ascii="Times New Roman" w:eastAsia="Times New Roman" w:hAnsi="Times New Roman" w:cs="Times New Roman"/>
          <w:bCs/>
          <w:lang w:eastAsia="ru-RU"/>
        </w:rPr>
      </w:pPr>
      <w:r w:rsidRPr="00212F41">
        <w:rPr>
          <w:rFonts w:ascii="Times New Roman" w:eastAsia="Times New Roman" w:hAnsi="Times New Roman" w:cs="Times New Roman"/>
          <w:b/>
          <w:lang w:eastAsia="ru-RU"/>
        </w:rPr>
        <w:t xml:space="preserve">         </w:t>
      </w:r>
      <w:r w:rsidRPr="00212F41">
        <w:rPr>
          <w:rFonts w:ascii="Times New Roman" w:eastAsia="Times New Roman" w:hAnsi="Times New Roman" w:cs="Times New Roman"/>
          <w:lang w:eastAsia="ru-RU"/>
        </w:rPr>
        <w:t>8.7.</w:t>
      </w:r>
      <w:r w:rsidRPr="00212F41">
        <w:rPr>
          <w:rFonts w:ascii="Times New Roman" w:eastAsia="Times New Roman" w:hAnsi="Times New Roman" w:cs="Times New Roman"/>
          <w:b/>
          <w:lang w:eastAsia="ru-RU"/>
        </w:rPr>
        <w:t xml:space="preserve"> </w:t>
      </w:r>
      <w:r w:rsidRPr="00212F41">
        <w:rPr>
          <w:rFonts w:ascii="Times New Roman" w:eastAsia="Times New Roman" w:hAnsi="Times New Roman" w:cs="Times New Roman"/>
          <w:bCs/>
          <w:lang w:eastAsia="ru-RU"/>
        </w:rPr>
        <w:t>В случае неисполнен</w:t>
      </w:r>
      <w:r w:rsidRPr="00212F41">
        <w:rPr>
          <w:rFonts w:ascii="Times New Roman" w:eastAsia="Times New Roman" w:hAnsi="Times New Roman" w:cs="Times New Roman"/>
          <w:bCs/>
          <w:lang w:eastAsia="ru-RU"/>
        </w:rPr>
        <w:softHyphen/>
        <w:t>ия или ненадлежащ</w:t>
      </w:r>
      <w:r w:rsidRPr="00212F41">
        <w:rPr>
          <w:rFonts w:ascii="Times New Roman" w:eastAsia="Times New Roman" w:hAnsi="Times New Roman" w:cs="Times New Roman"/>
          <w:bCs/>
          <w:lang w:eastAsia="ru-RU"/>
        </w:rPr>
        <w:softHyphen/>
        <w:t>его исполнения</w:t>
      </w:r>
      <w:r w:rsidRPr="00212F41">
        <w:rPr>
          <w:rFonts w:ascii="Times New Roman" w:eastAsia="Times New Roman" w:hAnsi="Times New Roman" w:cs="Times New Roman"/>
          <w:bCs/>
          <w:lang w:eastAsia="ru-RU"/>
        </w:rPr>
        <w:softHyphen/>
        <w:t xml:space="preserve"> Поставщиком обязательс</w:t>
      </w:r>
      <w:r w:rsidRPr="00212F41">
        <w:rPr>
          <w:rFonts w:ascii="Times New Roman" w:eastAsia="Times New Roman" w:hAnsi="Times New Roman" w:cs="Times New Roman"/>
          <w:bCs/>
          <w:lang w:eastAsia="ru-RU"/>
        </w:rPr>
        <w:softHyphen/>
        <w:t>тв, предусмотр</w:t>
      </w:r>
      <w:r w:rsidRPr="00212F41">
        <w:rPr>
          <w:rFonts w:ascii="Times New Roman" w:eastAsia="Times New Roman" w:hAnsi="Times New Roman" w:cs="Times New Roman"/>
          <w:bCs/>
          <w:lang w:eastAsia="ru-RU"/>
        </w:rPr>
        <w:softHyphen/>
        <w:t>енных настоящим Договором</w:t>
      </w:r>
      <w:r w:rsidRPr="00212F41">
        <w:rPr>
          <w:rFonts w:ascii="Times New Roman" w:eastAsia="Times New Roman" w:hAnsi="Times New Roman" w:cs="Times New Roman"/>
          <w:bCs/>
          <w:lang w:eastAsia="ru-RU"/>
        </w:rPr>
        <w:softHyphen/>
        <w:t>, Покупатель вправе в одностороннем порядке производить</w:t>
      </w:r>
      <w:r w:rsidRPr="00212F41">
        <w:rPr>
          <w:rFonts w:ascii="Times New Roman" w:eastAsia="Times New Roman" w:hAnsi="Times New Roman" w:cs="Times New Roman"/>
          <w:bCs/>
          <w:lang w:eastAsia="ru-RU"/>
        </w:rPr>
        <w:softHyphen/>
        <w:t xml:space="preserve"> оплату по Договору за вычетом соответств</w:t>
      </w:r>
      <w:r w:rsidRPr="00212F41">
        <w:rPr>
          <w:rFonts w:ascii="Times New Roman" w:eastAsia="Times New Roman" w:hAnsi="Times New Roman" w:cs="Times New Roman"/>
          <w:bCs/>
          <w:lang w:eastAsia="ru-RU"/>
        </w:rPr>
        <w:softHyphen/>
        <w:t>ующего размера неустойки (штрафа, пени).</w:t>
      </w:r>
    </w:p>
    <w:p w:rsidR="00996D45" w:rsidRPr="00212F41" w:rsidRDefault="00996D45" w:rsidP="00996D45">
      <w:pPr>
        <w:tabs>
          <w:tab w:val="num" w:pos="1260"/>
        </w:tabs>
        <w:spacing w:after="0" w:line="240" w:lineRule="auto"/>
        <w:jc w:val="both"/>
        <w:rPr>
          <w:rFonts w:ascii="Times New Roman" w:eastAsia="Times New Roman" w:hAnsi="Times New Roman" w:cs="Times New Roman"/>
          <w:bCs/>
          <w:lang w:eastAsia="ru-RU"/>
        </w:rPr>
      </w:pPr>
      <w:r w:rsidRPr="00212F41">
        <w:rPr>
          <w:rFonts w:ascii="Times New Roman" w:eastAsia="Times New Roman" w:hAnsi="Times New Roman" w:cs="Times New Roman"/>
          <w:bCs/>
          <w:lang w:eastAsia="ru-RU"/>
        </w:rPr>
        <w:t xml:space="preserve">         8.8. Поставщик подтверждает и гарантирует, что при предоставлении в адрес Покупателя информации о полной цепочке собственников (п.12.1. Договора), им соблюдены все требования Федерального закона от 27.07.2006 г. №152-ФЗ «О персональных данных». </w:t>
      </w:r>
    </w:p>
    <w:p w:rsidR="00996D45" w:rsidRPr="00212F41" w:rsidRDefault="00996D45" w:rsidP="00996D45">
      <w:pPr>
        <w:spacing w:after="0" w:line="240" w:lineRule="auto"/>
        <w:jc w:val="both"/>
        <w:rPr>
          <w:rFonts w:ascii="Times New Roman" w:eastAsia="Times New Roman" w:hAnsi="Times New Roman" w:cs="Times New Roman"/>
          <w:bCs/>
          <w:lang w:eastAsia="ru-RU"/>
        </w:rPr>
      </w:pPr>
      <w:r w:rsidRPr="00212F41">
        <w:rPr>
          <w:rFonts w:ascii="Times New Roman" w:eastAsia="Times New Roman" w:hAnsi="Times New Roman" w:cs="Times New Roman"/>
          <w:bCs/>
          <w:lang w:eastAsia="ru-RU"/>
        </w:rPr>
        <w:t xml:space="preserve">            В случае привлечение Покупателя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Покупателя Поставщиком, последний обязуется возместить Покупателю убытки, а также все возможные расходы (в том числе, судебные), связанные с привлечением Покупателя к такой ответственности.</w:t>
      </w:r>
    </w:p>
    <w:p w:rsidR="00996D45" w:rsidRPr="00212F41" w:rsidRDefault="00996D45" w:rsidP="00996D45">
      <w:pPr>
        <w:autoSpaceDE w:val="0"/>
        <w:autoSpaceDN w:val="0"/>
        <w:spacing w:after="0" w:line="240" w:lineRule="auto"/>
        <w:ind w:firstLine="567"/>
        <w:jc w:val="both"/>
        <w:rPr>
          <w:rFonts w:ascii="Times New Roman" w:eastAsia="Calibri" w:hAnsi="Times New Roman" w:cs="Times New Roman"/>
          <w:lang w:eastAsia="ru-RU"/>
        </w:rPr>
      </w:pPr>
      <w:r w:rsidRPr="00212F41">
        <w:rPr>
          <w:rFonts w:ascii="Times New Roman" w:eastAsia="Calibri" w:hAnsi="Times New Roman" w:cs="Times New Roman"/>
          <w:lang w:eastAsia="ru-RU"/>
        </w:rPr>
        <w:t>8.9.  Поставщик несет ответственность перед Покупателем за ненадлежащее оформление и несвоевременное предоставление УПД в размере не принятых к вычету сумм налога на добавленную стоимость по данному УПД.</w:t>
      </w:r>
    </w:p>
    <w:p w:rsidR="00996D45" w:rsidRPr="00212F41" w:rsidRDefault="00996D45" w:rsidP="00996D45">
      <w:pPr>
        <w:autoSpaceDE w:val="0"/>
        <w:autoSpaceDN w:val="0"/>
        <w:snapToGrid w:val="0"/>
        <w:spacing w:after="0" w:line="240" w:lineRule="auto"/>
        <w:ind w:firstLine="567"/>
        <w:jc w:val="both"/>
        <w:rPr>
          <w:rFonts w:ascii="Times New Roman" w:eastAsia="Calibri" w:hAnsi="Times New Roman" w:cs="Times New Roman"/>
          <w:lang w:eastAsia="ru-RU"/>
        </w:rPr>
      </w:pPr>
      <w:r w:rsidRPr="00212F41">
        <w:rPr>
          <w:rFonts w:ascii="Times New Roman" w:eastAsia="Calibri" w:hAnsi="Times New Roman" w:cs="Times New Roman"/>
          <w:lang w:eastAsia="ru-RU"/>
        </w:rPr>
        <w:t>8.10.  Поставщик обязуется возместить Покупателю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Покупателю указанных сумм является решение налоговой инспекции по результатам камеральной или выездной проверки.</w:t>
      </w:r>
    </w:p>
    <w:p w:rsidR="00996D45" w:rsidRPr="00212F41" w:rsidRDefault="00996D45" w:rsidP="00996D45">
      <w:pPr>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8.11. Если </w:t>
      </w:r>
      <w:r w:rsidRPr="00212F41">
        <w:rPr>
          <w:rFonts w:ascii="Times New Roman" w:eastAsia="Calibri" w:hAnsi="Times New Roman" w:cs="Times New Roman"/>
          <w:spacing w:val="-2"/>
        </w:rPr>
        <w:t>Поставщик</w:t>
      </w:r>
      <w:r w:rsidRPr="00212F41">
        <w:rPr>
          <w:rFonts w:ascii="Times New Roman" w:eastAsia="Times New Roman" w:hAnsi="Times New Roman" w:cs="Times New Roman"/>
          <w:lang w:eastAsia="ru-RU"/>
        </w:rPr>
        <w:t xml:space="preserve"> нарушит гарантии (любую одну, несколько или все вместе), указанные в </w:t>
      </w:r>
      <w:r w:rsidRPr="00212F41">
        <w:rPr>
          <w:rFonts w:ascii="Times New Roman" w:eastAsia="Calibri" w:hAnsi="Times New Roman" w:cs="Times New Roman"/>
        </w:rPr>
        <w:t>п. 12.2 настоящего Договора</w:t>
      </w:r>
      <w:r w:rsidRPr="00212F41">
        <w:rPr>
          <w:rFonts w:ascii="Times New Roman" w:eastAsia="Times New Roman" w:hAnsi="Times New Roman" w:cs="Times New Roman"/>
          <w:lang w:eastAsia="ru-RU"/>
        </w:rPr>
        <w:t>, и это повлечет:</w:t>
      </w:r>
    </w:p>
    <w:p w:rsidR="00996D45" w:rsidRPr="00212F41" w:rsidRDefault="00996D45" w:rsidP="00996D45">
      <w:pPr>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 предъявление налоговыми органами требований к </w:t>
      </w:r>
      <w:r w:rsidRPr="00212F41">
        <w:rPr>
          <w:rFonts w:ascii="Times New Roman" w:eastAsia="Calibri" w:hAnsi="Times New Roman" w:cs="Times New Roman"/>
          <w:spacing w:val="-2"/>
        </w:rPr>
        <w:t xml:space="preserve">Покупателю </w:t>
      </w:r>
      <w:r w:rsidRPr="00212F41">
        <w:rPr>
          <w:rFonts w:ascii="Times New Roman" w:eastAsia="Times New Roman" w:hAnsi="Times New Roman" w:cs="Times New Roman"/>
          <w:lang w:eastAsia="ru-RU"/>
        </w:rPr>
        <w:t>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996D45" w:rsidRPr="00212F41" w:rsidRDefault="00996D45" w:rsidP="00996D45">
      <w:pPr>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 предъявление третьими лицами, купившими у </w:t>
      </w:r>
      <w:r w:rsidRPr="00212F41">
        <w:rPr>
          <w:rFonts w:ascii="Times New Roman" w:eastAsia="Calibri" w:hAnsi="Times New Roman" w:cs="Times New Roman"/>
          <w:spacing w:val="-2"/>
        </w:rPr>
        <w:t xml:space="preserve">Покупателя </w:t>
      </w:r>
      <w:r w:rsidRPr="00212F41">
        <w:rPr>
          <w:rFonts w:ascii="Times New Roman" w:eastAsia="Times New Roman" w:hAnsi="Times New Roman" w:cs="Times New Roman"/>
          <w:lang w:eastAsia="ru-RU"/>
        </w:rPr>
        <w:t xml:space="preserve">товары (работы, услуги), имущественные права, являющиеся предметом настоящего Договора, требований к </w:t>
      </w:r>
      <w:r w:rsidRPr="00212F41">
        <w:rPr>
          <w:rFonts w:ascii="Times New Roman" w:eastAsia="Calibri" w:hAnsi="Times New Roman" w:cs="Times New Roman"/>
          <w:spacing w:val="-2"/>
        </w:rPr>
        <w:t xml:space="preserve">Покупателю </w:t>
      </w:r>
      <w:r w:rsidRPr="00212F41">
        <w:rPr>
          <w:rFonts w:ascii="Times New Roman" w:eastAsia="Times New Roman" w:hAnsi="Times New Roman" w:cs="Times New Roman"/>
          <w:lang w:eastAsia="ru-RU"/>
        </w:rPr>
        <w:t xml:space="preserve">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w:t>
      </w:r>
      <w:r w:rsidRPr="00212F41">
        <w:rPr>
          <w:rFonts w:ascii="Times New Roman" w:eastAsia="Calibri" w:hAnsi="Times New Roman" w:cs="Times New Roman"/>
          <w:spacing w:val="-2"/>
        </w:rPr>
        <w:t xml:space="preserve">Поставщик </w:t>
      </w:r>
      <w:r w:rsidRPr="00212F41">
        <w:rPr>
          <w:rFonts w:ascii="Times New Roman" w:eastAsia="Times New Roman" w:hAnsi="Times New Roman" w:cs="Times New Roman"/>
          <w:lang w:eastAsia="ru-RU"/>
        </w:rPr>
        <w:t xml:space="preserve">обязуется возместить </w:t>
      </w:r>
      <w:r w:rsidRPr="00212F41">
        <w:rPr>
          <w:rFonts w:ascii="Times New Roman" w:eastAsia="Calibri" w:hAnsi="Times New Roman" w:cs="Times New Roman"/>
          <w:spacing w:val="-2"/>
        </w:rPr>
        <w:t xml:space="preserve">Покупателю </w:t>
      </w:r>
      <w:r w:rsidRPr="00212F41">
        <w:rPr>
          <w:rFonts w:ascii="Times New Roman" w:eastAsia="Times New Roman" w:hAnsi="Times New Roman" w:cs="Times New Roman"/>
          <w:lang w:eastAsia="ru-RU"/>
        </w:rPr>
        <w:t xml:space="preserve">убытки, который последний понес вследствие таких нарушений. </w:t>
      </w:r>
    </w:p>
    <w:p w:rsidR="00996D45" w:rsidRPr="00212F41" w:rsidRDefault="00996D45" w:rsidP="00996D45">
      <w:pPr>
        <w:spacing w:after="0" w:line="240" w:lineRule="auto"/>
        <w:ind w:firstLine="708"/>
        <w:jc w:val="both"/>
        <w:rPr>
          <w:rFonts w:ascii="Times New Roman" w:eastAsia="Times New Roman" w:hAnsi="Times New Roman" w:cs="Times New Roman"/>
          <w:lang w:eastAsia="ru-RU"/>
        </w:rPr>
      </w:pPr>
      <w:r w:rsidRPr="00212F41">
        <w:rPr>
          <w:rFonts w:ascii="Times New Roman" w:eastAsia="Calibri" w:hAnsi="Times New Roman" w:cs="Times New Roman"/>
        </w:rPr>
        <w:t xml:space="preserve">8.12. </w:t>
      </w:r>
      <w:r w:rsidRPr="00212F41">
        <w:rPr>
          <w:rFonts w:ascii="Times New Roman" w:eastAsia="Calibri" w:hAnsi="Times New Roman" w:cs="Times New Roman"/>
          <w:spacing w:val="-2"/>
        </w:rPr>
        <w:t>Поставщик</w:t>
      </w:r>
      <w:r w:rsidRPr="00212F41">
        <w:rPr>
          <w:rFonts w:ascii="Times New Roman" w:eastAsia="Times New Roman" w:hAnsi="Times New Roman" w:cs="Times New Roman"/>
          <w:lang w:eastAsia="ru-RU"/>
        </w:rPr>
        <w:t xml:space="preserve"> в соответствии со ст. 406.1 Гражданского кодекса Российской Федерации возмещает </w:t>
      </w:r>
      <w:r w:rsidRPr="00212F41">
        <w:rPr>
          <w:rFonts w:ascii="Times New Roman" w:eastAsia="Calibri" w:hAnsi="Times New Roman" w:cs="Times New Roman"/>
          <w:spacing w:val="-2"/>
        </w:rPr>
        <w:t xml:space="preserve">Покупателю </w:t>
      </w:r>
      <w:r w:rsidRPr="00212F41">
        <w:rPr>
          <w:rFonts w:ascii="Times New Roman" w:eastAsia="Times New Roman" w:hAnsi="Times New Roman" w:cs="Times New Roman"/>
          <w:lang w:eastAsia="ru-RU"/>
        </w:rPr>
        <w:t xml:space="preserve">все убытки последнего, возникшие в случаях, указанных в </w:t>
      </w:r>
      <w:r w:rsidRPr="00212F41">
        <w:rPr>
          <w:rFonts w:ascii="Times New Roman" w:eastAsia="Calibri" w:hAnsi="Times New Roman" w:cs="Times New Roman"/>
        </w:rPr>
        <w:t>п. 8.11. настоящего Договора</w:t>
      </w:r>
      <w:r w:rsidRPr="00212F41">
        <w:rPr>
          <w:rFonts w:ascii="Times New Roman" w:eastAsia="Times New Roman" w:hAnsi="Times New Roman" w:cs="Times New Roman"/>
          <w:lang w:eastAsia="ru-RU"/>
        </w:rPr>
        <w:t xml:space="preserve">. При этом факт оспаривания или </w:t>
      </w:r>
      <w:proofErr w:type="spellStart"/>
      <w:r w:rsidRPr="00212F41">
        <w:rPr>
          <w:rFonts w:ascii="Times New Roman" w:eastAsia="Times New Roman" w:hAnsi="Times New Roman" w:cs="Times New Roman"/>
          <w:lang w:eastAsia="ru-RU"/>
        </w:rPr>
        <w:t>неоспаривания</w:t>
      </w:r>
      <w:proofErr w:type="spellEnd"/>
      <w:r w:rsidRPr="00212F41">
        <w:rPr>
          <w:rFonts w:ascii="Times New Roman" w:eastAsia="Times New Roman" w:hAnsi="Times New Roman" w:cs="Times New Roman"/>
          <w:lang w:eastAsia="ru-RU"/>
        </w:rPr>
        <w:t xml:space="preserve"> налоговых доначислений в налоговом органе, в том числе вышестоящем, или в суде, а также факт оспаривания или </w:t>
      </w:r>
      <w:proofErr w:type="spellStart"/>
      <w:r w:rsidRPr="00212F41">
        <w:rPr>
          <w:rFonts w:ascii="Times New Roman" w:eastAsia="Times New Roman" w:hAnsi="Times New Roman" w:cs="Times New Roman"/>
          <w:lang w:eastAsia="ru-RU"/>
        </w:rPr>
        <w:t>неоспаривания</w:t>
      </w:r>
      <w:proofErr w:type="spellEnd"/>
      <w:r w:rsidRPr="00212F41">
        <w:rPr>
          <w:rFonts w:ascii="Times New Roman" w:eastAsia="Times New Roman" w:hAnsi="Times New Roman" w:cs="Times New Roman"/>
          <w:lang w:eastAsia="ru-RU"/>
        </w:rPr>
        <w:t xml:space="preserve"> в суде претензий третьих лиц не влияет на обязанность </w:t>
      </w:r>
      <w:r w:rsidRPr="00212F41">
        <w:rPr>
          <w:rFonts w:ascii="Times New Roman" w:eastAsia="Calibri" w:hAnsi="Times New Roman" w:cs="Times New Roman"/>
          <w:spacing w:val="-2"/>
        </w:rPr>
        <w:t xml:space="preserve">Поставщика </w:t>
      </w:r>
      <w:r w:rsidRPr="00212F41">
        <w:rPr>
          <w:rFonts w:ascii="Times New Roman" w:eastAsia="Times New Roman" w:hAnsi="Times New Roman" w:cs="Times New Roman"/>
          <w:lang w:eastAsia="ru-RU"/>
        </w:rPr>
        <w:t>возместить имущественные потери.</w:t>
      </w:r>
    </w:p>
    <w:p w:rsidR="00996D45" w:rsidRPr="00212F41" w:rsidRDefault="00996D45" w:rsidP="00996D45">
      <w:pPr>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8.13. При нарушении Поставщиком положений Договора о прослеживаемости товара (п.5.16, 5.17 Договора) Покупатель имеет право начислить и взыскать с Поставщика штраф в размере 2% от цены настоящего Договора за каждый выявленный факт нарушения.</w:t>
      </w:r>
    </w:p>
    <w:p w:rsidR="00996D45" w:rsidRPr="00212F41" w:rsidRDefault="00996D45" w:rsidP="00996D45">
      <w:pPr>
        <w:widowControl w:val="0"/>
        <w:tabs>
          <w:tab w:val="left" w:pos="703"/>
        </w:tabs>
        <w:autoSpaceDE w:val="0"/>
        <w:autoSpaceDN w:val="0"/>
        <w:spacing w:after="0" w:line="240" w:lineRule="auto"/>
        <w:jc w:val="both"/>
        <w:rPr>
          <w:rFonts w:ascii="Times New Roman" w:eastAsia="Times New Roman" w:hAnsi="Times New Roman" w:cs="Times New Roman"/>
          <w:b/>
          <w:bCs/>
          <w:lang w:eastAsia="ru-RU"/>
        </w:rPr>
      </w:pPr>
      <w:r w:rsidRPr="00212F41">
        <w:rPr>
          <w:rFonts w:ascii="Times New Roman" w:eastAsia="Times New Roman" w:hAnsi="Times New Roman" w:cs="Times New Roman"/>
          <w:b/>
          <w:bCs/>
          <w:lang w:eastAsia="ru-RU"/>
        </w:rPr>
        <w:t xml:space="preserve">                                     9. ОБСТОЯТЕЛЬСТВА НЕПРЕОДОЛИМОЙ СИЛЫ</w:t>
      </w:r>
    </w:p>
    <w:p w:rsidR="00996D45" w:rsidRPr="00212F41" w:rsidRDefault="00996D45" w:rsidP="00996D45">
      <w:pPr>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9.1.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996D45" w:rsidRPr="00212F41" w:rsidRDefault="00996D45" w:rsidP="00996D45">
      <w:pPr>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w:t>
      </w:r>
      <w:r w:rsidRPr="00212F41">
        <w:rPr>
          <w:rFonts w:ascii="Times New Roman" w:eastAsia="Times New Roman" w:hAnsi="Times New Roman" w:cs="Times New Roman"/>
          <w:lang w:eastAsia="ru-RU"/>
        </w:rPr>
        <w:lastRenderedPageBreak/>
        <w:t>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996D45" w:rsidRPr="00212F41" w:rsidRDefault="00996D45" w:rsidP="00996D45">
      <w:pPr>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996D45" w:rsidRPr="00212F41" w:rsidRDefault="00996D45" w:rsidP="00996D45">
      <w:pPr>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9.2. В случаях, предусмотренных в пункте 9.1.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996D45" w:rsidRPr="00212F41" w:rsidRDefault="00996D45" w:rsidP="00996D45">
      <w:pPr>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9.3.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996D45" w:rsidRPr="00212F41" w:rsidRDefault="00996D45" w:rsidP="00996D45">
      <w:pPr>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996D45" w:rsidRPr="00212F41" w:rsidRDefault="00996D45" w:rsidP="00996D45">
      <w:pPr>
        <w:widowControl w:val="0"/>
        <w:autoSpaceDE w:val="0"/>
        <w:autoSpaceDN w:val="0"/>
        <w:spacing w:after="0" w:line="240" w:lineRule="auto"/>
        <w:ind w:left="360"/>
        <w:jc w:val="center"/>
        <w:rPr>
          <w:rFonts w:ascii="Times New Roman" w:eastAsia="Times New Roman" w:hAnsi="Times New Roman" w:cs="Times New Roman"/>
          <w:b/>
          <w:bCs/>
          <w:lang w:eastAsia="ru-RU"/>
        </w:rPr>
      </w:pPr>
      <w:r w:rsidRPr="00212F41">
        <w:rPr>
          <w:rFonts w:ascii="Times New Roman" w:eastAsia="Times New Roman" w:hAnsi="Times New Roman" w:cs="Times New Roman"/>
          <w:b/>
          <w:bCs/>
          <w:lang w:eastAsia="ru-RU"/>
        </w:rPr>
        <w:t>10. РАСТОРЖЕНИЕ И ОТКАЗ ОТ ИСПОЛНЕНИЯ ДОГОВОРА</w:t>
      </w:r>
    </w:p>
    <w:p w:rsidR="00996D45" w:rsidRPr="00212F41" w:rsidRDefault="00996D45" w:rsidP="00996D45">
      <w:pPr>
        <w:widowControl w:val="0"/>
        <w:tabs>
          <w:tab w:val="left" w:pos="703"/>
        </w:tabs>
        <w:spacing w:after="0" w:line="240" w:lineRule="auto"/>
        <w:ind w:left="720" w:hanging="720"/>
        <w:jc w:val="both"/>
        <w:rPr>
          <w:rFonts w:ascii="Times New Roman" w:eastAsia="Times New Roman" w:hAnsi="Times New Roman" w:cs="Times New Roman"/>
          <w:lang w:val="x-none" w:eastAsia="x-none"/>
        </w:rPr>
      </w:pPr>
      <w:r w:rsidRPr="00212F41">
        <w:rPr>
          <w:rFonts w:ascii="Times New Roman" w:eastAsia="Times New Roman" w:hAnsi="Times New Roman" w:cs="Times New Roman"/>
          <w:lang w:eastAsia="x-none"/>
        </w:rPr>
        <w:t xml:space="preserve">         </w:t>
      </w:r>
      <w:r w:rsidRPr="00212F41">
        <w:rPr>
          <w:rFonts w:ascii="Times New Roman" w:eastAsia="Times New Roman" w:hAnsi="Times New Roman" w:cs="Times New Roman"/>
          <w:lang w:val="x-none" w:eastAsia="x-none"/>
        </w:rPr>
        <w:t>1</w:t>
      </w:r>
      <w:r w:rsidRPr="00212F41">
        <w:rPr>
          <w:rFonts w:ascii="Times New Roman" w:eastAsia="Times New Roman" w:hAnsi="Times New Roman" w:cs="Times New Roman"/>
          <w:lang w:eastAsia="x-none"/>
        </w:rPr>
        <w:t>0</w:t>
      </w:r>
      <w:r w:rsidRPr="00212F41">
        <w:rPr>
          <w:rFonts w:ascii="Times New Roman" w:eastAsia="Times New Roman" w:hAnsi="Times New Roman" w:cs="Times New Roman"/>
          <w:lang w:val="x-none" w:eastAsia="x-none"/>
        </w:rPr>
        <w:t>.1. Настоящий Договор может быть расторгнут по соглашению Сторон.</w:t>
      </w:r>
    </w:p>
    <w:p w:rsidR="00996D45" w:rsidRPr="00212F41" w:rsidRDefault="00996D45" w:rsidP="00996D45">
      <w:pPr>
        <w:widowControl w:val="0"/>
        <w:tabs>
          <w:tab w:val="left" w:pos="703"/>
        </w:tabs>
        <w:spacing w:after="0" w:line="240" w:lineRule="auto"/>
        <w:jc w:val="both"/>
        <w:rPr>
          <w:rFonts w:ascii="Times New Roman" w:eastAsia="Times New Roman" w:hAnsi="Times New Roman" w:cs="Times New Roman"/>
          <w:lang w:val="x-none" w:eastAsia="x-none"/>
        </w:rPr>
      </w:pPr>
      <w:r w:rsidRPr="00212F41">
        <w:rPr>
          <w:rFonts w:ascii="Times New Roman" w:eastAsia="Times New Roman" w:hAnsi="Times New Roman" w:cs="Times New Roman"/>
          <w:lang w:val="x-none" w:eastAsia="x-none"/>
        </w:rPr>
        <w:t xml:space="preserve">         1</w:t>
      </w:r>
      <w:r w:rsidRPr="00212F41">
        <w:rPr>
          <w:rFonts w:ascii="Times New Roman" w:eastAsia="Times New Roman" w:hAnsi="Times New Roman" w:cs="Times New Roman"/>
          <w:lang w:eastAsia="x-none"/>
        </w:rPr>
        <w:t>0</w:t>
      </w:r>
      <w:r w:rsidRPr="00212F41">
        <w:rPr>
          <w:rFonts w:ascii="Times New Roman" w:eastAsia="Times New Roman" w:hAnsi="Times New Roman" w:cs="Times New Roman"/>
          <w:lang w:val="x-none" w:eastAsia="x-none"/>
        </w:rPr>
        <w:t>.2. Договор также считается расторгнутым в случае одностороннего отказа одной из Сторон от его исполнения, когда такой отказ допускается настоящим Договором или законодательством Российской Федерации.</w:t>
      </w:r>
    </w:p>
    <w:p w:rsidR="00996D45" w:rsidRPr="00212F41" w:rsidRDefault="00996D45" w:rsidP="00996D45">
      <w:pPr>
        <w:widowControl w:val="0"/>
        <w:tabs>
          <w:tab w:val="left" w:pos="703"/>
        </w:tabs>
        <w:spacing w:after="0" w:line="240" w:lineRule="auto"/>
        <w:jc w:val="both"/>
        <w:rPr>
          <w:rFonts w:ascii="Times New Roman" w:eastAsia="Times New Roman" w:hAnsi="Times New Roman" w:cs="Times New Roman"/>
          <w:lang w:val="x-none" w:eastAsia="x-none"/>
        </w:rPr>
      </w:pPr>
      <w:r w:rsidRPr="00212F41">
        <w:rPr>
          <w:rFonts w:ascii="Times New Roman" w:eastAsia="Times New Roman" w:hAnsi="Times New Roman" w:cs="Times New Roman"/>
          <w:lang w:val="x-none" w:eastAsia="x-none"/>
        </w:rPr>
        <w:t xml:space="preserve">         1</w:t>
      </w:r>
      <w:r w:rsidRPr="00212F41">
        <w:rPr>
          <w:rFonts w:ascii="Times New Roman" w:eastAsia="Times New Roman" w:hAnsi="Times New Roman" w:cs="Times New Roman"/>
          <w:lang w:eastAsia="x-none"/>
        </w:rPr>
        <w:t>0</w:t>
      </w:r>
      <w:r w:rsidRPr="00212F41">
        <w:rPr>
          <w:rFonts w:ascii="Times New Roman" w:eastAsia="Times New Roman" w:hAnsi="Times New Roman" w:cs="Times New Roman"/>
          <w:lang w:val="x-none" w:eastAsia="x-none"/>
        </w:rPr>
        <w:t>.3. Покупатель вправе в любое время отказаться от исполнения Договора, письменно уведомив об этом Поставщика за 14 (четырнадцать) дней до даты предполагаемого отказа от исполнения Договора. Договор считается расторгнутым по истечении 14 (четырнадцати) дней с момента  получения Поставщиком письменного уведомления об отказе от исполнения Договора.</w:t>
      </w:r>
    </w:p>
    <w:p w:rsidR="00996D45" w:rsidRPr="00212F41" w:rsidRDefault="00996D45" w:rsidP="00996D45">
      <w:pPr>
        <w:widowControl w:val="0"/>
        <w:tabs>
          <w:tab w:val="left" w:pos="703"/>
        </w:tabs>
        <w:spacing w:after="0" w:line="240" w:lineRule="auto"/>
        <w:jc w:val="both"/>
        <w:rPr>
          <w:rFonts w:ascii="Times New Roman" w:eastAsia="Times New Roman" w:hAnsi="Times New Roman" w:cs="Times New Roman"/>
          <w:lang w:val="x-none" w:eastAsia="x-none"/>
        </w:rPr>
      </w:pPr>
      <w:r w:rsidRPr="00212F41">
        <w:rPr>
          <w:rFonts w:ascii="Times New Roman" w:eastAsia="Times New Roman" w:hAnsi="Times New Roman" w:cs="Times New Roman"/>
          <w:lang w:val="x-none" w:eastAsia="x-none"/>
        </w:rPr>
        <w:t xml:space="preserve">         1</w:t>
      </w:r>
      <w:r w:rsidRPr="00212F41">
        <w:rPr>
          <w:rFonts w:ascii="Times New Roman" w:eastAsia="Times New Roman" w:hAnsi="Times New Roman" w:cs="Times New Roman"/>
          <w:lang w:eastAsia="x-none"/>
        </w:rPr>
        <w:t>0</w:t>
      </w:r>
      <w:r w:rsidRPr="00212F41">
        <w:rPr>
          <w:rFonts w:ascii="Times New Roman" w:eastAsia="Times New Roman" w:hAnsi="Times New Roman" w:cs="Times New Roman"/>
          <w:lang w:val="x-none" w:eastAsia="x-none"/>
        </w:rPr>
        <w:t>.4. Поставщик вправе отказаться от исполнения Договора в одностороннем порядке в случае:</w:t>
      </w:r>
    </w:p>
    <w:p w:rsidR="00996D45" w:rsidRPr="00212F41" w:rsidRDefault="00996D45" w:rsidP="00996D45">
      <w:pPr>
        <w:shd w:val="clear" w:color="auto" w:fill="FFFFFF"/>
        <w:tabs>
          <w:tab w:val="left" w:pos="720"/>
        </w:tabs>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ab/>
        <w:t>- задержки Покупателем расчетов за выполненные работы более чем на 90 (девяносто) рабочих дней;</w:t>
      </w:r>
    </w:p>
    <w:p w:rsidR="00996D45" w:rsidRPr="00212F41" w:rsidRDefault="00996D45" w:rsidP="00996D45">
      <w:pPr>
        <w:shd w:val="clear" w:color="auto" w:fill="FFFFFF"/>
        <w:tabs>
          <w:tab w:val="left" w:pos="720"/>
        </w:tabs>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ab/>
        <w:t>- остановки Покупателем поставок, работ и услуг по причинам, не зависящим от Поставщика, на срок, превышающий 90 (девяносто) рабочих дней;</w:t>
      </w:r>
    </w:p>
    <w:p w:rsidR="00996D45" w:rsidRPr="00212F41" w:rsidRDefault="00996D45" w:rsidP="00996D45">
      <w:pPr>
        <w:shd w:val="clear" w:color="auto" w:fill="FFFFFF"/>
        <w:tabs>
          <w:tab w:val="left" w:pos="720"/>
        </w:tabs>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ab/>
        <w:t>- если в отношении Покупателя введены процедуры банкротства.</w:t>
      </w:r>
    </w:p>
    <w:p w:rsidR="00996D45" w:rsidRPr="00212F41" w:rsidRDefault="00996D45" w:rsidP="00996D45">
      <w:pPr>
        <w:spacing w:after="0" w:line="240" w:lineRule="auto"/>
        <w:jc w:val="both"/>
        <w:rPr>
          <w:rFonts w:ascii="Times New Roman" w:eastAsia="Times New Roman" w:hAnsi="Times New Roman" w:cs="Times New Roman"/>
          <w:spacing w:val="-4"/>
        </w:rPr>
      </w:pPr>
      <w:r w:rsidRPr="00212F41">
        <w:rPr>
          <w:rFonts w:ascii="Times New Roman" w:eastAsia="Times New Roman" w:hAnsi="Times New Roman" w:cs="Times New Roman"/>
          <w:lang w:eastAsia="ru-RU"/>
        </w:rPr>
        <w:t xml:space="preserve">          10.5. </w:t>
      </w:r>
      <w:r w:rsidRPr="00212F41">
        <w:rPr>
          <w:rFonts w:ascii="Times New Roman" w:eastAsia="Times New Roman" w:hAnsi="Times New Roman" w:cs="Times New Roman"/>
          <w:spacing w:val="-4"/>
          <w:lang w:val="x-none"/>
        </w:rPr>
        <w:t xml:space="preserve">В случае неисполнения </w:t>
      </w:r>
      <w:r w:rsidRPr="00212F41">
        <w:rPr>
          <w:rFonts w:ascii="Times New Roman" w:eastAsia="Calibri" w:hAnsi="Times New Roman" w:cs="Times New Roman"/>
        </w:rPr>
        <w:t>Поставщиком</w:t>
      </w:r>
      <w:r w:rsidRPr="00212F41">
        <w:rPr>
          <w:rFonts w:ascii="Times New Roman" w:eastAsia="Times New Roman" w:hAnsi="Times New Roman" w:cs="Times New Roman"/>
          <w:spacing w:val="-4"/>
          <w:lang w:val="x-none"/>
        </w:rPr>
        <w:t xml:space="preserve"> обязанност</w:t>
      </w:r>
      <w:r w:rsidRPr="00212F41">
        <w:rPr>
          <w:rFonts w:ascii="Times New Roman" w:eastAsia="Times New Roman" w:hAnsi="Times New Roman" w:cs="Times New Roman"/>
          <w:spacing w:val="-4"/>
        </w:rPr>
        <w:t>ей</w:t>
      </w:r>
      <w:r w:rsidRPr="00212F41">
        <w:rPr>
          <w:rFonts w:ascii="Times New Roman" w:eastAsia="Times New Roman" w:hAnsi="Times New Roman" w:cs="Times New Roman"/>
          <w:spacing w:val="-4"/>
          <w:lang w:val="x-none"/>
        </w:rPr>
        <w:t>, установленн</w:t>
      </w:r>
      <w:r w:rsidRPr="00212F41">
        <w:rPr>
          <w:rFonts w:ascii="Times New Roman" w:eastAsia="Times New Roman" w:hAnsi="Times New Roman" w:cs="Times New Roman"/>
          <w:spacing w:val="-4"/>
        </w:rPr>
        <w:t>ых</w:t>
      </w:r>
      <w:r w:rsidRPr="00212F41">
        <w:rPr>
          <w:rFonts w:ascii="Times New Roman" w:eastAsia="Times New Roman" w:hAnsi="Times New Roman" w:cs="Times New Roman"/>
          <w:spacing w:val="-4"/>
          <w:lang w:val="x-none"/>
        </w:rPr>
        <w:t xml:space="preserve"> п. </w:t>
      </w:r>
      <w:r w:rsidRPr="00212F41">
        <w:rPr>
          <w:rFonts w:ascii="Times New Roman" w:eastAsia="Times New Roman" w:hAnsi="Times New Roman" w:cs="Times New Roman"/>
          <w:spacing w:val="-4"/>
        </w:rPr>
        <w:t>12</w:t>
      </w:r>
      <w:r w:rsidRPr="00212F41">
        <w:rPr>
          <w:rFonts w:ascii="Times New Roman" w:eastAsia="Times New Roman" w:hAnsi="Times New Roman" w:cs="Times New Roman"/>
          <w:spacing w:val="-4"/>
          <w:lang w:val="x-none"/>
        </w:rPr>
        <w:t>.</w:t>
      </w:r>
      <w:r w:rsidRPr="00212F41">
        <w:rPr>
          <w:rFonts w:ascii="Times New Roman" w:eastAsia="Times New Roman" w:hAnsi="Times New Roman" w:cs="Times New Roman"/>
          <w:spacing w:val="-4"/>
        </w:rPr>
        <w:t>1</w:t>
      </w:r>
      <w:r w:rsidRPr="00212F41">
        <w:rPr>
          <w:rFonts w:ascii="Times New Roman" w:eastAsia="Times New Roman" w:hAnsi="Times New Roman" w:cs="Times New Roman"/>
          <w:spacing w:val="-4"/>
          <w:lang w:val="x-none"/>
        </w:rPr>
        <w:t xml:space="preserve"> настоящего </w:t>
      </w:r>
      <w:r w:rsidRPr="00212F41">
        <w:rPr>
          <w:rFonts w:ascii="Times New Roman" w:eastAsia="Times New Roman" w:hAnsi="Times New Roman" w:cs="Times New Roman"/>
          <w:spacing w:val="-4"/>
        </w:rPr>
        <w:t>Д</w:t>
      </w:r>
      <w:r w:rsidRPr="00212F41">
        <w:rPr>
          <w:rFonts w:ascii="Times New Roman" w:eastAsia="Times New Roman" w:hAnsi="Times New Roman" w:cs="Times New Roman"/>
          <w:spacing w:val="-4"/>
          <w:lang w:val="x-none"/>
        </w:rPr>
        <w:t xml:space="preserve">оговора, </w:t>
      </w:r>
      <w:r w:rsidRPr="00212F41">
        <w:rPr>
          <w:rFonts w:ascii="Times New Roman" w:eastAsia="Times New Roman" w:hAnsi="Times New Roman" w:cs="Times New Roman"/>
          <w:spacing w:val="-4"/>
        </w:rPr>
        <w:t xml:space="preserve">Покупатель </w:t>
      </w:r>
      <w:r w:rsidRPr="00212F41">
        <w:rPr>
          <w:rFonts w:ascii="Times New Roman" w:eastAsia="Times New Roman" w:hAnsi="Times New Roman" w:cs="Times New Roman"/>
          <w:spacing w:val="-4"/>
          <w:lang w:val="x-none"/>
        </w:rPr>
        <w:t xml:space="preserve">вправе в одностороннем </w:t>
      </w:r>
      <w:r w:rsidRPr="00212F41">
        <w:rPr>
          <w:rFonts w:ascii="Times New Roman" w:eastAsia="Times New Roman" w:hAnsi="Times New Roman" w:cs="Times New Roman"/>
          <w:spacing w:val="-4"/>
        </w:rPr>
        <w:t xml:space="preserve">внесудебном </w:t>
      </w:r>
      <w:r w:rsidRPr="00212F41">
        <w:rPr>
          <w:rFonts w:ascii="Times New Roman" w:eastAsia="Times New Roman" w:hAnsi="Times New Roman" w:cs="Times New Roman"/>
          <w:spacing w:val="-4"/>
          <w:lang w:val="x-none"/>
        </w:rPr>
        <w:t>порядке отказаться</w:t>
      </w:r>
      <w:r w:rsidRPr="00212F41">
        <w:rPr>
          <w:rFonts w:ascii="Times New Roman" w:eastAsia="Times New Roman" w:hAnsi="Times New Roman" w:cs="Times New Roman"/>
          <w:spacing w:val="-4"/>
        </w:rPr>
        <w:t xml:space="preserve"> </w:t>
      </w:r>
      <w:r w:rsidRPr="00212F41">
        <w:rPr>
          <w:rFonts w:ascii="Times New Roman" w:eastAsia="Times New Roman" w:hAnsi="Times New Roman" w:cs="Times New Roman"/>
          <w:spacing w:val="-4"/>
          <w:lang w:val="x-none"/>
        </w:rPr>
        <w:t xml:space="preserve">от исполнения настоящего </w:t>
      </w:r>
      <w:r w:rsidRPr="00212F41">
        <w:rPr>
          <w:rFonts w:ascii="Times New Roman" w:eastAsia="Times New Roman" w:hAnsi="Times New Roman" w:cs="Times New Roman"/>
          <w:spacing w:val="-4"/>
        </w:rPr>
        <w:t>Д</w:t>
      </w:r>
      <w:r w:rsidRPr="00212F41">
        <w:rPr>
          <w:rFonts w:ascii="Times New Roman" w:eastAsia="Times New Roman" w:hAnsi="Times New Roman" w:cs="Times New Roman"/>
          <w:spacing w:val="-4"/>
          <w:lang w:val="x-none"/>
        </w:rPr>
        <w:t>оговора</w:t>
      </w:r>
      <w:r w:rsidRPr="00212F41">
        <w:rPr>
          <w:rFonts w:ascii="Times New Roman" w:eastAsia="Times New Roman" w:hAnsi="Times New Roman" w:cs="Times New Roman"/>
          <w:spacing w:val="-4"/>
        </w:rPr>
        <w:t xml:space="preserve">, письменно уведомив об этом </w:t>
      </w:r>
      <w:r w:rsidRPr="00212F41">
        <w:rPr>
          <w:rFonts w:ascii="Times New Roman" w:eastAsia="Calibri" w:hAnsi="Times New Roman" w:cs="Times New Roman"/>
        </w:rPr>
        <w:t>Поставщика</w:t>
      </w:r>
      <w:r w:rsidRPr="00212F41">
        <w:rPr>
          <w:rFonts w:ascii="Times New Roman" w:eastAsia="Times New Roman" w:hAnsi="Times New Roman" w:cs="Times New Roman"/>
          <w:spacing w:val="-4"/>
          <w:lang w:val="x-none"/>
        </w:rPr>
        <w:t>.</w:t>
      </w:r>
      <w:r w:rsidRPr="00212F41">
        <w:rPr>
          <w:rFonts w:ascii="Times New Roman" w:eastAsia="Times New Roman" w:hAnsi="Times New Roman" w:cs="Times New Roman"/>
          <w:spacing w:val="-4"/>
        </w:rPr>
        <w:t xml:space="preserve"> Договор считается расторгнутым по истечении 5 (пяти) календарных дней с момента получения </w:t>
      </w:r>
      <w:r w:rsidRPr="00212F41">
        <w:rPr>
          <w:rFonts w:ascii="Times New Roman" w:eastAsia="Calibri" w:hAnsi="Times New Roman" w:cs="Times New Roman"/>
        </w:rPr>
        <w:t>Поставщиком</w:t>
      </w:r>
      <w:r w:rsidRPr="00212F41">
        <w:rPr>
          <w:rFonts w:ascii="Times New Roman" w:eastAsia="Times New Roman" w:hAnsi="Times New Roman" w:cs="Times New Roman"/>
          <w:spacing w:val="-4"/>
        </w:rPr>
        <w:t xml:space="preserve"> указанного письменного уведомления Покупателя.</w:t>
      </w:r>
    </w:p>
    <w:p w:rsidR="00996D45" w:rsidRPr="00212F41" w:rsidRDefault="00996D45" w:rsidP="00996D45">
      <w:pPr>
        <w:spacing w:after="0" w:line="240" w:lineRule="auto"/>
        <w:ind w:firstLine="708"/>
        <w:jc w:val="both"/>
        <w:rPr>
          <w:rFonts w:ascii="Times New Roman" w:eastAsia="Times New Roman" w:hAnsi="Times New Roman" w:cs="Times New Roman"/>
          <w:spacing w:val="-4"/>
        </w:rPr>
      </w:pPr>
      <w:r w:rsidRPr="00212F41">
        <w:rPr>
          <w:rFonts w:ascii="Times New Roman" w:eastAsia="Times New Roman" w:hAnsi="Times New Roman" w:cs="Times New Roman"/>
          <w:spacing w:val="-4"/>
        </w:rPr>
        <w:t xml:space="preserve">10.6. При нарушении Поставщиком обязательств, предусмотренных п. 5.16 </w:t>
      </w:r>
      <w:r w:rsidR="00BD145F" w:rsidRPr="00212F41">
        <w:rPr>
          <w:rFonts w:ascii="Times New Roman" w:eastAsia="Times New Roman" w:hAnsi="Times New Roman" w:cs="Times New Roman"/>
          <w:spacing w:val="-4"/>
        </w:rPr>
        <w:t xml:space="preserve">и 5.17 </w:t>
      </w:r>
      <w:r w:rsidRPr="00212F41">
        <w:rPr>
          <w:rFonts w:ascii="Times New Roman" w:eastAsia="Times New Roman" w:hAnsi="Times New Roman" w:cs="Times New Roman"/>
          <w:spacing w:val="-4"/>
        </w:rPr>
        <w:t xml:space="preserve">настоящего договора, Покупатель вправе в одностороннем внесудебном порядке отказаться от исполнения Договора без каких-либо выплат и </w:t>
      </w:r>
      <w:proofErr w:type="gramStart"/>
      <w:r w:rsidRPr="00212F41">
        <w:rPr>
          <w:rFonts w:ascii="Times New Roman" w:eastAsia="Times New Roman" w:hAnsi="Times New Roman" w:cs="Times New Roman"/>
          <w:spacing w:val="-4"/>
        </w:rPr>
        <w:t>компенсаций  Поставщику</w:t>
      </w:r>
      <w:proofErr w:type="gramEnd"/>
      <w:r w:rsidRPr="00212F41">
        <w:rPr>
          <w:rFonts w:ascii="Times New Roman" w:eastAsia="Times New Roman" w:hAnsi="Times New Roman" w:cs="Times New Roman"/>
          <w:spacing w:val="-4"/>
        </w:rPr>
        <w:t xml:space="preserve"> (за исключением оплаты работ/товаров принятых Покупателем до совершения нарушения), направив Поставщику уведомление об отказе от исполнения Договора, а также потребовать от Поставщика возмещения причиненных убытков в полном размере. В этом случае Договор считается расторгнутым со дня, следующего за днем получения Поставщиком уведомления, предусмотренного настоящим пунктом Договора. </w:t>
      </w:r>
    </w:p>
    <w:p w:rsidR="00996D45" w:rsidRPr="00212F41" w:rsidRDefault="00996D45" w:rsidP="00996D45">
      <w:pPr>
        <w:spacing w:after="0" w:line="240" w:lineRule="auto"/>
        <w:jc w:val="both"/>
        <w:rPr>
          <w:rFonts w:ascii="Times New Roman" w:eastAsia="Times New Roman" w:hAnsi="Times New Roman" w:cs="Times New Roman"/>
          <w:spacing w:val="-4"/>
        </w:rPr>
      </w:pPr>
      <w:r w:rsidRPr="00212F41">
        <w:rPr>
          <w:rFonts w:ascii="Times New Roman" w:eastAsia="Times New Roman" w:hAnsi="Times New Roman" w:cs="Times New Roman"/>
          <w:spacing w:val="-4"/>
        </w:rPr>
        <w:t>Возмещение убытков в соответствии с настоящим пунктом не освобождает Поставщика от ответственности, предусмотренной иными положениями настоящего Договора.</w:t>
      </w:r>
    </w:p>
    <w:p w:rsidR="00996D45" w:rsidRPr="00212F41" w:rsidRDefault="00996D45" w:rsidP="00996D45">
      <w:pPr>
        <w:widowControl w:val="0"/>
        <w:tabs>
          <w:tab w:val="left" w:pos="703"/>
        </w:tabs>
        <w:spacing w:after="0" w:line="240" w:lineRule="auto"/>
        <w:ind w:firstLine="709"/>
        <w:jc w:val="center"/>
        <w:rPr>
          <w:rFonts w:ascii="Times New Roman" w:eastAsia="Times New Roman" w:hAnsi="Times New Roman" w:cs="Times New Roman"/>
          <w:b/>
          <w:bCs/>
          <w:lang w:val="x-none" w:eastAsia="x-none"/>
        </w:rPr>
      </w:pPr>
      <w:r w:rsidRPr="00212F41">
        <w:rPr>
          <w:rFonts w:ascii="Times New Roman" w:eastAsia="Times New Roman" w:hAnsi="Times New Roman" w:cs="Times New Roman"/>
          <w:b/>
          <w:bCs/>
          <w:lang w:val="x-none" w:eastAsia="x-none"/>
        </w:rPr>
        <w:t>1</w:t>
      </w:r>
      <w:r w:rsidRPr="00212F41">
        <w:rPr>
          <w:rFonts w:ascii="Times New Roman" w:eastAsia="Times New Roman" w:hAnsi="Times New Roman" w:cs="Times New Roman"/>
          <w:b/>
          <w:bCs/>
          <w:lang w:eastAsia="x-none"/>
        </w:rPr>
        <w:t>1</w:t>
      </w:r>
      <w:r w:rsidRPr="00212F41">
        <w:rPr>
          <w:rFonts w:ascii="Times New Roman" w:eastAsia="Times New Roman" w:hAnsi="Times New Roman" w:cs="Times New Roman"/>
          <w:b/>
          <w:bCs/>
          <w:lang w:val="x-none" w:eastAsia="x-none"/>
        </w:rPr>
        <w:t>. РАЗРЕШЕНИЕ СПОРОВ</w:t>
      </w:r>
    </w:p>
    <w:p w:rsidR="0061068E" w:rsidRPr="00212F41" w:rsidRDefault="00996D45" w:rsidP="0061068E">
      <w:pPr>
        <w:widowControl w:val="0"/>
        <w:tabs>
          <w:tab w:val="left" w:pos="703"/>
          <w:tab w:val="left" w:pos="1400"/>
        </w:tabs>
        <w:spacing w:after="0" w:line="240" w:lineRule="auto"/>
        <w:ind w:firstLine="567"/>
        <w:jc w:val="both"/>
        <w:rPr>
          <w:rFonts w:ascii="Times New Roman" w:hAnsi="Times New Roman" w:cs="Times New Roman"/>
          <w:bCs/>
        </w:rPr>
      </w:pPr>
      <w:r w:rsidRPr="00212F41">
        <w:rPr>
          <w:rFonts w:ascii="Times New Roman" w:eastAsia="Times New Roman" w:hAnsi="Times New Roman" w:cs="Times New Roman"/>
          <w:lang w:eastAsia="ru-RU"/>
        </w:rPr>
        <w:t xml:space="preserve">  </w:t>
      </w:r>
      <w:r w:rsidRPr="00212F41">
        <w:rPr>
          <w:rFonts w:ascii="Times New Roman" w:eastAsia="Times New Roman" w:hAnsi="Times New Roman" w:cs="Times New Roman"/>
          <w:lang w:eastAsia="ru-RU"/>
        </w:rPr>
        <w:tab/>
      </w:r>
      <w:r w:rsidRPr="00212F41">
        <w:rPr>
          <w:rFonts w:ascii="Times New Roman" w:eastAsia="Times New Roman" w:hAnsi="Times New Roman" w:cs="Times New Roman"/>
          <w:spacing w:val="-4"/>
          <w:lang w:val="x-none"/>
        </w:rPr>
        <w:t>1</w:t>
      </w:r>
      <w:r w:rsidRPr="00212F41">
        <w:rPr>
          <w:rFonts w:ascii="Times New Roman" w:eastAsia="Times New Roman" w:hAnsi="Times New Roman" w:cs="Times New Roman"/>
          <w:spacing w:val="-4"/>
        </w:rPr>
        <w:t>1</w:t>
      </w:r>
      <w:r w:rsidRPr="00212F41">
        <w:rPr>
          <w:rFonts w:ascii="Times New Roman" w:eastAsia="Times New Roman" w:hAnsi="Times New Roman" w:cs="Times New Roman"/>
          <w:spacing w:val="-4"/>
          <w:lang w:val="x-none"/>
        </w:rPr>
        <w:t>.1</w:t>
      </w:r>
      <w:r w:rsidRPr="00212F41">
        <w:rPr>
          <w:rFonts w:ascii="Times New Roman" w:hAnsi="Times New Roman" w:cs="Times New Roman"/>
          <w:bCs/>
        </w:rPr>
        <w:t xml:space="preserve">. </w:t>
      </w:r>
      <w:r w:rsidR="0061068E" w:rsidRPr="00212F41">
        <w:rPr>
          <w:rFonts w:ascii="Times New Roman" w:hAnsi="Times New Roman" w:cs="Times New Roman"/>
          <w:bCs/>
        </w:rPr>
        <w:t> Все споры и разногласия, которые могут возникнуть между сторонами, будут разрешаться путем переговоров.</w:t>
      </w:r>
    </w:p>
    <w:p w:rsidR="0061068E" w:rsidRPr="00212F41" w:rsidRDefault="0061068E" w:rsidP="0061068E">
      <w:pPr>
        <w:widowControl w:val="0"/>
        <w:tabs>
          <w:tab w:val="left" w:pos="703"/>
          <w:tab w:val="left" w:pos="1400"/>
        </w:tabs>
        <w:spacing w:after="0" w:line="240" w:lineRule="auto"/>
        <w:ind w:firstLine="567"/>
        <w:jc w:val="both"/>
        <w:rPr>
          <w:rFonts w:ascii="Times New Roman" w:hAnsi="Times New Roman" w:cs="Times New Roman"/>
          <w:bCs/>
        </w:rPr>
      </w:pPr>
      <w:r w:rsidRPr="00212F41">
        <w:rPr>
          <w:rFonts w:ascii="Times New Roman" w:hAnsi="Times New Roman" w:cs="Times New Roman"/>
          <w:bCs/>
        </w:rPr>
        <w:t>           Все споры, неурегулированные в процессе переговоров, вытекающие из настоящего Договора или в связи с ним, в том числе касающиеся его изменения, исполнения, прекращения или недействительности, а также любые иные споры, возникающие между Сторонами, подлежат разрешению по выбору истца:</w:t>
      </w:r>
    </w:p>
    <w:p w:rsidR="00E31F88" w:rsidRPr="00212F41" w:rsidRDefault="00E31F88" w:rsidP="00E31F88">
      <w:pPr>
        <w:widowControl w:val="0"/>
        <w:tabs>
          <w:tab w:val="left" w:pos="703"/>
          <w:tab w:val="left" w:pos="1400"/>
        </w:tabs>
        <w:spacing w:after="0" w:line="240" w:lineRule="auto"/>
        <w:ind w:firstLine="567"/>
        <w:jc w:val="both"/>
        <w:rPr>
          <w:rFonts w:ascii="Times New Roman" w:hAnsi="Times New Roman" w:cs="Times New Roman"/>
          <w:bCs/>
        </w:rPr>
      </w:pPr>
      <w:r w:rsidRPr="00212F41">
        <w:rPr>
          <w:rFonts w:ascii="Times New Roman" w:hAnsi="Times New Roman" w:cs="Times New Roman"/>
          <w:bCs/>
        </w:rPr>
        <w:t xml:space="preserve">- в судебном порядке в Арбитражном суде по Ярославской области, или </w:t>
      </w:r>
    </w:p>
    <w:p w:rsidR="0061068E" w:rsidRPr="00212F41" w:rsidRDefault="0061068E" w:rsidP="0061068E">
      <w:pPr>
        <w:spacing w:after="0" w:line="240" w:lineRule="auto"/>
        <w:jc w:val="both"/>
        <w:rPr>
          <w:rFonts w:ascii="Times New Roman" w:eastAsia="Times New Roman" w:hAnsi="Times New Roman" w:cs="Times New Roman"/>
          <w:color w:val="282828"/>
          <w:lang w:eastAsia="ru-RU"/>
        </w:rPr>
      </w:pPr>
      <w:r w:rsidRPr="00212F41">
        <w:rPr>
          <w:rFonts w:ascii="Times New Roman" w:eastAsia="Times New Roman" w:hAnsi="Times New Roman" w:cs="Times New Roman"/>
          <w:color w:val="282828"/>
          <w:lang w:eastAsia="ru-RU"/>
        </w:rPr>
        <w:lastRenderedPageBreak/>
        <w:t xml:space="preserve">         - в порядке арбитража (третейского разбирательства), администрируемого Центральным окружным отделением Арбитражного центра при Российском союзе промышленников и предпринимателей (РСПП) в соответствии с его правилами, действующими на дату подачи искового заявления. </w:t>
      </w:r>
    </w:p>
    <w:p w:rsidR="0061068E" w:rsidRPr="00212F41" w:rsidRDefault="0061068E" w:rsidP="0061068E">
      <w:pPr>
        <w:spacing w:after="0" w:line="240" w:lineRule="auto"/>
        <w:ind w:firstLine="708"/>
        <w:jc w:val="both"/>
        <w:rPr>
          <w:rFonts w:ascii="Times New Roman" w:eastAsia="Times New Roman" w:hAnsi="Times New Roman" w:cs="Times New Roman"/>
          <w:color w:val="282828"/>
          <w:lang w:eastAsia="ru-RU"/>
        </w:rPr>
      </w:pPr>
      <w:r w:rsidRPr="00212F41">
        <w:rPr>
          <w:rFonts w:ascii="Times New Roman" w:eastAsia="Times New Roman" w:hAnsi="Times New Roman" w:cs="Times New Roman"/>
          <w:color w:val="282828"/>
          <w:lang w:eastAsia="ru-RU"/>
        </w:rPr>
        <w:t xml:space="preserve">Состав третейского суда назначается председателем Арбитражного центра при РСПП из числа арбитров, входящих в Центральную окружную территориальною коллегию Арбитражного центра при РСПП. </w:t>
      </w:r>
    </w:p>
    <w:p w:rsidR="0061068E" w:rsidRPr="00212F41" w:rsidRDefault="0061068E" w:rsidP="0061068E">
      <w:pPr>
        <w:spacing w:after="0" w:line="240" w:lineRule="auto"/>
        <w:ind w:firstLine="708"/>
        <w:jc w:val="both"/>
        <w:rPr>
          <w:rFonts w:ascii="Times New Roman" w:eastAsia="Times New Roman" w:hAnsi="Times New Roman" w:cs="Times New Roman"/>
          <w:color w:val="282828"/>
          <w:lang w:eastAsia="ru-RU"/>
        </w:rPr>
      </w:pPr>
      <w:r w:rsidRPr="00212F41">
        <w:rPr>
          <w:rFonts w:ascii="Times New Roman" w:eastAsia="Times New Roman" w:hAnsi="Times New Roman" w:cs="Times New Roman"/>
          <w:color w:val="282828"/>
          <w:lang w:eastAsia="ru-RU"/>
        </w:rPr>
        <w:t xml:space="preserve">Решение третейского суда является окончательным и не подлежит оспариванию. </w:t>
      </w:r>
    </w:p>
    <w:p w:rsidR="00BD145F" w:rsidRPr="00212F41" w:rsidRDefault="0061068E" w:rsidP="0061068E">
      <w:pPr>
        <w:spacing w:after="0" w:line="240" w:lineRule="auto"/>
        <w:ind w:firstLine="708"/>
        <w:jc w:val="both"/>
        <w:rPr>
          <w:rFonts w:ascii="Times New Roman" w:eastAsia="Times New Roman" w:hAnsi="Times New Roman" w:cs="Times New Roman"/>
          <w:color w:val="282828"/>
          <w:lang w:eastAsia="ru-RU"/>
        </w:rPr>
      </w:pPr>
      <w:r w:rsidRPr="00212F41">
        <w:rPr>
          <w:rFonts w:ascii="Times New Roman" w:eastAsia="Times New Roman" w:hAnsi="Times New Roman" w:cs="Times New Roman"/>
          <w:color w:val="282828"/>
          <w:lang w:eastAsia="ru-RU"/>
        </w:rPr>
        <w:t>Заявление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заявителя</w:t>
      </w:r>
    </w:p>
    <w:p w:rsidR="00996D45" w:rsidRPr="00212F41" w:rsidRDefault="00BD145F" w:rsidP="00BD145F">
      <w:pPr>
        <w:spacing w:after="0" w:line="240" w:lineRule="auto"/>
        <w:ind w:firstLine="708"/>
        <w:jc w:val="both"/>
        <w:rPr>
          <w:rFonts w:ascii="Times New Roman" w:eastAsia="Times New Roman" w:hAnsi="Times New Roman" w:cs="Times New Roman"/>
          <w:color w:val="282828"/>
          <w:lang w:eastAsia="ru-RU"/>
        </w:rPr>
      </w:pPr>
      <w:r w:rsidRPr="00212F41">
        <w:rPr>
          <w:rFonts w:ascii="Times New Roman" w:eastAsia="Times New Roman" w:hAnsi="Times New Roman" w:cs="Times New Roman"/>
          <w:color w:val="282828"/>
          <w:lang w:eastAsia="ru-RU"/>
        </w:rPr>
        <w:t xml:space="preserve"> </w:t>
      </w:r>
      <w:r w:rsidR="00996D45" w:rsidRPr="00212F41">
        <w:rPr>
          <w:rFonts w:ascii="Times New Roman" w:eastAsia="Times New Roman" w:hAnsi="Times New Roman" w:cs="Times New Roman"/>
          <w:color w:val="282828"/>
          <w:lang w:eastAsia="ru-RU"/>
        </w:rPr>
        <w:t>Стороны соглашаются, что документы и иные материалы в рамках арбитража могут направляться по следующим адресам электронной почты:</w:t>
      </w:r>
    </w:p>
    <w:p w:rsidR="00996D45" w:rsidRPr="00212F41" w:rsidRDefault="00996D45" w:rsidP="00996D45">
      <w:pPr>
        <w:spacing w:after="0" w:line="240" w:lineRule="auto"/>
        <w:jc w:val="both"/>
        <w:rPr>
          <w:rFonts w:ascii="Times New Roman" w:eastAsia="Times New Roman" w:hAnsi="Times New Roman" w:cs="Times New Roman"/>
          <w:spacing w:val="-4"/>
        </w:rPr>
      </w:pPr>
      <w:r w:rsidRPr="00212F41">
        <w:rPr>
          <w:rFonts w:ascii="Times New Roman" w:eastAsia="Times New Roman" w:hAnsi="Times New Roman" w:cs="Times New Roman"/>
          <w:spacing w:val="-4"/>
          <w:lang w:val="x-none"/>
        </w:rPr>
        <w:t>Поставщик:</w:t>
      </w:r>
      <w:r w:rsidR="00E31F88" w:rsidRPr="00212F41">
        <w:rPr>
          <w:rFonts w:ascii="Times New Roman" w:hAnsi="Times New Roman" w:cs="Times New Roman"/>
        </w:rPr>
        <w:t xml:space="preserve"> </w:t>
      </w:r>
      <w:r w:rsidR="00A003A7" w:rsidRPr="00212F41">
        <w:rPr>
          <w:color w:val="000000"/>
        </w:rPr>
        <w:t xml:space="preserve">__________________________ </w:t>
      </w:r>
      <w:r w:rsidR="00A003A7" w:rsidRPr="00212F41">
        <w:rPr>
          <w:rFonts w:ascii="Times New Roman" w:eastAsia="Times New Roman" w:hAnsi="Times New Roman" w:cs="Times New Roman"/>
          <w:color w:val="282828"/>
          <w:lang w:eastAsia="ru-RU"/>
        </w:rPr>
        <w:t>[адрес электронной почты</w:t>
      </w:r>
      <w:r w:rsidR="00A003A7" w:rsidRPr="00212F41">
        <w:rPr>
          <w:color w:val="000000"/>
        </w:rPr>
        <w:t>];</w:t>
      </w:r>
    </w:p>
    <w:p w:rsidR="00996D45" w:rsidRPr="00212F41" w:rsidRDefault="00996D45" w:rsidP="00BD145F">
      <w:pPr>
        <w:spacing w:after="0" w:line="240" w:lineRule="auto"/>
        <w:jc w:val="both"/>
        <w:rPr>
          <w:rFonts w:ascii="Times New Roman" w:eastAsia="Times New Roman" w:hAnsi="Times New Roman" w:cs="Times New Roman"/>
          <w:spacing w:val="-4"/>
        </w:rPr>
      </w:pPr>
      <w:r w:rsidRPr="00212F41">
        <w:rPr>
          <w:rFonts w:ascii="Times New Roman" w:eastAsia="Times New Roman" w:hAnsi="Times New Roman" w:cs="Times New Roman"/>
          <w:spacing w:val="-4"/>
          <w:lang w:val="x-none"/>
        </w:rPr>
        <w:t xml:space="preserve">Покупатель: </w:t>
      </w:r>
      <w:hyperlink r:id="rId8" w:history="1">
        <w:r w:rsidRPr="00212F41">
          <w:rPr>
            <w:rFonts w:ascii="Times New Roman" w:eastAsia="Times New Roman" w:hAnsi="Times New Roman" w:cs="Times New Roman"/>
            <w:color w:val="0000FF"/>
            <w:spacing w:val="-4"/>
            <w:u w:val="single"/>
            <w:lang w:val="x-none"/>
          </w:rPr>
          <w:t>yarenergo@mrsk-1.ru</w:t>
        </w:r>
      </w:hyperlink>
    </w:p>
    <w:p w:rsidR="00996D45" w:rsidRPr="00212F41" w:rsidRDefault="00996D45" w:rsidP="00996D45">
      <w:pPr>
        <w:spacing w:after="0" w:line="240" w:lineRule="auto"/>
        <w:ind w:firstLine="708"/>
        <w:jc w:val="both"/>
        <w:rPr>
          <w:rFonts w:ascii="Times New Roman" w:eastAsia="Times New Roman" w:hAnsi="Times New Roman" w:cs="Times New Roman"/>
          <w:color w:val="282828"/>
          <w:lang w:eastAsia="ru-RU"/>
        </w:rPr>
      </w:pPr>
      <w:r w:rsidRPr="00212F41">
        <w:rPr>
          <w:rFonts w:ascii="Times New Roman" w:eastAsia="Times New Roman" w:hAnsi="Times New Roman" w:cs="Times New Roman"/>
          <w:spacing w:val="-4"/>
          <w:lang w:val="x-none"/>
        </w:rPr>
        <w:t>1</w:t>
      </w:r>
      <w:r w:rsidRPr="00212F41">
        <w:rPr>
          <w:rFonts w:ascii="Times New Roman" w:eastAsia="Times New Roman" w:hAnsi="Times New Roman" w:cs="Times New Roman"/>
          <w:spacing w:val="-4"/>
        </w:rPr>
        <w:t>1</w:t>
      </w:r>
      <w:r w:rsidRPr="00212F41">
        <w:rPr>
          <w:rFonts w:ascii="Times New Roman" w:eastAsia="Times New Roman" w:hAnsi="Times New Roman" w:cs="Times New Roman"/>
          <w:spacing w:val="-4"/>
          <w:lang w:val="x-none"/>
        </w:rPr>
        <w:t>.2. </w:t>
      </w:r>
      <w:r w:rsidR="0061068E" w:rsidRPr="00212F41">
        <w:rPr>
          <w:rFonts w:ascii="Times New Roman" w:eastAsia="Times New Roman" w:hAnsi="Times New Roman" w:cs="Times New Roman"/>
          <w:color w:val="282828"/>
          <w:lang w:eastAsia="ru-RU"/>
        </w:rPr>
        <w:t>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Покупателя может быть передан на разрешение суда по истечении 5 (пяти) календарных дней с момента направления Покупателем претензии (требования) Поставщику</w:t>
      </w:r>
      <w:r w:rsidRPr="00212F41">
        <w:rPr>
          <w:rFonts w:ascii="Times New Roman" w:eastAsia="Times New Roman" w:hAnsi="Times New Roman" w:cs="Times New Roman"/>
          <w:color w:val="282828"/>
          <w:lang w:eastAsia="ru-RU"/>
        </w:rPr>
        <w:t>.</w:t>
      </w:r>
    </w:p>
    <w:p w:rsidR="00996D45" w:rsidRPr="00212F41" w:rsidRDefault="00996D45" w:rsidP="00996D45">
      <w:pPr>
        <w:shd w:val="clear" w:color="auto" w:fill="FFFFFF"/>
        <w:spacing w:after="0" w:line="240" w:lineRule="auto"/>
        <w:jc w:val="center"/>
        <w:rPr>
          <w:rFonts w:ascii="Times New Roman" w:eastAsia="Times New Roman" w:hAnsi="Times New Roman" w:cs="Times New Roman"/>
          <w:b/>
          <w:bCs/>
          <w:lang w:eastAsia="ru-RU"/>
        </w:rPr>
      </w:pPr>
      <w:r w:rsidRPr="00212F41">
        <w:rPr>
          <w:rFonts w:ascii="Times New Roman" w:eastAsia="Times New Roman" w:hAnsi="Times New Roman" w:cs="Times New Roman"/>
          <w:b/>
          <w:bCs/>
          <w:lang w:eastAsia="ru-RU"/>
        </w:rPr>
        <w:t xml:space="preserve">    12. ДОПОЛНИТЕЛЬНЫЕ УСЛОВИЯ</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Times New Roman" w:hAnsi="Times New Roman" w:cs="Times New Roman"/>
          <w:lang w:eastAsia="ru-RU"/>
        </w:rPr>
        <w:t xml:space="preserve">12.1. Продавец </w:t>
      </w:r>
      <w:r w:rsidRPr="00212F41">
        <w:rPr>
          <w:rFonts w:ascii="Times New Roman" w:eastAsia="Calibri" w:hAnsi="Times New Roman" w:cs="Times New Roman"/>
          <w:color w:val="000000"/>
        </w:rPr>
        <w:t xml:space="preserve">предоставляет </w:t>
      </w:r>
      <w:r w:rsidRPr="00212F41">
        <w:rPr>
          <w:rFonts w:ascii="Times New Roman" w:eastAsia="Calibri" w:hAnsi="Times New Roman" w:cs="Times New Roman"/>
        </w:rPr>
        <w:t>Покупателю:</w:t>
      </w:r>
    </w:p>
    <w:p w:rsidR="00996D45" w:rsidRPr="00212F41" w:rsidRDefault="00996D45" w:rsidP="00996D45">
      <w:pPr>
        <w:spacing w:after="0" w:line="240" w:lineRule="auto"/>
        <w:ind w:firstLine="708"/>
        <w:jc w:val="both"/>
        <w:rPr>
          <w:rFonts w:ascii="Times New Roman" w:eastAsia="Calibri" w:hAnsi="Times New Roman" w:cs="Times New Roman"/>
          <w:color w:val="000000"/>
        </w:rPr>
      </w:pPr>
      <w:r w:rsidRPr="00212F41">
        <w:rPr>
          <w:rFonts w:ascii="Times New Roman" w:eastAsia="Calibri" w:hAnsi="Times New Roman" w:cs="Times New Roman"/>
          <w:color w:val="000000"/>
        </w:rPr>
        <w:t>- информацию о полной цепочке собственников</w:t>
      </w:r>
      <w:r w:rsidRPr="00212F41">
        <w:rPr>
          <w:rFonts w:ascii="Times New Roman" w:eastAsia="Calibri" w:hAnsi="Times New Roman" w:cs="Times New Roman"/>
        </w:rPr>
        <w:t xml:space="preserve"> Поставщика</w:t>
      </w:r>
      <w:r w:rsidRPr="00212F41">
        <w:rPr>
          <w:rFonts w:ascii="Times New Roman" w:eastAsia="Calibri" w:hAnsi="Times New Roman" w:cs="Times New Roman"/>
          <w:color w:val="000000"/>
        </w:rPr>
        <w:t xml:space="preserve">, включая конечных бенефициаров, а также о составе исполнительных органов </w:t>
      </w:r>
      <w:r w:rsidRPr="00212F41">
        <w:rPr>
          <w:rFonts w:ascii="Times New Roman" w:eastAsia="Calibri" w:hAnsi="Times New Roman" w:cs="Times New Roman"/>
        </w:rPr>
        <w:t xml:space="preserve">Поставщика </w:t>
      </w:r>
      <w:r w:rsidRPr="00212F41">
        <w:rPr>
          <w:rFonts w:ascii="Times New Roman" w:eastAsia="Calibri" w:hAnsi="Times New Roman" w:cs="Times New Roman"/>
          <w:color w:val="000000"/>
        </w:rPr>
        <w:t xml:space="preserve">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w:t>
      </w:r>
      <w:r w:rsidRPr="00212F41">
        <w:rPr>
          <w:rFonts w:ascii="Times New Roman" w:eastAsia="Calibri" w:hAnsi="Times New Roman" w:cs="Times New Roman"/>
        </w:rPr>
        <w:t>в Приложении № 5 к настоящему Договору;</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color w:val="000000"/>
        </w:rPr>
        <w:t>- </w:t>
      </w:r>
      <w:r w:rsidRPr="00212F41">
        <w:rPr>
          <w:rFonts w:ascii="Times New Roman" w:eastAsia="Calibri" w:hAnsi="Times New Roman" w:cs="Times New Roman"/>
        </w:rPr>
        <w:t xml:space="preserve">информацию о привлечении Поставщиком к исполнению своих обязательств по договорам </w:t>
      </w:r>
      <w:r w:rsidRPr="00212F41">
        <w:rPr>
          <w:rFonts w:ascii="Times New Roman" w:eastAsia="Calibri" w:hAnsi="Times New Roman" w:cs="Times New Roman"/>
          <w:color w:val="000000"/>
        </w:rPr>
        <w:t>третьих лиц</w:t>
      </w:r>
      <w:r w:rsidRPr="00212F41">
        <w:rPr>
          <w:rFonts w:ascii="Times New Roman" w:eastAsia="Calibri" w:hAnsi="Times New Roman" w:cs="Times New Roman"/>
        </w:rPr>
        <w:t xml:space="preserve"> до заключения договора с указанными лицами, включая предоставление сведений в отношении всей цепочки собственников </w:t>
      </w:r>
      <w:r w:rsidRPr="00212F41">
        <w:rPr>
          <w:rFonts w:ascii="Times New Roman" w:eastAsia="Calibri" w:hAnsi="Times New Roman" w:cs="Times New Roman"/>
          <w:color w:val="000000"/>
        </w:rPr>
        <w:t xml:space="preserve">третьих лиц, привлекаемых </w:t>
      </w:r>
      <w:r w:rsidRPr="00212F41">
        <w:rPr>
          <w:rFonts w:ascii="Times New Roman" w:eastAsia="Calibri" w:hAnsi="Times New Roman" w:cs="Times New Roman"/>
        </w:rPr>
        <w:t>Поставщиком</w:t>
      </w:r>
      <w:r w:rsidRPr="00212F41">
        <w:rPr>
          <w:rFonts w:ascii="Times New Roman" w:eastAsia="Calibri" w:hAnsi="Times New Roman" w:cs="Times New Roman"/>
          <w:color w:val="000000"/>
        </w:rPr>
        <w:t xml:space="preserve"> для исполнения своих обязательств по договору</w:t>
      </w:r>
      <w:r w:rsidRPr="00212F41">
        <w:rPr>
          <w:rFonts w:ascii="Times New Roman" w:eastAsia="Calibri" w:hAnsi="Times New Roman" w:cs="Times New Roman"/>
        </w:rPr>
        <w:t xml:space="preserve">, в том числе конечных бенефициаров </w:t>
      </w:r>
      <w:r w:rsidRPr="00212F41">
        <w:rPr>
          <w:rFonts w:ascii="Times New Roman" w:eastAsia="Calibri" w:hAnsi="Times New Roman" w:cs="Times New Roman"/>
          <w:color w:val="000000"/>
        </w:rPr>
        <w:t xml:space="preserve">(вместе с копиями подтверждающих документов), </w:t>
      </w:r>
      <w:r w:rsidRPr="00212F41">
        <w:rPr>
          <w:rFonts w:ascii="Times New Roman" w:eastAsia="Calibri" w:hAnsi="Times New Roman" w:cs="Times New Roman"/>
        </w:rPr>
        <w:t>по форме, указанной в Приложении № 5 к настоящему Договору;</w:t>
      </w:r>
    </w:p>
    <w:p w:rsidR="00996D45" w:rsidRPr="00212F41" w:rsidRDefault="00996D45" w:rsidP="00996D45">
      <w:pPr>
        <w:spacing w:after="0" w:line="240" w:lineRule="auto"/>
        <w:ind w:firstLine="708"/>
        <w:jc w:val="both"/>
        <w:rPr>
          <w:rFonts w:ascii="Times New Roman" w:eastAsia="Calibri" w:hAnsi="Times New Roman" w:cs="Times New Roman"/>
          <w:color w:val="000000"/>
        </w:rPr>
      </w:pPr>
      <w:r w:rsidRPr="00212F41">
        <w:rPr>
          <w:rFonts w:ascii="Times New Roman" w:eastAsia="Calibri" w:hAnsi="Times New Roman" w:cs="Times New Roman"/>
          <w:color w:val="000000"/>
        </w:rPr>
        <w:t>- </w:t>
      </w:r>
      <w:r w:rsidRPr="00212F41">
        <w:rPr>
          <w:rFonts w:ascii="Times New Roman" w:eastAsia="Calibri" w:hAnsi="Times New Roman" w:cs="Times New Roman"/>
        </w:rPr>
        <w:t xml:space="preserve">информацию об изменении состава (по сравнению с существовавшим на дату заключения настоящего договора) собственников Поставщика, </w:t>
      </w:r>
      <w:r w:rsidRPr="00212F41">
        <w:rPr>
          <w:rFonts w:ascii="Times New Roman" w:eastAsia="Calibri" w:hAnsi="Times New Roman" w:cs="Times New Roman"/>
          <w:color w:val="000000"/>
        </w:rPr>
        <w:t xml:space="preserve">третьих лиц, привлеченных </w:t>
      </w:r>
      <w:r w:rsidRPr="00212F41">
        <w:rPr>
          <w:rFonts w:ascii="Times New Roman" w:eastAsia="Calibri" w:hAnsi="Times New Roman" w:cs="Times New Roman"/>
        </w:rPr>
        <w:t>Поставщиком</w:t>
      </w:r>
      <w:r w:rsidRPr="00212F41">
        <w:rPr>
          <w:rFonts w:ascii="Times New Roman" w:eastAsia="Calibri" w:hAnsi="Times New Roman" w:cs="Times New Roman"/>
          <w:color w:val="000000"/>
        </w:rPr>
        <w:t xml:space="preserve"> к исполнению</w:t>
      </w:r>
      <w:r w:rsidRPr="00212F41">
        <w:rPr>
          <w:rFonts w:ascii="Times New Roman" w:eastAsia="Calibri" w:hAnsi="Times New Roman" w:cs="Times New Roman"/>
        </w:rPr>
        <w:t xml:space="preserve"> своих обязательств по</w:t>
      </w:r>
      <w:r w:rsidRPr="00212F41">
        <w:rPr>
          <w:rFonts w:ascii="Times New Roman" w:eastAsia="Calibri" w:hAnsi="Times New Roman" w:cs="Times New Roman"/>
          <w:color w:val="000000"/>
        </w:rPr>
        <w:t xml:space="preserve"> договору (состава участников; в отношении участников, являющихся юридическими лицами, - состава их участников и т.д.),</w:t>
      </w:r>
      <w:r w:rsidRPr="00212F41">
        <w:rPr>
          <w:rFonts w:ascii="Times New Roman" w:eastAsia="Calibri" w:hAnsi="Times New Roman" w:cs="Times New Roman"/>
        </w:rPr>
        <w:t xml:space="preserve"> включая бенефициаров (в том числе конечных), а также состава исполнительных органов Поставщика, </w:t>
      </w:r>
      <w:r w:rsidRPr="00212F41">
        <w:rPr>
          <w:rFonts w:ascii="Times New Roman" w:eastAsia="Calibri" w:hAnsi="Times New Roman" w:cs="Times New Roman"/>
          <w:color w:val="000000"/>
        </w:rPr>
        <w:t xml:space="preserve">третьих лиц, привлеченных </w:t>
      </w:r>
      <w:r w:rsidRPr="00212F41">
        <w:rPr>
          <w:rFonts w:ascii="Times New Roman" w:eastAsia="Calibri" w:hAnsi="Times New Roman" w:cs="Times New Roman"/>
        </w:rPr>
        <w:t>Поставщиком</w:t>
      </w:r>
      <w:r w:rsidRPr="00212F41">
        <w:rPr>
          <w:rFonts w:ascii="Times New Roman" w:eastAsia="Calibri" w:hAnsi="Times New Roman" w:cs="Times New Roman"/>
          <w:color w:val="000000"/>
        </w:rPr>
        <w:t xml:space="preserve"> к исполнению</w:t>
      </w:r>
      <w:r w:rsidRPr="00212F41">
        <w:rPr>
          <w:rFonts w:ascii="Times New Roman" w:eastAsia="Calibri" w:hAnsi="Times New Roman" w:cs="Times New Roman"/>
        </w:rPr>
        <w:t xml:space="preserve"> своих обязательств по</w:t>
      </w:r>
      <w:r w:rsidRPr="00212F41">
        <w:rPr>
          <w:rFonts w:ascii="Times New Roman" w:eastAsia="Calibri" w:hAnsi="Times New Roman" w:cs="Times New Roman"/>
          <w:color w:val="000000"/>
        </w:rPr>
        <w:t xml:space="preserve"> договору. Информация (вместе с копиями подтверждающих документов) представляется Покупателю </w:t>
      </w:r>
      <w:r w:rsidRPr="00212F41">
        <w:rPr>
          <w:rFonts w:ascii="Times New Roman" w:eastAsia="Calibri" w:hAnsi="Times New Roman" w:cs="Times New Roman"/>
        </w:rPr>
        <w:t xml:space="preserve">по форме, указанной в Приложении № 5 к настоящему Договору, </w:t>
      </w:r>
      <w:r w:rsidRPr="00212F41">
        <w:rPr>
          <w:rFonts w:ascii="Times New Roman" w:eastAsia="Calibri" w:hAnsi="Times New Roman" w:cs="Times New Roman"/>
          <w:color w:val="000000"/>
        </w:rPr>
        <w:t>не позднее 3 календарных дней с даты наступления соответствующего события (юридического факта)</w:t>
      </w:r>
      <w:r w:rsidRPr="00212F41">
        <w:rPr>
          <w:rFonts w:ascii="Times New Roman" w:eastAsia="Calibri" w:hAnsi="Times New Roman" w:cs="Times New Roman"/>
        </w:rPr>
        <w:t xml:space="preserve"> </w:t>
      </w:r>
      <w:r w:rsidRPr="00212F41">
        <w:rPr>
          <w:rFonts w:ascii="Times New Roman" w:eastAsia="Calibri" w:hAnsi="Times New Roman" w:cs="Times New Roman"/>
          <w:color w:val="000000"/>
        </w:rPr>
        <w:t xml:space="preserve">способом, позволяющим подтвердить дату получения. </w:t>
      </w:r>
    </w:p>
    <w:p w:rsidR="00996D45" w:rsidRPr="00212F41" w:rsidRDefault="00996D45" w:rsidP="00996D45">
      <w:pPr>
        <w:spacing w:after="0" w:line="240" w:lineRule="auto"/>
        <w:ind w:firstLine="708"/>
        <w:jc w:val="both"/>
        <w:rPr>
          <w:rFonts w:ascii="Times New Roman" w:eastAsia="Calibri" w:hAnsi="Times New Roman" w:cs="Times New Roman"/>
          <w:color w:val="000000"/>
        </w:rPr>
      </w:pPr>
      <w:r w:rsidRPr="00212F41">
        <w:rPr>
          <w:rFonts w:ascii="Times New Roman" w:eastAsia="Calibri" w:hAnsi="Times New Roman" w:cs="Times New Roman"/>
          <w:color w:val="000000"/>
        </w:rPr>
        <w:t>В случае если информация о полной цепочке собственников</w:t>
      </w:r>
      <w:r w:rsidRPr="00212F41">
        <w:rPr>
          <w:rFonts w:ascii="Times New Roman" w:eastAsia="Calibri" w:hAnsi="Times New Roman" w:cs="Times New Roman"/>
        </w:rPr>
        <w:t xml:space="preserve"> Поставщика, </w:t>
      </w:r>
      <w:r w:rsidRPr="00212F41">
        <w:rPr>
          <w:rFonts w:ascii="Times New Roman" w:eastAsia="Calibri" w:hAnsi="Times New Roman" w:cs="Times New Roman"/>
          <w:color w:val="000000"/>
        </w:rPr>
        <w:t xml:space="preserve">третьего лица, привлеченного </w:t>
      </w:r>
      <w:r w:rsidRPr="00212F41">
        <w:rPr>
          <w:rFonts w:ascii="Times New Roman" w:eastAsia="Calibri" w:hAnsi="Times New Roman" w:cs="Times New Roman"/>
        </w:rPr>
        <w:t>Поставщиком</w:t>
      </w:r>
      <w:r w:rsidRPr="00212F41">
        <w:rPr>
          <w:rFonts w:ascii="Times New Roman" w:eastAsia="Calibri" w:hAnsi="Times New Roman" w:cs="Times New Roman"/>
          <w:color w:val="000000"/>
        </w:rPr>
        <w:t xml:space="preserve"> к исполнению</w:t>
      </w:r>
      <w:r w:rsidRPr="00212F41">
        <w:rPr>
          <w:rFonts w:ascii="Times New Roman" w:eastAsia="Calibri" w:hAnsi="Times New Roman" w:cs="Times New Roman"/>
        </w:rPr>
        <w:t xml:space="preserve"> своих обязательств по</w:t>
      </w:r>
      <w:r w:rsidRPr="00212F41">
        <w:rPr>
          <w:rFonts w:ascii="Times New Roman" w:eastAsia="Calibri" w:hAnsi="Times New Roman" w:cs="Times New Roman"/>
          <w:color w:val="000000"/>
        </w:rPr>
        <w:t xml:space="preserve"> договору, содержит персональные данные, </w:t>
      </w:r>
      <w:r w:rsidRPr="00212F41">
        <w:rPr>
          <w:rFonts w:ascii="Times New Roman" w:eastAsia="Calibri" w:hAnsi="Times New Roman" w:cs="Times New Roman"/>
        </w:rPr>
        <w:t>Поставщик</w:t>
      </w:r>
      <w:r w:rsidRPr="00212F41">
        <w:rPr>
          <w:rFonts w:ascii="Times New Roman" w:eastAsia="Calibri" w:hAnsi="Times New Roman" w:cs="Times New Roman"/>
          <w:color w:val="000000"/>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w:t>
      </w:r>
      <w:r w:rsidRPr="00212F41">
        <w:rPr>
          <w:rFonts w:ascii="Times New Roman" w:eastAsia="Calibri" w:hAnsi="Times New Roman" w:cs="Times New Roman"/>
        </w:rPr>
        <w:t xml:space="preserve"> </w:t>
      </w:r>
      <w:r w:rsidRPr="00212F41">
        <w:rPr>
          <w:rFonts w:ascii="Times New Roman" w:eastAsia="Calibri" w:hAnsi="Times New Roman" w:cs="Times New Roman"/>
          <w:color w:val="000000"/>
        </w:rPr>
        <w:t xml:space="preserve">по форме, указанной </w:t>
      </w:r>
      <w:r w:rsidRPr="00212F41">
        <w:rPr>
          <w:rFonts w:ascii="Times New Roman" w:eastAsia="Calibri" w:hAnsi="Times New Roman" w:cs="Times New Roman"/>
        </w:rPr>
        <w:t>в Приложении № 6 к настоящему Договору</w:t>
      </w:r>
      <w:r w:rsidRPr="00212F41">
        <w:rPr>
          <w:rFonts w:ascii="Times New Roman" w:eastAsia="Calibri" w:hAnsi="Times New Roman" w:cs="Times New Roman"/>
          <w:color w:val="000000"/>
        </w:rPr>
        <w:t>.</w:t>
      </w:r>
    </w:p>
    <w:p w:rsidR="00996D45" w:rsidRPr="00212F41" w:rsidRDefault="00996D45" w:rsidP="00996D45">
      <w:pPr>
        <w:spacing w:after="0" w:line="240" w:lineRule="auto"/>
        <w:ind w:firstLine="702"/>
        <w:jc w:val="both"/>
        <w:rPr>
          <w:rFonts w:ascii="Times New Roman" w:eastAsia="Times New Roman" w:hAnsi="Times New Roman" w:cs="Times New Roman"/>
          <w:lang w:eastAsia="ru-RU"/>
        </w:rPr>
      </w:pPr>
      <w:r w:rsidRPr="00212F41">
        <w:rPr>
          <w:rFonts w:ascii="Times New Roman" w:eastAsia="Calibri" w:hAnsi="Times New Roman" w:cs="Times New Roman"/>
        </w:rPr>
        <w:t xml:space="preserve">12.2. Поставщик </w:t>
      </w:r>
      <w:r w:rsidRPr="00212F41">
        <w:rPr>
          <w:rFonts w:ascii="Times New Roman" w:eastAsia="Times New Roman" w:hAnsi="Times New Roman" w:cs="Times New Roman"/>
          <w:lang w:eastAsia="ru-RU"/>
        </w:rPr>
        <w:t>гарантирует, что:</w:t>
      </w:r>
    </w:p>
    <w:p w:rsidR="00996D45" w:rsidRPr="00212F41" w:rsidRDefault="00996D45" w:rsidP="00996D45">
      <w:pPr>
        <w:spacing w:after="0" w:line="240" w:lineRule="auto"/>
        <w:ind w:firstLine="70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зарегистрирован в ЕГРЮЛ надлежащим образом;</w:t>
      </w:r>
    </w:p>
    <w:p w:rsidR="00996D45" w:rsidRPr="00212F41" w:rsidRDefault="00996D45" w:rsidP="00996D45">
      <w:pPr>
        <w:spacing w:after="0" w:line="240" w:lineRule="auto"/>
        <w:ind w:firstLine="70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996D45" w:rsidRPr="00212F41" w:rsidRDefault="00996D45" w:rsidP="00996D45">
      <w:pPr>
        <w:spacing w:after="0" w:line="240" w:lineRule="auto"/>
        <w:ind w:firstLine="70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996D45" w:rsidRPr="00212F41" w:rsidRDefault="00996D45" w:rsidP="00996D45">
      <w:pPr>
        <w:spacing w:after="0" w:line="240" w:lineRule="auto"/>
        <w:ind w:firstLine="70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lastRenderedPageBreak/>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996D45" w:rsidRPr="00212F41" w:rsidRDefault="00996D45" w:rsidP="00996D45">
      <w:pPr>
        <w:spacing w:after="0" w:line="240" w:lineRule="auto"/>
        <w:ind w:firstLine="70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996D45" w:rsidRPr="00212F41" w:rsidRDefault="00996D45" w:rsidP="00996D45">
      <w:pPr>
        <w:spacing w:after="0" w:line="240" w:lineRule="auto"/>
        <w:ind w:firstLine="70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996D45" w:rsidRPr="00212F41" w:rsidRDefault="00996D45" w:rsidP="00996D45">
      <w:pPr>
        <w:spacing w:after="0" w:line="240" w:lineRule="auto"/>
        <w:ind w:firstLine="70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996D45" w:rsidRPr="00212F41" w:rsidRDefault="00996D45" w:rsidP="00996D45">
      <w:pPr>
        <w:spacing w:after="0" w:line="240" w:lineRule="auto"/>
        <w:ind w:firstLine="70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996D45" w:rsidRPr="00212F41" w:rsidRDefault="00996D45" w:rsidP="00996D45">
      <w:pPr>
        <w:spacing w:after="0" w:line="240" w:lineRule="auto"/>
        <w:ind w:firstLine="70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своевременно и в полном объеме уплачивает налоги, сборы и страховые взносы;</w:t>
      </w:r>
    </w:p>
    <w:p w:rsidR="00996D45" w:rsidRPr="00212F41" w:rsidRDefault="00996D45" w:rsidP="00996D45">
      <w:pPr>
        <w:spacing w:after="0" w:line="240" w:lineRule="auto"/>
        <w:ind w:firstLine="702"/>
        <w:jc w:val="both"/>
        <w:rPr>
          <w:rFonts w:ascii="Times New Roman" w:eastAsia="Times New Roman" w:hAnsi="Times New Roman" w:cs="Times New Roman"/>
          <w:i/>
          <w:lang w:eastAsia="ru-RU"/>
        </w:rPr>
      </w:pPr>
      <w:r w:rsidRPr="00212F41">
        <w:rPr>
          <w:rFonts w:ascii="Times New Roman" w:eastAsia="Times New Roman" w:hAnsi="Times New Roman" w:cs="Times New Roman"/>
          <w:lang w:eastAsia="ru-RU"/>
        </w:rPr>
        <w:t xml:space="preserve">- отражает в налоговой отчетности по НДС все суммы НДС, предъявленные </w:t>
      </w:r>
      <w:r w:rsidRPr="00212F41">
        <w:rPr>
          <w:rFonts w:ascii="Times New Roman" w:eastAsia="Calibri" w:hAnsi="Times New Roman" w:cs="Times New Roman"/>
          <w:spacing w:val="-2"/>
        </w:rPr>
        <w:t>Покупателю</w:t>
      </w:r>
      <w:r w:rsidRPr="00212F41">
        <w:rPr>
          <w:rFonts w:ascii="Times New Roman" w:eastAsia="Times New Roman" w:hAnsi="Times New Roman" w:cs="Times New Roman"/>
          <w:lang w:eastAsia="ru-RU"/>
        </w:rPr>
        <w:t>;</w:t>
      </w:r>
    </w:p>
    <w:p w:rsidR="00996D45" w:rsidRPr="00212F41" w:rsidRDefault="00996D45" w:rsidP="00996D45">
      <w:pPr>
        <w:spacing w:after="0" w:line="240" w:lineRule="auto"/>
        <w:ind w:firstLine="70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лица, подписывающие от его имени первичные документы и счета-фактуры/УПД, имеют на это все необходимые полномочия и доверенности.</w:t>
      </w:r>
    </w:p>
    <w:p w:rsidR="00996D45" w:rsidRPr="00212F41" w:rsidRDefault="00996D45" w:rsidP="00996D45">
      <w:pPr>
        <w:autoSpaceDE w:val="0"/>
        <w:autoSpaceDN w:val="0"/>
        <w:spacing w:after="0" w:line="240" w:lineRule="auto"/>
        <w:ind w:firstLine="709"/>
        <w:jc w:val="both"/>
        <w:rPr>
          <w:rFonts w:ascii="Times New Roman" w:eastAsia="Calibri" w:hAnsi="Times New Roman" w:cs="Times New Roman"/>
        </w:rPr>
      </w:pPr>
      <w:r w:rsidRPr="00212F41">
        <w:rPr>
          <w:rFonts w:ascii="Times New Roman" w:eastAsia="Calibri" w:hAnsi="Times New Roman" w:cs="Times New Roman"/>
        </w:rPr>
        <w:t>12.3. Поставщик предоставляет Покупателю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996D45" w:rsidRPr="00212F41" w:rsidRDefault="00996D45" w:rsidP="00996D45">
      <w:pPr>
        <w:tabs>
          <w:tab w:val="left" w:pos="1134"/>
        </w:tabs>
        <w:spacing w:after="0" w:line="240" w:lineRule="auto"/>
        <w:contextualSpacing/>
        <w:jc w:val="both"/>
        <w:rPr>
          <w:rFonts w:ascii="Times New Roman" w:eastAsia="Calibri" w:hAnsi="Times New Roman" w:cs="Times New Roman"/>
        </w:rPr>
      </w:pPr>
      <w:r w:rsidRPr="00212F41">
        <w:rPr>
          <w:rFonts w:ascii="Times New Roman" w:eastAsia="Calibri" w:hAnsi="Times New Roman" w:cs="Times New Roman"/>
        </w:rPr>
        <w:t xml:space="preserve">            12.4. Поставщик вправе после выполнения обязательств по договору переуступить права требования по договору в пользу финансово-кредитных учреждений. </w:t>
      </w:r>
    </w:p>
    <w:p w:rsidR="00996D45" w:rsidRPr="00212F41" w:rsidRDefault="00996D45" w:rsidP="00996D45">
      <w:pPr>
        <w:spacing w:after="0" w:line="240" w:lineRule="auto"/>
        <w:jc w:val="both"/>
        <w:rPr>
          <w:rFonts w:ascii="Times New Roman" w:eastAsia="Calibri" w:hAnsi="Times New Roman" w:cs="Times New Roman"/>
        </w:rPr>
      </w:pPr>
      <w:r w:rsidRPr="00212F41">
        <w:rPr>
          <w:rFonts w:ascii="Times New Roman" w:eastAsia="Calibri" w:hAnsi="Times New Roman" w:cs="Times New Roman"/>
        </w:rPr>
        <w:t xml:space="preserve">            12.5. Поставщик обязуется соблюдать положения Антикоррупционной оговорки:</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12.5.1. Поставщику известно о том, что ПАО «Россети Центр»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(ПАО «МРСК Центра», свидетельство от 25.05.2015 № 2050),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12.5.2. Поставщик настоящим подтверждает, что он ознакомился с Антикоррупционной хартией российского бизнеса и Антикоррупционной политикой ПАО «Россети Центр»  (представленными на официальном сайте ПАО «Россети Центр»), полностью принимает положения Антикоррупционной политики  ПАО Россети Центр»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12.5.3.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 и Покупатель).</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 xml:space="preserve">12.5.4. В случае возникновения у одной из Сторон подозрений, что произошло или может произойти нарушение каких-либо положений пунктов 12.5.1 – 12.5.3 настоящего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w:t>
      </w:r>
      <w:r w:rsidRPr="00212F41">
        <w:rPr>
          <w:rFonts w:ascii="Times New Roman" w:eastAsia="Calibri" w:hAnsi="Times New Roman" w:cs="Times New Roman"/>
        </w:rPr>
        <w:lastRenderedPageBreak/>
        <w:t>должно быть направлено в течение 10 (десяти) рабочих дней от даты направления письменного уведомления.</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12.5.1, 12.5.2 настоящего Договора любой из Сторон, аффилированными лицами, работниками или посредниками.</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 xml:space="preserve">12.5.5. В случае нарушения одной из Сторон обязательств по соблюдению требований, предусмотренных пунктами 12.5.1, 12.5.2 настоящего Договора, и обязательств воздерживаться от запрещенных пунктом 12.5.3 настоящего Договора действий и/или неполучения другой Стороной в установленный срок подтверждения, что нарушения не произошло или не произойдет, Поставщик или Покупатель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     </w:t>
      </w:r>
    </w:p>
    <w:p w:rsidR="00996D45" w:rsidRPr="00212F41" w:rsidRDefault="00996D45" w:rsidP="00996D45">
      <w:pPr>
        <w:spacing w:after="0" w:line="240" w:lineRule="auto"/>
        <w:jc w:val="both"/>
        <w:rPr>
          <w:rFonts w:ascii="Times New Roman" w:eastAsia="Calibri" w:hAnsi="Times New Roman" w:cs="Times New Roman"/>
        </w:rPr>
      </w:pPr>
      <w:r w:rsidRPr="00212F41">
        <w:rPr>
          <w:rFonts w:ascii="Times New Roman" w:eastAsia="Calibri" w:hAnsi="Times New Roman" w:cs="Times New Roman"/>
        </w:rPr>
        <w:t xml:space="preserve">          12.6. Поставщик вправе переуступить право требования оплаты по выполненным договорным обязательствам в пользу иного лица (финансового агента) при соблюдении следующих условий:</w:t>
      </w:r>
    </w:p>
    <w:p w:rsidR="00996D45" w:rsidRPr="00212F41" w:rsidRDefault="00996D45" w:rsidP="00996D45">
      <w:pPr>
        <w:spacing w:after="0" w:line="240" w:lineRule="auto"/>
        <w:ind w:firstLine="567"/>
        <w:jc w:val="both"/>
        <w:rPr>
          <w:rFonts w:ascii="Times New Roman" w:eastAsia="Calibri" w:hAnsi="Times New Roman" w:cs="Times New Roman"/>
        </w:rPr>
      </w:pPr>
      <w:r w:rsidRPr="00212F41">
        <w:rPr>
          <w:rFonts w:ascii="Times New Roman" w:eastAsia="Calibri" w:hAnsi="Times New Roman" w:cs="Times New Roman"/>
        </w:rPr>
        <w:t>12.6.1. Поставщик обязан предоставить Покупателю (уполномоченному представителю Покупателя) оригинал письменного уведомления об уступке денежного требования в течение 2 (двух) рабочих дней с даты осуществления уступки.</w:t>
      </w:r>
    </w:p>
    <w:p w:rsidR="00996D45" w:rsidRPr="00212F41" w:rsidRDefault="00996D45" w:rsidP="00996D45">
      <w:pPr>
        <w:spacing w:after="0" w:line="240" w:lineRule="auto"/>
        <w:ind w:firstLine="567"/>
        <w:jc w:val="both"/>
        <w:rPr>
          <w:rFonts w:ascii="Times New Roman" w:eastAsia="Calibri" w:hAnsi="Times New Roman" w:cs="Times New Roman"/>
        </w:rPr>
      </w:pPr>
      <w:r w:rsidRPr="00212F41">
        <w:rPr>
          <w:rFonts w:ascii="Times New Roman" w:eastAsia="Calibri" w:hAnsi="Times New Roman" w:cs="Times New Roman"/>
        </w:rPr>
        <w:t xml:space="preserve"> 12.6.2. Соглашение между Финансовым агентом (Фактором) и Поставщиком о переуступке права денежного требования по договору с Обществом (Покупателем) должно содержать обязательство исполнения Поставщиком регрессных требований Фактора (факторинг с правом регресса).</w:t>
      </w:r>
    </w:p>
    <w:p w:rsidR="00996D45" w:rsidRPr="00212F41" w:rsidRDefault="00996D45" w:rsidP="00996D45">
      <w:pPr>
        <w:tabs>
          <w:tab w:val="left" w:pos="426"/>
        </w:tabs>
        <w:spacing w:after="0" w:line="240" w:lineRule="auto"/>
        <w:jc w:val="both"/>
        <w:rPr>
          <w:rFonts w:ascii="Times New Roman" w:eastAsia="Calibri" w:hAnsi="Times New Roman" w:cs="Times New Roman"/>
        </w:rPr>
      </w:pPr>
      <w:r w:rsidRPr="00212F41">
        <w:rPr>
          <w:rFonts w:ascii="Times New Roman" w:eastAsia="Calibri" w:hAnsi="Times New Roman" w:cs="Times New Roman"/>
        </w:rPr>
        <w:t xml:space="preserve">           12.7. В случае переуступки Поставщиком права денежного требования по договору с Обществом (Покупателем) с нарушением условий, указанных в пункте 12.6.1. и/или 12.6.2., Поставщик уплачивает Обществу (Покупателю) штраф за каждое нарушение в размере 1% от стоимости заключенного договора.</w:t>
      </w:r>
    </w:p>
    <w:p w:rsidR="00996D45" w:rsidRPr="00212F41" w:rsidRDefault="00996D45" w:rsidP="00996D45">
      <w:pPr>
        <w:shd w:val="clear" w:color="auto" w:fill="FFFFFF"/>
        <w:spacing w:after="0" w:line="240" w:lineRule="auto"/>
        <w:ind w:firstLine="708"/>
        <w:jc w:val="center"/>
        <w:rPr>
          <w:rFonts w:ascii="Times New Roman" w:eastAsia="Calibri" w:hAnsi="Times New Roman" w:cs="Times New Roman"/>
          <w:lang w:eastAsia="ru-RU"/>
        </w:rPr>
      </w:pPr>
      <w:r w:rsidRPr="00212F41">
        <w:rPr>
          <w:rFonts w:ascii="Times New Roman" w:eastAsia="Times New Roman" w:hAnsi="Times New Roman" w:cs="Times New Roman"/>
          <w:b/>
          <w:bCs/>
          <w:lang w:eastAsia="ru-RU"/>
        </w:rPr>
        <w:t>13. ЗАКЛЮЧИТЕЛЬНЫЕ ПОЛОЖЕНИЯ</w:t>
      </w:r>
    </w:p>
    <w:p w:rsidR="00996D45" w:rsidRPr="00212F41" w:rsidRDefault="00996D45" w:rsidP="00996D45">
      <w:pPr>
        <w:spacing w:after="0" w:line="240" w:lineRule="auto"/>
        <w:ind w:firstLine="708"/>
        <w:jc w:val="both"/>
        <w:rPr>
          <w:rFonts w:ascii="Times New Roman" w:eastAsia="Calibri" w:hAnsi="Times New Roman" w:cs="Times New Roman"/>
          <w:bCs/>
        </w:rPr>
      </w:pPr>
      <w:r w:rsidRPr="00212F41">
        <w:rPr>
          <w:rFonts w:ascii="Times New Roman" w:eastAsia="Calibri" w:hAnsi="Times New Roman" w:cs="Times New Roman"/>
          <w:lang w:eastAsia="ru-RU"/>
        </w:rPr>
        <w:t>13.1. </w:t>
      </w:r>
      <w:r w:rsidRPr="00212F41">
        <w:rPr>
          <w:rFonts w:ascii="Times New Roman" w:eastAsia="Calibri" w:hAnsi="Times New Roman" w:cs="Times New Roman"/>
          <w:bCs/>
        </w:rPr>
        <w:t xml:space="preserve">Настоящий Договор со всеми его дополнительными соглашениями и приложениями представляет собой единое соглашение между Покупателем и </w:t>
      </w:r>
      <w:r w:rsidRPr="00212F41">
        <w:rPr>
          <w:rFonts w:ascii="Times New Roman" w:eastAsia="Calibri" w:hAnsi="Times New Roman" w:cs="Times New Roman"/>
          <w:spacing w:val="-2"/>
        </w:rPr>
        <w:t>Продавцом</w:t>
      </w:r>
      <w:r w:rsidRPr="00212F41">
        <w:rPr>
          <w:rFonts w:ascii="Times New Roman" w:eastAsia="Calibri" w:hAnsi="Times New Roman" w:cs="Times New Roman"/>
          <w:bCs/>
        </w:rPr>
        <w:t xml:space="preserve">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13.2.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lang w:eastAsia="ru-RU"/>
        </w:rPr>
        <w:t>13.3.</w:t>
      </w:r>
      <w:r w:rsidRPr="00212F41">
        <w:rPr>
          <w:rFonts w:ascii="Times New Roman" w:eastAsia="Calibri" w:hAnsi="Times New Roman" w:cs="Times New Roman"/>
        </w:rPr>
        <w:t>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от даты таких изменений.</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lang w:eastAsia="ru-RU"/>
        </w:rPr>
        <w:t>13.4.</w:t>
      </w:r>
      <w:r w:rsidRPr="00212F41">
        <w:rPr>
          <w:rFonts w:ascii="Times New Roman" w:eastAsia="Calibri" w:hAnsi="Times New Roman" w:cs="Times New Roman"/>
        </w:rPr>
        <w:t>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996D45" w:rsidRPr="00212F41" w:rsidRDefault="00996D45" w:rsidP="00996D45">
      <w:pPr>
        <w:spacing w:after="0" w:line="240" w:lineRule="auto"/>
        <w:ind w:firstLine="708"/>
        <w:jc w:val="both"/>
        <w:rPr>
          <w:rFonts w:ascii="Times New Roman" w:eastAsia="Calibri" w:hAnsi="Times New Roman" w:cs="Times New Roman"/>
          <w:lang w:eastAsia="ru-RU"/>
        </w:rPr>
      </w:pPr>
      <w:r w:rsidRPr="00212F41">
        <w:rPr>
          <w:rFonts w:ascii="Times New Roman" w:eastAsia="Calibri" w:hAnsi="Times New Roman" w:cs="Times New Roman"/>
          <w:lang w:eastAsia="ru-RU"/>
        </w:rPr>
        <w:t>13.5 Вопросы, не урегулированные настоящим Договором, регламентируются нормами законодательства Российской Федерации.</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13.6.</w:t>
      </w:r>
      <w:r w:rsidRPr="00212F41">
        <w:rPr>
          <w:rFonts w:ascii="Times New Roman" w:eastAsia="Calibri" w:hAnsi="Times New Roman" w:cs="Times New Roman"/>
          <w:lang w:val="en-US"/>
        </w:rPr>
        <w:t> </w:t>
      </w:r>
      <w:r w:rsidRPr="00212F41">
        <w:rPr>
          <w:rFonts w:ascii="Times New Roman" w:eastAsia="Calibri" w:hAnsi="Times New Roman" w:cs="Times New Roman"/>
        </w:rPr>
        <w:t>Все указанные в настоящем Договоре приложения являются его неотъемлемой частью.</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Приложения к настоящему Договору:</w:t>
      </w:r>
    </w:p>
    <w:p w:rsidR="00996D45" w:rsidRPr="00212F41" w:rsidRDefault="00996D45" w:rsidP="00996D45">
      <w:pPr>
        <w:spacing w:after="0" w:line="240" w:lineRule="auto"/>
        <w:ind w:firstLine="709"/>
        <w:jc w:val="both"/>
        <w:rPr>
          <w:rFonts w:ascii="Times New Roman" w:eastAsia="Times New Roman" w:hAnsi="Times New Roman" w:cs="Times New Roman"/>
          <w:i/>
          <w:iCs/>
          <w:lang w:eastAsia="ru-RU"/>
        </w:rPr>
      </w:pPr>
      <w:r w:rsidRPr="00212F41">
        <w:rPr>
          <w:rFonts w:ascii="Times New Roman" w:eastAsia="Calibri" w:hAnsi="Times New Roman" w:cs="Times New Roman"/>
        </w:rPr>
        <w:t xml:space="preserve">Приложение № 1 - </w:t>
      </w:r>
      <w:r w:rsidRPr="00212F41">
        <w:rPr>
          <w:rFonts w:ascii="Times New Roman" w:eastAsia="Times New Roman" w:hAnsi="Times New Roman" w:cs="Times New Roman"/>
          <w:lang w:eastAsia="ru-RU"/>
        </w:rPr>
        <w:t>Технические требования</w:t>
      </w:r>
      <w:r w:rsidRPr="00212F41">
        <w:rPr>
          <w:rFonts w:ascii="Times New Roman" w:eastAsia="Calibri" w:hAnsi="Times New Roman" w:cs="Times New Roman"/>
        </w:rPr>
        <w:t xml:space="preserve"> составляет неотъемлемую часть настоящего Договора.</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 xml:space="preserve">Приложение № 2 - </w:t>
      </w:r>
      <w:r w:rsidRPr="00212F41">
        <w:rPr>
          <w:rFonts w:ascii="Times New Roman" w:eastAsia="Times New Roman" w:hAnsi="Times New Roman" w:cs="Times New Roman"/>
          <w:lang w:eastAsia="ru-RU"/>
        </w:rPr>
        <w:t xml:space="preserve">График поставки товара </w:t>
      </w:r>
      <w:r w:rsidRPr="00212F41">
        <w:rPr>
          <w:rFonts w:ascii="Times New Roman" w:eastAsia="Calibri" w:hAnsi="Times New Roman" w:cs="Times New Roman"/>
        </w:rPr>
        <w:t>составляет неотъемлемую часть настоящего Договора.</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 xml:space="preserve">Приложение № 3 - </w:t>
      </w:r>
      <w:r w:rsidRPr="00212F41">
        <w:rPr>
          <w:rFonts w:ascii="Times New Roman" w:eastAsia="Times New Roman" w:hAnsi="Times New Roman" w:cs="Times New Roman"/>
          <w:lang w:eastAsia="ru-RU"/>
        </w:rPr>
        <w:t>Спецификация</w:t>
      </w:r>
      <w:r w:rsidRPr="00212F41">
        <w:rPr>
          <w:rFonts w:ascii="Times New Roman" w:eastAsia="Calibri" w:hAnsi="Times New Roman" w:cs="Times New Roman"/>
        </w:rPr>
        <w:t xml:space="preserve"> составляет неотъемлемую часть настоящего Договора.</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 xml:space="preserve">Приложение № 4 - </w:t>
      </w:r>
      <w:r w:rsidRPr="00212F41">
        <w:rPr>
          <w:rFonts w:ascii="Times New Roman" w:eastAsia="Times New Roman" w:hAnsi="Times New Roman" w:cs="Times New Roman"/>
          <w:lang w:eastAsia="ru-RU"/>
        </w:rPr>
        <w:t xml:space="preserve">Список </w:t>
      </w:r>
      <w:r w:rsidRPr="00212F41">
        <w:rPr>
          <w:rFonts w:ascii="Times New Roman" w:eastAsia="Times New Roman" w:hAnsi="Times New Roman" w:cs="Times New Roman"/>
          <w:bCs/>
          <w:lang w:eastAsia="ru-RU"/>
        </w:rPr>
        <w:t>субпоставщиков</w:t>
      </w:r>
      <w:r w:rsidRPr="00212F41">
        <w:rPr>
          <w:rFonts w:ascii="Times New Roman" w:eastAsia="Calibri" w:hAnsi="Times New Roman" w:cs="Times New Roman"/>
        </w:rPr>
        <w:t xml:space="preserve"> составляет неотъемлемую часть настоящего Договора.</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 xml:space="preserve">Приложение </w:t>
      </w:r>
      <w:proofErr w:type="gramStart"/>
      <w:r w:rsidRPr="00212F41">
        <w:rPr>
          <w:rFonts w:ascii="Times New Roman" w:eastAsia="Calibri" w:hAnsi="Times New Roman" w:cs="Times New Roman"/>
        </w:rPr>
        <w:t xml:space="preserve">№ </w:t>
      </w:r>
      <w:r w:rsidR="00FB2978" w:rsidRPr="00212F41">
        <w:rPr>
          <w:rFonts w:ascii="Times New Roman" w:eastAsia="Calibri" w:hAnsi="Times New Roman" w:cs="Times New Roman"/>
        </w:rPr>
        <w:t xml:space="preserve"> </w:t>
      </w:r>
      <w:r w:rsidRPr="00212F41">
        <w:rPr>
          <w:rFonts w:ascii="Times New Roman" w:eastAsia="Calibri" w:hAnsi="Times New Roman" w:cs="Times New Roman"/>
        </w:rPr>
        <w:t>5</w:t>
      </w:r>
      <w:proofErr w:type="gramEnd"/>
      <w:r w:rsidRPr="00212F41">
        <w:rPr>
          <w:rFonts w:ascii="Times New Roman" w:eastAsia="Calibri" w:hAnsi="Times New Roman" w:cs="Times New Roman"/>
        </w:rPr>
        <w:t xml:space="preserve"> - </w:t>
      </w:r>
      <w:r w:rsidRPr="00212F41">
        <w:rPr>
          <w:rFonts w:ascii="Times New Roman" w:eastAsia="Times New Roman" w:hAnsi="Times New Roman" w:cs="Times New Roman"/>
          <w:lang w:eastAsia="ru-RU"/>
        </w:rPr>
        <w:t>Формат предоставления информации</w:t>
      </w:r>
      <w:r w:rsidRPr="00212F41">
        <w:rPr>
          <w:rFonts w:ascii="Times New Roman" w:eastAsia="Calibri" w:hAnsi="Times New Roman" w:cs="Times New Roman"/>
        </w:rPr>
        <w:t xml:space="preserve"> составляет неотъемлемую часть настоящего Договора.</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 xml:space="preserve">Приложение № 6 - </w:t>
      </w:r>
      <w:r w:rsidRPr="00212F41">
        <w:rPr>
          <w:rFonts w:ascii="Times New Roman" w:eastAsia="Times New Roman" w:hAnsi="Times New Roman" w:cs="Times New Roman"/>
          <w:lang w:eastAsia="ru-RU"/>
        </w:rPr>
        <w:t>Форма согласия</w:t>
      </w:r>
      <w:r w:rsidRPr="00212F41">
        <w:rPr>
          <w:rFonts w:ascii="Times New Roman" w:eastAsia="Calibri" w:hAnsi="Times New Roman" w:cs="Times New Roman"/>
        </w:rPr>
        <w:t xml:space="preserve"> составляет неотъемлемую часть настоящего Договора.</w:t>
      </w:r>
    </w:p>
    <w:p w:rsidR="00996D45" w:rsidRPr="00212F41" w:rsidRDefault="00996D45" w:rsidP="00996D45">
      <w:pPr>
        <w:spacing w:after="0" w:line="240" w:lineRule="auto"/>
        <w:jc w:val="both"/>
        <w:rPr>
          <w:rFonts w:ascii="Times New Roman" w:eastAsia="Calibri" w:hAnsi="Times New Roman" w:cs="Times New Roman"/>
        </w:rPr>
      </w:pPr>
      <w:r w:rsidRPr="00212F41">
        <w:rPr>
          <w:rFonts w:ascii="Times New Roman" w:eastAsia="Calibri" w:hAnsi="Times New Roman" w:cs="Times New Roman"/>
        </w:rPr>
        <w:t xml:space="preserve">             Приложение № 7 - </w:t>
      </w:r>
      <w:r w:rsidRPr="00212F41">
        <w:rPr>
          <w:rFonts w:ascii="Times New Roman" w:eastAsia="Times New Roman" w:hAnsi="Times New Roman" w:cs="Times New Roman"/>
          <w:lang w:eastAsia="ru-RU"/>
        </w:rPr>
        <w:t xml:space="preserve">Форма универсального передаточного документа (УПД) </w:t>
      </w:r>
      <w:r w:rsidRPr="00212F41">
        <w:rPr>
          <w:rFonts w:ascii="Times New Roman" w:eastAsia="Calibri" w:hAnsi="Times New Roman" w:cs="Times New Roman"/>
        </w:rPr>
        <w:t>составляет неотъемлемую часть настоящего Договора.</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lang w:eastAsia="ru-RU"/>
        </w:rPr>
        <w:lastRenderedPageBreak/>
        <w:t>13.7.</w:t>
      </w:r>
      <w:r w:rsidRPr="00212F41">
        <w:rPr>
          <w:rFonts w:ascii="Times New Roman" w:eastAsia="Calibri" w:hAnsi="Times New Roman" w:cs="Times New Roman"/>
          <w:lang w:val="en-US" w:eastAsia="ru-RU"/>
        </w:rPr>
        <w:t> </w:t>
      </w:r>
      <w:r w:rsidRPr="00212F41">
        <w:rPr>
          <w:rFonts w:ascii="Times New Roman" w:eastAsia="Calibri" w:hAnsi="Times New Roman" w:cs="Times New Roman"/>
        </w:rPr>
        <w:t>Договор составлен на русском языке в 2 (двух) экземплярах, имеющих равную юридическую силу, по одному для каждой из Сторон.</w:t>
      </w:r>
    </w:p>
    <w:p w:rsidR="00996D45" w:rsidRPr="00212F41" w:rsidRDefault="00996D45" w:rsidP="00996D45">
      <w:pPr>
        <w:tabs>
          <w:tab w:val="left" w:pos="567"/>
        </w:tabs>
        <w:spacing w:after="0" w:line="240" w:lineRule="auto"/>
        <w:ind w:firstLine="284"/>
        <w:contextualSpacing/>
        <w:jc w:val="center"/>
        <w:rPr>
          <w:rFonts w:ascii="Times New Roman" w:eastAsia="Calibri" w:hAnsi="Times New Roman" w:cs="Times New Roman"/>
        </w:rPr>
      </w:pPr>
      <w:r w:rsidRPr="00212F41">
        <w:rPr>
          <w:rFonts w:ascii="Times New Roman" w:eastAsia="Times New Roman" w:hAnsi="Times New Roman" w:cs="Times New Roman"/>
          <w:b/>
          <w:lang w:eastAsia="ru-RU"/>
        </w:rPr>
        <w:t xml:space="preserve">14. </w:t>
      </w:r>
      <w:r w:rsidRPr="00212F41">
        <w:rPr>
          <w:rFonts w:ascii="Times New Roman" w:eastAsia="Times New Roman" w:hAnsi="Times New Roman" w:cs="Times New Roman"/>
          <w:b/>
          <w:bCs/>
          <w:lang w:eastAsia="ru-RU"/>
        </w:rPr>
        <w:t>СРОК ДЕЙСТВИЯ ДОГОВОРА</w:t>
      </w:r>
    </w:p>
    <w:p w:rsidR="00996D45" w:rsidRPr="00212F41" w:rsidRDefault="00A40753" w:rsidP="00996D45">
      <w:pPr>
        <w:shd w:val="clear" w:color="auto" w:fill="FFFFFF"/>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00996D45" w:rsidRPr="00212F41">
        <w:rPr>
          <w:rFonts w:ascii="Times New Roman" w:eastAsia="Times New Roman" w:hAnsi="Times New Roman" w:cs="Times New Roman"/>
          <w:lang w:eastAsia="ru-RU"/>
        </w:rPr>
        <w:t>14.1. Настоящий Договор вступает в силу со дня его заключения и действует до полного исполнения своих обязательств Сторонами.</w:t>
      </w:r>
    </w:p>
    <w:p w:rsidR="00996D45" w:rsidRPr="00212F41" w:rsidRDefault="00996D45" w:rsidP="00996D45">
      <w:pPr>
        <w:numPr>
          <w:ilvl w:val="0"/>
          <w:numId w:val="58"/>
        </w:numPr>
        <w:spacing w:after="0" w:line="240" w:lineRule="auto"/>
        <w:rPr>
          <w:rFonts w:ascii="Times New Roman" w:eastAsia="Times New Roman" w:hAnsi="Times New Roman" w:cs="Times New Roman"/>
          <w:b/>
          <w:spacing w:val="-4"/>
        </w:rPr>
      </w:pPr>
      <w:r w:rsidRPr="00212F41">
        <w:rPr>
          <w:rFonts w:ascii="Times New Roman" w:eastAsia="Times New Roman" w:hAnsi="Times New Roman" w:cs="Times New Roman"/>
          <w:b/>
          <w:spacing w:val="-4"/>
        </w:rPr>
        <w:t xml:space="preserve"> КОНФИДЕНЦИАЛЬНОСТЬ</w:t>
      </w:r>
    </w:p>
    <w:p w:rsidR="00996D45" w:rsidRPr="00212F41" w:rsidRDefault="00996D45" w:rsidP="00996D45">
      <w:pPr>
        <w:spacing w:after="0"/>
        <w:ind w:firstLine="709"/>
        <w:jc w:val="both"/>
        <w:rPr>
          <w:rFonts w:ascii="Times New Roman" w:eastAsia="Calibri" w:hAnsi="Times New Roman" w:cs="Times New Roman"/>
          <w:spacing w:val="-4"/>
        </w:rPr>
      </w:pPr>
      <w:r w:rsidRPr="00212F41">
        <w:rPr>
          <w:rFonts w:ascii="Times New Roman" w:eastAsia="Calibri" w:hAnsi="Times New Roman" w:cs="Times New Roman"/>
          <w:spacing w:val="-4"/>
        </w:rPr>
        <w:t>15.1. 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у Покупателя.</w:t>
      </w:r>
    </w:p>
    <w:p w:rsidR="00996D45" w:rsidRPr="00212F41" w:rsidRDefault="00996D45" w:rsidP="00996D45">
      <w:pPr>
        <w:widowControl w:val="0"/>
        <w:shd w:val="clear" w:color="auto" w:fill="FFFFFF"/>
        <w:tabs>
          <w:tab w:val="left" w:pos="900"/>
          <w:tab w:val="left" w:pos="1080"/>
        </w:tabs>
        <w:spacing w:after="0"/>
        <w:ind w:firstLine="788"/>
        <w:rPr>
          <w:rFonts w:ascii="Times New Roman" w:eastAsia="Times New Roman" w:hAnsi="Times New Roman" w:cs="Times New Roman"/>
          <w:b/>
          <w:lang w:eastAsia="ru-RU"/>
        </w:rPr>
      </w:pPr>
      <w:r w:rsidRPr="00212F41">
        <w:rPr>
          <w:rFonts w:ascii="Times New Roman" w:eastAsia="Times New Roman" w:hAnsi="Times New Roman" w:cs="Times New Roman"/>
          <w:b/>
          <w:lang w:eastAsia="ru-RU"/>
        </w:rPr>
        <w:t xml:space="preserve">                                            16. ТОЛКОВАНИЕ ДОГОВОРА</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Times New Roman" w:hAnsi="Times New Roman" w:cs="Times New Roman"/>
          <w:lang w:eastAsia="ru-RU"/>
        </w:rPr>
        <w:t>16.1.</w:t>
      </w:r>
      <w:r w:rsidRPr="00212F41">
        <w:rPr>
          <w:rFonts w:ascii="Times New Roman" w:eastAsia="Calibri" w:hAnsi="Times New Roman" w:cs="Times New Roman"/>
        </w:rPr>
        <w:t>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Times New Roman" w:hAnsi="Times New Roman" w:cs="Times New Roman"/>
          <w:lang w:eastAsia="ru-RU"/>
        </w:rPr>
        <w:t>16.2.</w:t>
      </w:r>
      <w:r w:rsidRPr="00212F41">
        <w:rPr>
          <w:rFonts w:ascii="Times New Roman" w:eastAsia="Calibri" w:hAnsi="Times New Roman" w:cs="Times New Roman"/>
        </w:rPr>
        <w:t> Настоящий Договор в соответствии со ст. 431 ГК РФ подлежит толкованию с учетом буквального значения содержащихся в нем слов и выражений.</w:t>
      </w:r>
    </w:p>
    <w:p w:rsidR="009F1C1A" w:rsidRPr="00212F41" w:rsidRDefault="004113EE" w:rsidP="003120AB">
      <w:pPr>
        <w:widowControl w:val="0"/>
        <w:tabs>
          <w:tab w:val="left" w:pos="1134"/>
        </w:tabs>
        <w:spacing w:after="0" w:line="240" w:lineRule="auto"/>
        <w:ind w:firstLine="567"/>
        <w:contextualSpacing/>
        <w:jc w:val="center"/>
        <w:rPr>
          <w:rFonts w:ascii="Times New Roman" w:eastAsia="Times New Roman" w:hAnsi="Times New Roman" w:cs="Times New Roman"/>
          <w:b/>
          <w:bCs/>
        </w:rPr>
      </w:pPr>
      <w:r w:rsidRPr="00212F41">
        <w:rPr>
          <w:rFonts w:ascii="Times New Roman" w:eastAsia="Times New Roman" w:hAnsi="Times New Roman" w:cs="Times New Roman"/>
          <w:b/>
          <w:bCs/>
        </w:rPr>
        <w:t>1</w:t>
      </w:r>
      <w:r w:rsidR="00FB2978" w:rsidRPr="00212F41">
        <w:rPr>
          <w:rFonts w:ascii="Times New Roman" w:eastAsia="Times New Roman" w:hAnsi="Times New Roman" w:cs="Times New Roman"/>
          <w:b/>
          <w:bCs/>
        </w:rPr>
        <w:t>7</w:t>
      </w:r>
      <w:r w:rsidR="009F1C1A" w:rsidRPr="00212F41">
        <w:rPr>
          <w:rFonts w:ascii="Times New Roman" w:eastAsia="Times New Roman" w:hAnsi="Times New Roman" w:cs="Times New Roman"/>
          <w:b/>
          <w:bCs/>
        </w:rPr>
        <w:t>. Реквизиты и подписи Сторон</w:t>
      </w:r>
    </w:p>
    <w:p w:rsidR="009F1C1A" w:rsidRPr="00212F41" w:rsidRDefault="009F1C1A" w:rsidP="009F1C1A">
      <w:pPr>
        <w:suppressAutoHyphens/>
        <w:spacing w:after="0" w:line="240" w:lineRule="auto"/>
        <w:rPr>
          <w:rFonts w:ascii="Times New Roman" w:eastAsia="Times New Roman" w:hAnsi="Times New Roman" w:cs="Times New Roman"/>
          <w:b/>
          <w:lang w:eastAsia="ar-SA"/>
        </w:rPr>
      </w:pPr>
      <w:r w:rsidRPr="00212F41">
        <w:rPr>
          <w:rFonts w:ascii="Times New Roman" w:eastAsia="Times New Roman" w:hAnsi="Times New Roman" w:cs="Times New Roman"/>
          <w:b/>
          <w:lang w:eastAsia="ar-SA"/>
        </w:rPr>
        <w:t xml:space="preserve">Покупатель: </w:t>
      </w:r>
      <w:r w:rsidRPr="00212F41">
        <w:rPr>
          <w:rFonts w:ascii="Times New Roman" w:eastAsia="Times New Roman" w:hAnsi="Times New Roman" w:cs="Times New Roman"/>
          <w:b/>
          <w:lang w:eastAsia="ru-RU"/>
        </w:rPr>
        <w:t>ПАО «</w:t>
      </w:r>
      <w:r w:rsidR="00E530CF" w:rsidRPr="00212F41">
        <w:rPr>
          <w:rFonts w:ascii="Times New Roman" w:eastAsia="Times New Roman" w:hAnsi="Times New Roman" w:cs="Times New Roman"/>
          <w:b/>
          <w:lang w:eastAsia="ru-RU"/>
        </w:rPr>
        <w:t>Россети Центр</w:t>
      </w:r>
      <w:r w:rsidRPr="00212F41">
        <w:rPr>
          <w:rFonts w:ascii="Times New Roman" w:eastAsia="Times New Roman" w:hAnsi="Times New Roman" w:cs="Times New Roman"/>
          <w:b/>
          <w:lang w:eastAsia="ru-RU"/>
        </w:rPr>
        <w:t>»</w:t>
      </w:r>
    </w:p>
    <w:p w:rsidR="009F1C1A" w:rsidRPr="00212F41" w:rsidRDefault="009F1C1A" w:rsidP="009F1C1A">
      <w:pPr>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Место нахождения юридического лица: 119017, г. Москва, ул. Ордынка М., д. 15</w:t>
      </w:r>
    </w:p>
    <w:p w:rsidR="009F1C1A" w:rsidRPr="00212F41" w:rsidRDefault="009F1C1A" w:rsidP="009F1C1A">
      <w:pPr>
        <w:spacing w:after="0" w:line="240" w:lineRule="auto"/>
        <w:rPr>
          <w:rFonts w:ascii="Times New Roman" w:eastAsia="Times New Roman" w:hAnsi="Times New Roman" w:cs="Times New Roman"/>
          <w:color w:val="FF0000"/>
          <w:lang w:eastAsia="ru-RU"/>
        </w:rPr>
      </w:pPr>
      <w:r w:rsidRPr="00212F41">
        <w:rPr>
          <w:rFonts w:ascii="Times New Roman" w:eastAsia="Times New Roman" w:hAnsi="Times New Roman" w:cs="Times New Roman"/>
          <w:lang w:eastAsia="ru-RU"/>
        </w:rPr>
        <w:t>Адрес нахождения филиала ПАО «</w:t>
      </w:r>
      <w:r w:rsidR="00E530CF" w:rsidRPr="00212F41">
        <w:rPr>
          <w:rFonts w:ascii="Times New Roman" w:eastAsia="Times New Roman" w:hAnsi="Times New Roman" w:cs="Times New Roman"/>
          <w:color w:val="303030"/>
          <w:lang w:eastAsia="ru-RU"/>
        </w:rPr>
        <w:t>Россети Центр</w:t>
      </w:r>
      <w:r w:rsidRPr="00212F41">
        <w:rPr>
          <w:rFonts w:ascii="Times New Roman" w:eastAsia="Times New Roman" w:hAnsi="Times New Roman" w:cs="Times New Roman"/>
          <w:lang w:eastAsia="ru-RU"/>
        </w:rPr>
        <w:t xml:space="preserve">»-«Ярэнерго»: 150003 г. </w:t>
      </w:r>
      <w:proofErr w:type="gramStart"/>
      <w:r w:rsidRPr="00212F41">
        <w:rPr>
          <w:rFonts w:ascii="Times New Roman" w:eastAsia="Times New Roman" w:hAnsi="Times New Roman" w:cs="Times New Roman"/>
          <w:lang w:eastAsia="ru-RU"/>
        </w:rPr>
        <w:t xml:space="preserve">Ярославль,   </w:t>
      </w:r>
      <w:proofErr w:type="gramEnd"/>
      <w:r w:rsidRPr="00212F41">
        <w:rPr>
          <w:rFonts w:ascii="Times New Roman" w:eastAsia="Times New Roman" w:hAnsi="Times New Roman" w:cs="Times New Roman"/>
          <w:lang w:eastAsia="ru-RU"/>
        </w:rPr>
        <w:t xml:space="preserve">   Воинова ул., д.12</w:t>
      </w:r>
    </w:p>
    <w:p w:rsidR="009F1C1A" w:rsidRPr="00212F41" w:rsidRDefault="009F1C1A" w:rsidP="009F1C1A">
      <w:pPr>
        <w:spacing w:after="0" w:line="240" w:lineRule="auto"/>
        <w:rPr>
          <w:rFonts w:ascii="Times New Roman" w:eastAsia="Times New Roman" w:hAnsi="Times New Roman" w:cs="Times New Roman"/>
          <w:b/>
          <w:lang w:eastAsia="ru-RU"/>
        </w:rPr>
      </w:pPr>
      <w:r w:rsidRPr="00212F41">
        <w:rPr>
          <w:rFonts w:ascii="Times New Roman" w:eastAsia="Times New Roman" w:hAnsi="Times New Roman" w:cs="Times New Roman"/>
          <w:b/>
          <w:lang w:eastAsia="ru-RU"/>
        </w:rPr>
        <w:t>Реквизиты Филиала ПАО «</w:t>
      </w:r>
      <w:r w:rsidR="00E530CF" w:rsidRPr="00212F41">
        <w:rPr>
          <w:rFonts w:ascii="Times New Roman" w:eastAsia="Times New Roman" w:hAnsi="Times New Roman" w:cs="Times New Roman"/>
          <w:b/>
          <w:lang w:eastAsia="ru-RU"/>
        </w:rPr>
        <w:t>Россети Центр</w:t>
      </w:r>
      <w:r w:rsidRPr="00212F41">
        <w:rPr>
          <w:rFonts w:ascii="Times New Roman" w:eastAsia="Times New Roman" w:hAnsi="Times New Roman" w:cs="Times New Roman"/>
          <w:b/>
          <w:lang w:eastAsia="ru-RU"/>
        </w:rPr>
        <w:t>» - «Ярэнерго»:</w:t>
      </w:r>
    </w:p>
    <w:p w:rsidR="009F1C1A" w:rsidRPr="00212F41" w:rsidRDefault="009F1C1A" w:rsidP="009F1C1A">
      <w:pPr>
        <w:spacing w:after="0" w:line="240" w:lineRule="auto"/>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Почтовый адрес:150003, Россия, г. </w:t>
      </w:r>
      <w:proofErr w:type="gramStart"/>
      <w:r w:rsidRPr="00212F41">
        <w:rPr>
          <w:rFonts w:ascii="Times New Roman" w:eastAsia="Times New Roman" w:hAnsi="Times New Roman" w:cs="Times New Roman"/>
          <w:lang w:eastAsia="ru-RU"/>
        </w:rPr>
        <w:t>Ярославль,  ул.</w:t>
      </w:r>
      <w:proofErr w:type="gramEnd"/>
      <w:r w:rsidRPr="00212F41">
        <w:rPr>
          <w:rFonts w:ascii="Times New Roman" w:eastAsia="Times New Roman" w:hAnsi="Times New Roman" w:cs="Times New Roman"/>
          <w:lang w:eastAsia="ru-RU"/>
        </w:rPr>
        <w:t xml:space="preserve"> Воинова,  д. 12, тел. (4852) 78-10-01.</w:t>
      </w:r>
    </w:p>
    <w:p w:rsidR="009F1C1A" w:rsidRPr="00212F41" w:rsidRDefault="009F1C1A" w:rsidP="009F1C1A">
      <w:pPr>
        <w:spacing w:after="0" w:line="240" w:lineRule="auto"/>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ИНН/КПП: 6901067107/760602001</w:t>
      </w:r>
    </w:p>
    <w:p w:rsidR="009F1C1A" w:rsidRPr="00212F41" w:rsidRDefault="009F1C1A" w:rsidP="009F1C1A">
      <w:pPr>
        <w:spacing w:after="0" w:line="240" w:lineRule="auto"/>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р/</w:t>
      </w:r>
      <w:proofErr w:type="gramStart"/>
      <w:r w:rsidRPr="00212F41">
        <w:rPr>
          <w:rFonts w:ascii="Times New Roman" w:eastAsia="Times New Roman" w:hAnsi="Times New Roman" w:cs="Times New Roman"/>
          <w:lang w:eastAsia="ru-RU"/>
        </w:rPr>
        <w:t>с:  40</w:t>
      </w:r>
      <w:proofErr w:type="gramEnd"/>
      <w:r w:rsidRPr="00212F41">
        <w:rPr>
          <w:rFonts w:ascii="Times New Roman" w:eastAsia="Times New Roman" w:hAnsi="Times New Roman" w:cs="Times New Roman"/>
          <w:lang w:val="en-US" w:eastAsia="ru-RU"/>
        </w:rPr>
        <w:t> </w:t>
      </w:r>
      <w:r w:rsidRPr="00212F41">
        <w:rPr>
          <w:rFonts w:ascii="Times New Roman" w:eastAsia="Times New Roman" w:hAnsi="Times New Roman" w:cs="Times New Roman"/>
          <w:lang w:eastAsia="ru-RU"/>
        </w:rPr>
        <w:t>702</w:t>
      </w:r>
      <w:r w:rsidRPr="00212F41">
        <w:rPr>
          <w:rFonts w:ascii="Times New Roman" w:eastAsia="Times New Roman" w:hAnsi="Times New Roman" w:cs="Times New Roman"/>
          <w:lang w:val="en-US" w:eastAsia="ru-RU"/>
        </w:rPr>
        <w:t> </w:t>
      </w:r>
      <w:r w:rsidRPr="00212F41">
        <w:rPr>
          <w:rFonts w:ascii="Times New Roman" w:eastAsia="Times New Roman" w:hAnsi="Times New Roman" w:cs="Times New Roman"/>
          <w:lang w:eastAsia="ru-RU"/>
        </w:rPr>
        <w:t>810 777 020 004 402  КАЛУЖСКОЕ ОТДЕЛЕНИЕ №8608 ПАО СБЕРБАНК</w:t>
      </w:r>
    </w:p>
    <w:p w:rsidR="009F1C1A" w:rsidRPr="00212F41" w:rsidRDefault="009F1C1A" w:rsidP="009F1C1A">
      <w:pPr>
        <w:spacing w:after="0" w:line="240" w:lineRule="auto"/>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к/</w:t>
      </w:r>
      <w:proofErr w:type="gramStart"/>
      <w:r w:rsidRPr="00212F41">
        <w:rPr>
          <w:rFonts w:ascii="Times New Roman" w:eastAsia="Times New Roman" w:hAnsi="Times New Roman" w:cs="Times New Roman"/>
          <w:lang w:eastAsia="ru-RU"/>
        </w:rPr>
        <w:t>с:  30</w:t>
      </w:r>
      <w:proofErr w:type="gramEnd"/>
      <w:r w:rsidRPr="00212F41">
        <w:rPr>
          <w:rFonts w:ascii="Times New Roman" w:eastAsia="Times New Roman" w:hAnsi="Times New Roman" w:cs="Times New Roman"/>
          <w:lang w:eastAsia="ru-RU"/>
        </w:rPr>
        <w:t xml:space="preserve"> 101 810 100 000 000 612, БИК:   042908612, </w:t>
      </w:r>
    </w:p>
    <w:p w:rsidR="009F1C1A" w:rsidRPr="00212F41" w:rsidRDefault="009F1C1A" w:rsidP="009F1C1A">
      <w:pPr>
        <w:spacing w:after="0" w:line="240" w:lineRule="auto"/>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ОКПО: 00107577, </w:t>
      </w:r>
    </w:p>
    <w:p w:rsidR="00013BED" w:rsidRPr="00212F41" w:rsidRDefault="009F1C1A" w:rsidP="009F1C1A">
      <w:pPr>
        <w:spacing w:after="0" w:line="240" w:lineRule="auto"/>
        <w:rPr>
          <w:rFonts w:ascii="Times New Roman" w:eastAsia="Times New Roman" w:hAnsi="Times New Roman" w:cs="Times New Roman"/>
          <w:lang w:eastAsia="ru-RU"/>
        </w:rPr>
      </w:pPr>
      <w:proofErr w:type="gramStart"/>
      <w:r w:rsidRPr="00212F41">
        <w:rPr>
          <w:rFonts w:ascii="Times New Roman" w:eastAsia="Times New Roman" w:hAnsi="Times New Roman" w:cs="Times New Roman"/>
          <w:lang w:eastAsia="ru-RU"/>
        </w:rPr>
        <w:t>ОГРН:  1046900099498</w:t>
      </w:r>
      <w:proofErr w:type="gramEnd"/>
    </w:p>
    <w:p w:rsidR="00A003A7" w:rsidRPr="00212F41" w:rsidRDefault="00A003A7" w:rsidP="00A003A7">
      <w:pPr>
        <w:autoSpaceDE w:val="0"/>
        <w:autoSpaceDN w:val="0"/>
        <w:spacing w:after="0" w:line="240" w:lineRule="auto"/>
        <w:rPr>
          <w:rFonts w:ascii="Times New Roman" w:eastAsia="Times New Roman" w:hAnsi="Times New Roman" w:cs="Times New Roman"/>
          <w:iCs/>
          <w:lang w:eastAsia="x-none"/>
        </w:rPr>
      </w:pPr>
      <w:r w:rsidRPr="00212F41">
        <w:rPr>
          <w:rFonts w:ascii="Times New Roman" w:eastAsia="Times New Roman" w:hAnsi="Times New Roman" w:cs="Times New Roman"/>
          <w:iCs/>
          <w:lang w:eastAsia="x-none"/>
        </w:rPr>
        <w:t>Поставщик:</w:t>
      </w:r>
      <w:r w:rsidRPr="00212F41">
        <w:rPr>
          <w:rFonts w:ascii="Times New Roman" w:eastAsia="Times New Roman" w:hAnsi="Times New Roman" w:cs="Times New Roman"/>
          <w:b/>
          <w:iCs/>
          <w:lang w:eastAsia="x-none"/>
        </w:rPr>
        <w:t xml:space="preserve"> </w:t>
      </w:r>
      <w:r w:rsidRPr="00212F41">
        <w:rPr>
          <w:rFonts w:ascii="Times New Roman" w:eastAsia="Times New Roman" w:hAnsi="Times New Roman" w:cs="Times New Roman"/>
          <w:iCs/>
          <w:lang w:eastAsia="x-none"/>
        </w:rPr>
        <w:t>____________________________</w:t>
      </w:r>
    </w:p>
    <w:p w:rsidR="00A003A7" w:rsidRPr="00212F41" w:rsidRDefault="00A003A7" w:rsidP="00A003A7">
      <w:pPr>
        <w:tabs>
          <w:tab w:val="left" w:pos="2200"/>
        </w:tabs>
        <w:autoSpaceDE w:val="0"/>
        <w:autoSpaceDN w:val="0"/>
        <w:spacing w:after="0" w:line="240" w:lineRule="auto"/>
        <w:rPr>
          <w:rFonts w:ascii="Times New Roman" w:eastAsia="Times New Roman" w:hAnsi="Times New Roman" w:cs="Times New Roman"/>
          <w:b/>
          <w:iCs/>
          <w:lang w:eastAsia="x-none"/>
        </w:rPr>
      </w:pPr>
      <w:r w:rsidRPr="00212F41">
        <w:rPr>
          <w:rFonts w:ascii="Times New Roman" w:eastAsia="Times New Roman" w:hAnsi="Times New Roman" w:cs="Times New Roman"/>
          <w:i/>
          <w:lang w:eastAsia="ru-RU"/>
        </w:rPr>
        <w:t xml:space="preserve">                                                (наименование)</w:t>
      </w:r>
    </w:p>
    <w:p w:rsidR="00A003A7" w:rsidRPr="00212F41" w:rsidRDefault="00A003A7" w:rsidP="00A003A7">
      <w:pPr>
        <w:shd w:val="clear" w:color="auto" w:fill="FFFFFF"/>
        <w:spacing w:after="0" w:line="240" w:lineRule="auto"/>
        <w:ind w:hanging="10"/>
        <w:rPr>
          <w:rFonts w:ascii="Times New Roman" w:eastAsia="Times New Roman" w:hAnsi="Times New Roman" w:cs="Times New Roman"/>
        </w:rPr>
      </w:pPr>
      <w:r w:rsidRPr="00212F41">
        <w:rPr>
          <w:rFonts w:ascii="Times New Roman" w:eastAsia="Times New Roman" w:hAnsi="Times New Roman" w:cs="Times New Roman"/>
          <w:iCs/>
          <w:lang w:val="x-none" w:eastAsia="x-none"/>
        </w:rPr>
        <w:t>Адрес места нахождения юридического лица</w:t>
      </w:r>
      <w:r w:rsidRPr="00212F41">
        <w:rPr>
          <w:rFonts w:ascii="Times New Roman" w:eastAsia="Times New Roman" w:hAnsi="Times New Roman" w:cs="Times New Roman"/>
          <w:iCs/>
          <w:lang w:eastAsia="x-none"/>
        </w:rPr>
        <w:t xml:space="preserve">: </w:t>
      </w:r>
      <w:r w:rsidRPr="00212F41">
        <w:rPr>
          <w:rFonts w:ascii="Times New Roman" w:eastAsia="Times New Roman" w:hAnsi="Times New Roman" w:cs="Times New Roman"/>
        </w:rPr>
        <w:t>_____________________________________________</w:t>
      </w:r>
    </w:p>
    <w:p w:rsidR="00A003A7" w:rsidRPr="00212F41" w:rsidRDefault="00A003A7" w:rsidP="00A003A7">
      <w:pPr>
        <w:shd w:val="clear" w:color="auto" w:fill="FFFFFF"/>
        <w:spacing w:after="0" w:line="240" w:lineRule="auto"/>
        <w:ind w:hanging="10"/>
        <w:rPr>
          <w:rFonts w:ascii="Times New Roman" w:eastAsia="Times New Roman" w:hAnsi="Times New Roman" w:cs="Times New Roman"/>
        </w:rPr>
      </w:pPr>
      <w:r w:rsidRPr="00212F41">
        <w:rPr>
          <w:rFonts w:ascii="Times New Roman" w:eastAsia="Times New Roman" w:hAnsi="Times New Roman" w:cs="Times New Roman"/>
          <w:iCs/>
          <w:lang w:val="x-none" w:eastAsia="x-none"/>
        </w:rPr>
        <w:t xml:space="preserve">Почтовый адрес: </w:t>
      </w:r>
      <w:r w:rsidRPr="00212F41">
        <w:rPr>
          <w:rFonts w:ascii="Times New Roman" w:eastAsia="Times New Roman" w:hAnsi="Times New Roman" w:cs="Times New Roman"/>
        </w:rPr>
        <w:t>______________________________________________________________________</w:t>
      </w:r>
    </w:p>
    <w:p w:rsidR="00A003A7" w:rsidRPr="00212F41" w:rsidRDefault="00A003A7" w:rsidP="00A003A7">
      <w:pPr>
        <w:shd w:val="clear" w:color="auto" w:fill="FFFFFF"/>
        <w:spacing w:after="0" w:line="240" w:lineRule="auto"/>
        <w:ind w:hanging="10"/>
        <w:rPr>
          <w:rFonts w:ascii="Times New Roman" w:eastAsia="Times New Roman" w:hAnsi="Times New Roman" w:cs="Times New Roman"/>
        </w:rPr>
      </w:pPr>
      <w:r w:rsidRPr="00212F41">
        <w:rPr>
          <w:rFonts w:ascii="Times New Roman" w:eastAsia="Times New Roman" w:hAnsi="Times New Roman" w:cs="Times New Roman"/>
        </w:rPr>
        <w:t xml:space="preserve"> </w:t>
      </w:r>
      <w:r w:rsidRPr="00212F41">
        <w:rPr>
          <w:rFonts w:ascii="Times New Roman" w:eastAsia="Times New Roman" w:hAnsi="Times New Roman" w:cs="Times New Roman"/>
          <w:iCs/>
          <w:lang w:val="x-none" w:eastAsia="x-none"/>
        </w:rPr>
        <w:t xml:space="preserve">тел: </w:t>
      </w:r>
      <w:r w:rsidRPr="00212F41">
        <w:rPr>
          <w:rFonts w:ascii="Times New Roman" w:eastAsia="Times New Roman" w:hAnsi="Times New Roman" w:cs="Times New Roman"/>
          <w:iCs/>
          <w:lang w:eastAsia="x-none"/>
        </w:rPr>
        <w:t>___________________________</w:t>
      </w:r>
    </w:p>
    <w:p w:rsidR="00A003A7" w:rsidRPr="00212F41" w:rsidRDefault="00A003A7" w:rsidP="00A003A7">
      <w:pPr>
        <w:shd w:val="clear" w:color="auto" w:fill="FFFFFF"/>
        <w:spacing w:after="0" w:line="240" w:lineRule="auto"/>
        <w:ind w:hanging="10"/>
        <w:rPr>
          <w:rFonts w:ascii="Times New Roman" w:eastAsia="Times New Roman" w:hAnsi="Times New Roman" w:cs="Times New Roman"/>
        </w:rPr>
      </w:pPr>
      <w:r w:rsidRPr="00212F41">
        <w:rPr>
          <w:rFonts w:ascii="Times New Roman" w:eastAsia="Times New Roman" w:hAnsi="Times New Roman" w:cs="Times New Roman"/>
        </w:rPr>
        <w:t>ИНН/КПП: _____________________</w:t>
      </w:r>
    </w:p>
    <w:p w:rsidR="00A003A7" w:rsidRPr="00212F41" w:rsidRDefault="00A003A7" w:rsidP="00A003A7">
      <w:pPr>
        <w:shd w:val="clear" w:color="auto" w:fill="FFFFFF"/>
        <w:spacing w:after="0" w:line="240" w:lineRule="auto"/>
        <w:ind w:hanging="10"/>
        <w:rPr>
          <w:rFonts w:ascii="Times New Roman" w:eastAsia="Times New Roman" w:hAnsi="Times New Roman" w:cs="Times New Roman"/>
        </w:rPr>
      </w:pPr>
      <w:r w:rsidRPr="00212F41">
        <w:rPr>
          <w:rFonts w:ascii="Times New Roman" w:eastAsia="Times New Roman" w:hAnsi="Times New Roman" w:cs="Times New Roman"/>
        </w:rPr>
        <w:t>р/с: _____________________________</w:t>
      </w:r>
    </w:p>
    <w:p w:rsidR="00A003A7" w:rsidRPr="00212F41" w:rsidRDefault="00A003A7" w:rsidP="00A003A7">
      <w:pPr>
        <w:shd w:val="clear" w:color="auto" w:fill="FFFFFF"/>
        <w:spacing w:after="0" w:line="240" w:lineRule="auto"/>
        <w:ind w:hanging="10"/>
        <w:rPr>
          <w:rFonts w:ascii="Times New Roman" w:eastAsia="Times New Roman" w:hAnsi="Times New Roman" w:cs="Times New Roman"/>
        </w:rPr>
      </w:pPr>
      <w:r w:rsidRPr="00212F41">
        <w:rPr>
          <w:rFonts w:ascii="Times New Roman" w:eastAsia="Times New Roman" w:hAnsi="Times New Roman" w:cs="Times New Roman"/>
        </w:rPr>
        <w:t>к/с: ________________________________</w:t>
      </w:r>
    </w:p>
    <w:p w:rsidR="00A003A7" w:rsidRPr="00212F41" w:rsidRDefault="00A003A7" w:rsidP="00A003A7">
      <w:pPr>
        <w:shd w:val="clear" w:color="auto" w:fill="FFFFFF"/>
        <w:spacing w:after="0" w:line="240" w:lineRule="auto"/>
        <w:ind w:hanging="10"/>
        <w:rPr>
          <w:rFonts w:ascii="Times New Roman" w:eastAsia="Times New Roman" w:hAnsi="Times New Roman" w:cs="Times New Roman"/>
        </w:rPr>
      </w:pPr>
      <w:r w:rsidRPr="00212F41">
        <w:rPr>
          <w:rFonts w:ascii="Times New Roman" w:eastAsia="Times New Roman" w:hAnsi="Times New Roman" w:cs="Times New Roman"/>
        </w:rPr>
        <w:t>БИК _____________________________</w:t>
      </w:r>
    </w:p>
    <w:p w:rsidR="00A003A7" w:rsidRPr="00212F41" w:rsidRDefault="00A003A7" w:rsidP="00A003A7">
      <w:pPr>
        <w:shd w:val="clear" w:color="auto" w:fill="FFFFFF"/>
        <w:spacing w:after="0" w:line="240" w:lineRule="auto"/>
        <w:ind w:hanging="10"/>
        <w:rPr>
          <w:rFonts w:ascii="Times New Roman" w:eastAsia="Times New Roman" w:hAnsi="Times New Roman" w:cs="Times New Roman"/>
        </w:rPr>
      </w:pPr>
      <w:r w:rsidRPr="00212F41">
        <w:rPr>
          <w:rFonts w:ascii="Times New Roman" w:eastAsia="Times New Roman" w:hAnsi="Times New Roman" w:cs="Times New Roman"/>
        </w:rPr>
        <w:t>ОКПО: ___________________________</w:t>
      </w:r>
    </w:p>
    <w:p w:rsidR="00A003A7" w:rsidRPr="00212F41" w:rsidRDefault="00A003A7" w:rsidP="00A003A7">
      <w:pPr>
        <w:widowControl w:val="0"/>
        <w:pBdr>
          <w:top w:val="nil"/>
          <w:left w:val="nil"/>
          <w:bottom w:val="nil"/>
          <w:right w:val="nil"/>
          <w:between w:val="nil"/>
          <w:bar w:val="nil"/>
        </w:pBdr>
        <w:spacing w:after="0" w:line="240" w:lineRule="auto"/>
        <w:contextualSpacing/>
        <w:rPr>
          <w:rFonts w:ascii="Times New Roman" w:eastAsia="Times New Roman" w:hAnsi="Times New Roman" w:cs="Times New Roman"/>
          <w:u w:color="000000"/>
        </w:rPr>
      </w:pPr>
      <w:r w:rsidRPr="00212F41">
        <w:rPr>
          <w:rFonts w:ascii="Times New Roman" w:eastAsia="Times New Roman" w:hAnsi="Times New Roman" w:cs="Times New Roman"/>
          <w:u w:color="000000"/>
        </w:rPr>
        <w:t>ОГРН: _______________________________</w:t>
      </w:r>
    </w:p>
    <w:p w:rsidR="003C7DE0" w:rsidRPr="00212F41" w:rsidRDefault="00A003A7" w:rsidP="00A003A7">
      <w:pPr>
        <w:spacing w:after="0" w:line="240" w:lineRule="auto"/>
        <w:rPr>
          <w:rFonts w:ascii="Times New Roman" w:eastAsia="Times New Roman" w:hAnsi="Times New Roman" w:cs="Times New Roman"/>
          <w:lang w:eastAsia="ru-RU"/>
        </w:rPr>
      </w:pPr>
      <w:r w:rsidRPr="00212F41">
        <w:rPr>
          <w:rFonts w:ascii="Times New Roman" w:eastAsia="Calibri" w:hAnsi="Times New Roman" w:cs="Times New Roman"/>
        </w:rPr>
        <w:t>Е-</w:t>
      </w:r>
      <w:proofErr w:type="spellStart"/>
      <w:r w:rsidRPr="00212F41">
        <w:rPr>
          <w:rFonts w:ascii="Times New Roman" w:eastAsia="Calibri" w:hAnsi="Times New Roman" w:cs="Times New Roman"/>
        </w:rPr>
        <w:t>mail</w:t>
      </w:r>
      <w:proofErr w:type="spellEnd"/>
      <w:r w:rsidRPr="00212F41">
        <w:rPr>
          <w:rFonts w:ascii="Times New Roman" w:eastAsia="Calibri" w:hAnsi="Times New Roman" w:cs="Times New Roman"/>
        </w:rPr>
        <w:t>: _______________________________</w:t>
      </w:r>
    </w:p>
    <w:p w:rsidR="004113EE" w:rsidRPr="00212F41" w:rsidRDefault="004113EE" w:rsidP="00E31F88">
      <w:pPr>
        <w:spacing w:after="0" w:line="240" w:lineRule="auto"/>
        <w:rPr>
          <w:rFonts w:ascii="Times New Roman" w:eastAsia="Times New Roman" w:hAnsi="Times New Roman" w:cs="Times New Roman"/>
          <w:lang w:eastAsia="ru-RU"/>
        </w:rPr>
      </w:pPr>
    </w:p>
    <w:p w:rsidR="004113EE" w:rsidRPr="00212F41" w:rsidRDefault="004113EE" w:rsidP="00E31F88">
      <w:pPr>
        <w:spacing w:after="0" w:line="240" w:lineRule="auto"/>
        <w:rPr>
          <w:rFonts w:ascii="Times New Roman" w:eastAsia="Arial" w:hAnsi="Times New Roman" w:cs="Times New Roman"/>
          <w:color w:val="000000"/>
          <w:lang w:eastAsia="ar-SA"/>
        </w:rPr>
      </w:pPr>
    </w:p>
    <w:tbl>
      <w:tblPr>
        <w:tblW w:w="9679" w:type="dxa"/>
        <w:jc w:val="center"/>
        <w:tblLook w:val="01E0" w:firstRow="1" w:lastRow="1" w:firstColumn="1" w:lastColumn="1" w:noHBand="0" w:noVBand="0"/>
      </w:tblPr>
      <w:tblGrid>
        <w:gridCol w:w="4956"/>
        <w:gridCol w:w="4723"/>
      </w:tblGrid>
      <w:tr w:rsidR="009F1C1A" w:rsidRPr="00212F41" w:rsidTr="00F4414D">
        <w:trPr>
          <w:trHeight w:val="3215"/>
          <w:jc w:val="center"/>
        </w:trPr>
        <w:tc>
          <w:tcPr>
            <w:tcW w:w="4956" w:type="dxa"/>
          </w:tcPr>
          <w:p w:rsidR="009847E5" w:rsidRPr="00212F41" w:rsidRDefault="009847E5" w:rsidP="004223EF">
            <w:pPr>
              <w:tabs>
                <w:tab w:val="center" w:pos="2370"/>
                <w:tab w:val="left" w:pos="3795"/>
              </w:tabs>
              <w:spacing w:after="0" w:line="240" w:lineRule="auto"/>
              <w:rPr>
                <w:rFonts w:ascii="Times New Roman" w:eastAsia="Times New Roman" w:hAnsi="Times New Roman" w:cs="Times New Roman"/>
                <w:b/>
                <w:bCs/>
                <w:color w:val="000000"/>
                <w:lang w:eastAsia="ru-RU"/>
              </w:rPr>
            </w:pPr>
          </w:p>
          <w:p w:rsidR="009F1C1A" w:rsidRPr="00212F41" w:rsidRDefault="009F1C1A" w:rsidP="009F1C1A">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212F41">
              <w:rPr>
                <w:rFonts w:ascii="Times New Roman" w:eastAsia="Times New Roman" w:hAnsi="Times New Roman" w:cs="Times New Roman"/>
                <w:b/>
                <w:bCs/>
                <w:color w:val="000000"/>
                <w:lang w:eastAsia="ru-RU"/>
              </w:rPr>
              <w:t>ПОКУПАТЕЛЬ:</w:t>
            </w:r>
          </w:p>
          <w:p w:rsidR="008230A4" w:rsidRPr="00212F41" w:rsidRDefault="008230A4" w:rsidP="008230A4">
            <w:pPr>
              <w:spacing w:after="0" w:line="240" w:lineRule="auto"/>
              <w:jc w:val="center"/>
              <w:rPr>
                <w:rFonts w:ascii="Times New Roman" w:eastAsia="Times New Roman" w:hAnsi="Times New Roman" w:cs="Times New Roman"/>
                <w:b/>
                <w:iCs/>
                <w:lang w:eastAsia="ru-RU"/>
              </w:rPr>
            </w:pPr>
            <w:r w:rsidRPr="00212F41">
              <w:rPr>
                <w:rFonts w:ascii="Times New Roman" w:eastAsia="Times New Roman" w:hAnsi="Times New Roman" w:cs="Times New Roman"/>
                <w:b/>
                <w:iCs/>
                <w:lang w:eastAsia="ru-RU"/>
              </w:rPr>
              <w:t>ПАО «</w:t>
            </w:r>
            <w:r w:rsidR="003C36FB" w:rsidRPr="00212F41">
              <w:rPr>
                <w:rFonts w:ascii="Times New Roman" w:eastAsia="Times New Roman" w:hAnsi="Times New Roman" w:cs="Times New Roman"/>
                <w:b/>
                <w:iCs/>
                <w:lang w:eastAsia="ru-RU"/>
              </w:rPr>
              <w:t>Россети Центр</w:t>
            </w:r>
            <w:r w:rsidRPr="00212F41">
              <w:rPr>
                <w:rFonts w:ascii="Times New Roman" w:eastAsia="Times New Roman" w:hAnsi="Times New Roman" w:cs="Times New Roman"/>
                <w:b/>
                <w:iCs/>
                <w:lang w:eastAsia="ru-RU"/>
              </w:rPr>
              <w:t>»</w:t>
            </w:r>
          </w:p>
          <w:p w:rsidR="009F08D6" w:rsidRPr="00212F41" w:rsidRDefault="009F08D6" w:rsidP="009F08D6">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212F41">
              <w:rPr>
                <w:rFonts w:ascii="Times New Roman" w:eastAsia="Times New Roman" w:hAnsi="Times New Roman" w:cs="Times New Roman"/>
                <w:b/>
                <w:bCs/>
                <w:color w:val="000000"/>
                <w:lang w:eastAsia="ru-RU"/>
              </w:rPr>
              <w:t>Начальник управления логистики и материально-технического обеспечения филиала ПАО «Россети Центр» - «Ярэнерго»</w:t>
            </w:r>
          </w:p>
          <w:p w:rsidR="009F08D6" w:rsidRPr="00212F41" w:rsidRDefault="009F08D6" w:rsidP="009F08D6">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9F08D6" w:rsidRPr="00212F41" w:rsidRDefault="009F08D6" w:rsidP="004223EF">
            <w:pPr>
              <w:tabs>
                <w:tab w:val="center" w:pos="2370"/>
                <w:tab w:val="left" w:pos="3795"/>
              </w:tabs>
              <w:spacing w:after="0" w:line="240" w:lineRule="auto"/>
              <w:rPr>
                <w:rFonts w:ascii="Times New Roman" w:eastAsia="Times New Roman" w:hAnsi="Times New Roman" w:cs="Times New Roman"/>
                <w:b/>
                <w:bCs/>
                <w:color w:val="000000"/>
                <w:lang w:eastAsia="ru-RU"/>
              </w:rPr>
            </w:pPr>
            <w:r w:rsidRPr="00212F41">
              <w:rPr>
                <w:rFonts w:ascii="Times New Roman" w:eastAsia="Times New Roman" w:hAnsi="Times New Roman" w:cs="Times New Roman"/>
                <w:b/>
                <w:bCs/>
                <w:color w:val="000000"/>
                <w:lang w:eastAsia="ru-RU"/>
              </w:rPr>
              <w:t>______________________ А.В. Клушин</w:t>
            </w:r>
          </w:p>
          <w:p w:rsidR="009F1C1A" w:rsidRPr="00212F41" w:rsidRDefault="009F1C1A" w:rsidP="00407AEE">
            <w:pPr>
              <w:spacing w:after="0" w:line="240" w:lineRule="auto"/>
              <w:rPr>
                <w:rFonts w:ascii="Times New Roman" w:eastAsia="Times New Roman" w:hAnsi="Times New Roman" w:cs="Times New Roman"/>
                <w:b/>
                <w:bCs/>
                <w:color w:val="000000"/>
                <w:lang w:eastAsia="ru-RU"/>
              </w:rPr>
            </w:pPr>
          </w:p>
          <w:p w:rsidR="009F1C1A" w:rsidRPr="00212F41" w:rsidRDefault="009F1C1A" w:rsidP="008A0B4F">
            <w:pPr>
              <w:spacing w:after="0" w:line="240" w:lineRule="auto"/>
              <w:jc w:val="center"/>
              <w:rPr>
                <w:rFonts w:ascii="Times New Roman" w:eastAsia="Times New Roman" w:hAnsi="Times New Roman" w:cs="Times New Roman"/>
                <w:b/>
                <w:bCs/>
                <w:color w:val="000000"/>
                <w:lang w:eastAsia="ru-RU"/>
              </w:rPr>
            </w:pPr>
            <w:r w:rsidRPr="00212F41">
              <w:rPr>
                <w:rFonts w:ascii="Times New Roman" w:eastAsia="Times New Roman" w:hAnsi="Times New Roman" w:cs="Times New Roman"/>
                <w:b/>
                <w:bCs/>
                <w:color w:val="000000"/>
                <w:lang w:eastAsia="ru-RU"/>
              </w:rPr>
              <w:t xml:space="preserve">М.П.   </w:t>
            </w:r>
            <w:r w:rsidRPr="00212F41">
              <w:rPr>
                <w:rFonts w:ascii="Times New Roman" w:eastAsia="Times New Roman" w:hAnsi="Times New Roman" w:cs="Times New Roman"/>
                <w:bCs/>
                <w:color w:val="000000"/>
                <w:u w:val="single"/>
                <w:lang w:eastAsia="ru-RU"/>
              </w:rPr>
              <w:t>«</w:t>
            </w:r>
            <w:r w:rsidRPr="00212F41">
              <w:rPr>
                <w:rFonts w:ascii="Times New Roman" w:eastAsia="Times New Roman" w:hAnsi="Times New Roman" w:cs="Times New Roman"/>
                <w:bCs/>
                <w:color w:val="000000"/>
                <w:lang w:eastAsia="ru-RU"/>
              </w:rPr>
              <w:t>_____</w:t>
            </w:r>
            <w:r w:rsidRPr="00212F41">
              <w:rPr>
                <w:rFonts w:ascii="Times New Roman" w:eastAsia="Times New Roman" w:hAnsi="Times New Roman" w:cs="Times New Roman"/>
                <w:bCs/>
                <w:color w:val="000000"/>
                <w:u w:val="single"/>
                <w:lang w:eastAsia="ru-RU"/>
              </w:rPr>
              <w:t xml:space="preserve">» </w:t>
            </w:r>
            <w:r w:rsidRPr="00445022">
              <w:rPr>
                <w:rFonts w:ascii="Times New Roman" w:eastAsia="Times New Roman" w:hAnsi="Times New Roman" w:cs="Times New Roman"/>
                <w:bCs/>
                <w:color w:val="000000"/>
                <w:lang w:eastAsia="ru-RU"/>
              </w:rPr>
              <w:t>_____________</w:t>
            </w:r>
            <w:r w:rsidRPr="00212F41">
              <w:rPr>
                <w:rFonts w:ascii="Times New Roman" w:eastAsia="Times New Roman" w:hAnsi="Times New Roman" w:cs="Times New Roman"/>
                <w:b/>
                <w:bCs/>
                <w:color w:val="000000"/>
                <w:lang w:eastAsia="ru-RU"/>
              </w:rPr>
              <w:t>202</w:t>
            </w:r>
            <w:r w:rsidR="008A0B4F">
              <w:rPr>
                <w:rFonts w:ascii="Times New Roman" w:eastAsia="Times New Roman" w:hAnsi="Times New Roman" w:cs="Times New Roman"/>
                <w:b/>
                <w:bCs/>
                <w:color w:val="000000"/>
                <w:lang w:eastAsia="ru-RU"/>
              </w:rPr>
              <w:t>6</w:t>
            </w:r>
            <w:r w:rsidRPr="00212F41">
              <w:rPr>
                <w:rFonts w:ascii="Times New Roman" w:eastAsia="Times New Roman" w:hAnsi="Times New Roman" w:cs="Times New Roman"/>
                <w:b/>
                <w:bCs/>
                <w:color w:val="000000"/>
                <w:lang w:eastAsia="ru-RU"/>
              </w:rPr>
              <w:t>г.</w:t>
            </w:r>
          </w:p>
        </w:tc>
        <w:tc>
          <w:tcPr>
            <w:tcW w:w="4723" w:type="dxa"/>
          </w:tcPr>
          <w:p w:rsidR="009847E5" w:rsidRPr="00212F41" w:rsidRDefault="009847E5" w:rsidP="004223EF">
            <w:pPr>
              <w:tabs>
                <w:tab w:val="center" w:pos="2370"/>
                <w:tab w:val="left" w:pos="3795"/>
              </w:tabs>
              <w:spacing w:after="0" w:line="240" w:lineRule="auto"/>
              <w:rPr>
                <w:rFonts w:ascii="Times New Roman" w:eastAsia="Times New Roman" w:hAnsi="Times New Roman" w:cs="Times New Roman"/>
                <w:b/>
                <w:bCs/>
                <w:color w:val="000000"/>
                <w:lang w:eastAsia="ru-RU"/>
              </w:rPr>
            </w:pPr>
          </w:p>
          <w:p w:rsidR="000236CF" w:rsidRPr="00212F41" w:rsidRDefault="000236CF" w:rsidP="000236CF">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212F41">
              <w:rPr>
                <w:rFonts w:ascii="Times New Roman" w:eastAsia="Times New Roman" w:hAnsi="Times New Roman" w:cs="Times New Roman"/>
                <w:b/>
                <w:bCs/>
                <w:color w:val="000000"/>
                <w:lang w:eastAsia="ru-RU"/>
              </w:rPr>
              <w:t>ПОСТАВЩИК:</w:t>
            </w:r>
          </w:p>
          <w:p w:rsidR="00A003A7" w:rsidRPr="00212F41" w:rsidRDefault="00A003A7" w:rsidP="000236CF">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EA1AFD" w:rsidRPr="00212F41" w:rsidRDefault="00EA1AFD" w:rsidP="00EA1AFD">
            <w:pPr>
              <w:spacing w:after="0" w:line="240" w:lineRule="auto"/>
              <w:jc w:val="center"/>
              <w:rPr>
                <w:rFonts w:ascii="Times New Roman" w:eastAsia="Times New Roman" w:hAnsi="Times New Roman" w:cs="Times New Roman"/>
                <w:b/>
                <w:bCs/>
                <w:spacing w:val="-2"/>
                <w:lang w:eastAsia="ru-RU"/>
              </w:rPr>
            </w:pPr>
            <w:r w:rsidRPr="00212F41">
              <w:rPr>
                <w:rFonts w:ascii="Times New Roman" w:eastAsia="Times New Roman" w:hAnsi="Times New Roman" w:cs="Times New Roman"/>
                <w:b/>
                <w:bCs/>
                <w:spacing w:val="-2"/>
                <w:lang w:eastAsia="ru-RU"/>
              </w:rPr>
              <w:t>____________________________</w:t>
            </w:r>
          </w:p>
          <w:p w:rsidR="00EA1AFD" w:rsidRPr="00212F41" w:rsidRDefault="00EA1AFD" w:rsidP="00EA1AFD">
            <w:pPr>
              <w:spacing w:after="0" w:line="240" w:lineRule="auto"/>
              <w:ind w:firstLine="6"/>
              <w:rPr>
                <w:rFonts w:ascii="Times New Roman" w:eastAsia="Times New Roman" w:hAnsi="Times New Roman" w:cs="Times New Roman"/>
                <w:i/>
                <w:lang w:eastAsia="ru-RU"/>
              </w:rPr>
            </w:pPr>
            <w:r w:rsidRPr="00212F41">
              <w:rPr>
                <w:rFonts w:ascii="Times New Roman" w:eastAsia="Times New Roman" w:hAnsi="Times New Roman" w:cs="Times New Roman"/>
                <w:i/>
                <w:lang w:eastAsia="ru-RU"/>
              </w:rPr>
              <w:t xml:space="preserve">                          (наименование)</w:t>
            </w:r>
          </w:p>
          <w:p w:rsidR="00EA1AFD" w:rsidRPr="00212F41" w:rsidRDefault="00EA1AFD" w:rsidP="00EA1AFD">
            <w:pPr>
              <w:spacing w:after="0" w:line="240" w:lineRule="auto"/>
              <w:ind w:firstLine="6"/>
              <w:jc w:val="center"/>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___________________________</w:t>
            </w:r>
          </w:p>
          <w:p w:rsidR="00EA1AFD" w:rsidRPr="00212F41" w:rsidRDefault="00EA1AFD" w:rsidP="00EA1AFD">
            <w:pPr>
              <w:spacing w:after="0" w:line="240" w:lineRule="auto"/>
              <w:ind w:firstLine="6"/>
              <w:jc w:val="center"/>
              <w:rPr>
                <w:rFonts w:ascii="Times New Roman" w:eastAsia="Times New Roman" w:hAnsi="Times New Roman" w:cs="Times New Roman"/>
                <w:i/>
                <w:lang w:eastAsia="ru-RU"/>
              </w:rPr>
            </w:pPr>
            <w:r w:rsidRPr="00212F41">
              <w:rPr>
                <w:rFonts w:ascii="Times New Roman" w:eastAsia="Times New Roman" w:hAnsi="Times New Roman" w:cs="Times New Roman"/>
                <w:i/>
                <w:lang w:eastAsia="ru-RU"/>
              </w:rPr>
              <w:t>(должность)</w:t>
            </w:r>
          </w:p>
          <w:p w:rsidR="00EA1AFD" w:rsidRPr="00212F41" w:rsidRDefault="00EA1AFD" w:rsidP="00EA1AFD">
            <w:pPr>
              <w:spacing w:after="0" w:line="240" w:lineRule="auto"/>
              <w:ind w:firstLine="6"/>
              <w:rPr>
                <w:rFonts w:ascii="Times New Roman" w:eastAsia="Times New Roman" w:hAnsi="Times New Roman" w:cs="Times New Roman"/>
                <w:lang w:eastAsia="ru-RU"/>
              </w:rPr>
            </w:pPr>
          </w:p>
          <w:p w:rsidR="00EA1AFD" w:rsidRPr="00212F41" w:rsidRDefault="00EA1AFD" w:rsidP="00EA1AFD">
            <w:pPr>
              <w:spacing w:after="0" w:line="240" w:lineRule="auto"/>
              <w:ind w:firstLine="6"/>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___________________________________</w:t>
            </w:r>
          </w:p>
          <w:p w:rsidR="00EA1AFD" w:rsidRPr="00212F41" w:rsidRDefault="00EA1AFD" w:rsidP="00EA1AFD">
            <w:pPr>
              <w:spacing w:after="0" w:line="240" w:lineRule="auto"/>
              <w:ind w:firstLine="6"/>
              <w:jc w:val="center"/>
              <w:rPr>
                <w:rFonts w:ascii="Times New Roman" w:eastAsia="Times New Roman" w:hAnsi="Times New Roman" w:cs="Times New Roman"/>
                <w:i/>
                <w:lang w:eastAsia="ru-RU"/>
              </w:rPr>
            </w:pPr>
            <w:r w:rsidRPr="00212F41">
              <w:rPr>
                <w:rFonts w:ascii="Times New Roman" w:eastAsia="Times New Roman" w:hAnsi="Times New Roman" w:cs="Times New Roman"/>
                <w:i/>
                <w:lang w:eastAsia="ru-RU"/>
              </w:rPr>
              <w:t>(Ф.И.О.)</w:t>
            </w:r>
          </w:p>
          <w:p w:rsidR="00A003A7" w:rsidRPr="00212F41" w:rsidRDefault="00A003A7" w:rsidP="00A003A7">
            <w:pPr>
              <w:tabs>
                <w:tab w:val="center" w:pos="2370"/>
                <w:tab w:val="left" w:pos="3795"/>
              </w:tabs>
              <w:spacing w:after="0" w:line="240" w:lineRule="auto"/>
              <w:jc w:val="center"/>
              <w:rPr>
                <w:rFonts w:ascii="Times New Roman" w:eastAsia="Times New Roman" w:hAnsi="Times New Roman" w:cs="Times New Roman"/>
                <w:bCs/>
                <w:color w:val="000000"/>
                <w:lang w:eastAsia="ru-RU"/>
              </w:rPr>
            </w:pPr>
          </w:p>
          <w:p w:rsidR="000236CF" w:rsidRPr="00212F41" w:rsidRDefault="000236CF" w:rsidP="000236CF">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9F1C1A" w:rsidRPr="00212F41" w:rsidRDefault="000236CF" w:rsidP="008A0B4F">
            <w:pPr>
              <w:tabs>
                <w:tab w:val="center" w:pos="2370"/>
                <w:tab w:val="left" w:pos="3795"/>
              </w:tabs>
              <w:spacing w:after="0" w:line="240" w:lineRule="auto"/>
              <w:jc w:val="center"/>
              <w:rPr>
                <w:rFonts w:ascii="Times New Roman" w:eastAsia="Times New Roman" w:hAnsi="Times New Roman" w:cs="Times New Roman"/>
                <w:b/>
                <w:lang w:eastAsia="ru-RU"/>
              </w:rPr>
            </w:pPr>
            <w:r w:rsidRPr="00212F41">
              <w:rPr>
                <w:rFonts w:ascii="Times New Roman" w:eastAsia="Times New Roman" w:hAnsi="Times New Roman" w:cs="Times New Roman"/>
                <w:b/>
                <w:bCs/>
                <w:color w:val="000000"/>
                <w:lang w:eastAsia="ru-RU"/>
              </w:rPr>
              <w:t xml:space="preserve">М.П.   </w:t>
            </w:r>
            <w:r w:rsidRPr="00445022">
              <w:rPr>
                <w:rFonts w:ascii="Times New Roman" w:eastAsia="Times New Roman" w:hAnsi="Times New Roman" w:cs="Times New Roman"/>
                <w:b/>
                <w:bCs/>
                <w:color w:val="000000"/>
                <w:lang w:eastAsia="ru-RU"/>
              </w:rPr>
              <w:t>«</w:t>
            </w:r>
            <w:r w:rsidRPr="00445022">
              <w:rPr>
                <w:rFonts w:ascii="Times New Roman" w:eastAsia="Times New Roman" w:hAnsi="Times New Roman" w:cs="Times New Roman"/>
                <w:bCs/>
                <w:color w:val="000000"/>
                <w:lang w:eastAsia="ru-RU"/>
              </w:rPr>
              <w:t>_____</w:t>
            </w:r>
            <w:r w:rsidRPr="00445022">
              <w:rPr>
                <w:rFonts w:ascii="Times New Roman" w:eastAsia="Times New Roman" w:hAnsi="Times New Roman" w:cs="Times New Roman"/>
                <w:b/>
                <w:bCs/>
                <w:color w:val="000000"/>
                <w:lang w:eastAsia="ru-RU"/>
              </w:rPr>
              <w:t>»</w:t>
            </w:r>
            <w:r w:rsidRPr="00212F41">
              <w:rPr>
                <w:rFonts w:ascii="Times New Roman" w:eastAsia="Times New Roman" w:hAnsi="Times New Roman" w:cs="Times New Roman"/>
                <w:b/>
                <w:bCs/>
                <w:color w:val="000000"/>
                <w:lang w:eastAsia="ru-RU"/>
              </w:rPr>
              <w:t xml:space="preserve"> _____________202</w:t>
            </w:r>
            <w:r w:rsidR="008A0B4F">
              <w:rPr>
                <w:rFonts w:ascii="Times New Roman" w:eastAsia="Times New Roman" w:hAnsi="Times New Roman" w:cs="Times New Roman"/>
                <w:b/>
                <w:bCs/>
                <w:color w:val="000000"/>
                <w:lang w:eastAsia="ru-RU"/>
              </w:rPr>
              <w:t>6</w:t>
            </w:r>
            <w:r w:rsidRPr="00212F41">
              <w:rPr>
                <w:rFonts w:ascii="Times New Roman" w:eastAsia="Times New Roman" w:hAnsi="Times New Roman" w:cs="Times New Roman"/>
                <w:b/>
                <w:bCs/>
                <w:color w:val="000000"/>
                <w:lang w:eastAsia="ru-RU"/>
              </w:rPr>
              <w:t>г</w:t>
            </w:r>
            <w:r w:rsidR="0041036D" w:rsidRPr="00212F41">
              <w:rPr>
                <w:rFonts w:ascii="Times New Roman" w:eastAsia="Times New Roman" w:hAnsi="Times New Roman" w:cs="Times New Roman"/>
                <w:b/>
                <w:bCs/>
                <w:color w:val="000000"/>
                <w:lang w:eastAsia="ru-RU"/>
              </w:rPr>
              <w:t>.</w:t>
            </w:r>
          </w:p>
        </w:tc>
      </w:tr>
    </w:tbl>
    <w:p w:rsidR="005E2A8D" w:rsidRDefault="005E2A8D" w:rsidP="00BD68F5">
      <w:pPr>
        <w:spacing w:after="0" w:line="240" w:lineRule="auto"/>
        <w:jc w:val="right"/>
        <w:rPr>
          <w:rFonts w:ascii="Times New Roman" w:eastAsia="Times New Roman" w:hAnsi="Times New Roman" w:cs="Times New Roman"/>
          <w:sz w:val="24"/>
          <w:szCs w:val="24"/>
          <w:lang w:eastAsia="ru-RU"/>
        </w:rPr>
        <w:sectPr w:rsidR="005E2A8D" w:rsidSect="00BE5EB3">
          <w:headerReference w:type="even" r:id="rId9"/>
          <w:headerReference w:type="default" r:id="rId10"/>
          <w:pgSz w:w="11907" w:h="16840" w:code="8"/>
          <w:pgMar w:top="1134" w:right="850" w:bottom="1134" w:left="1701" w:header="709" w:footer="709" w:gutter="0"/>
          <w:pgNumType w:start="1"/>
          <w:cols w:space="708"/>
          <w:titlePg/>
          <w:docGrid w:linePitch="360"/>
        </w:sectPr>
      </w:pPr>
    </w:p>
    <w:p w:rsidR="00A003A7" w:rsidRPr="00AC7180" w:rsidRDefault="002B271B" w:rsidP="00A003A7">
      <w:pPr>
        <w:pStyle w:val="affd"/>
        <w:jc w:val="center"/>
        <w:rPr>
          <w:rFonts w:ascii="Times New Roman" w:eastAsia="Times New Roman" w:hAnsi="Times New Roman"/>
          <w:lang w:eastAsia="ru-RU"/>
        </w:rPr>
      </w:pPr>
      <w:r w:rsidRPr="007B115E">
        <w:rPr>
          <w:rFonts w:ascii="Times New Roman" w:eastAsia="Times New Roman" w:hAnsi="Times New Roman"/>
          <w:sz w:val="24"/>
          <w:szCs w:val="24"/>
          <w:lang w:eastAsia="ru-RU"/>
        </w:rPr>
        <w:lastRenderedPageBreak/>
        <w:t xml:space="preserve">                                                           </w:t>
      </w:r>
      <w:r w:rsidR="008240E6">
        <w:rPr>
          <w:rFonts w:ascii="Times New Roman" w:eastAsia="Times New Roman" w:hAnsi="Times New Roman"/>
          <w:sz w:val="24"/>
          <w:szCs w:val="24"/>
          <w:lang w:eastAsia="ru-RU"/>
        </w:rPr>
        <w:t xml:space="preserve">                </w:t>
      </w:r>
      <w:r w:rsidR="00C635C7">
        <w:rPr>
          <w:rFonts w:ascii="Times New Roman" w:eastAsia="Times New Roman" w:hAnsi="Times New Roman"/>
          <w:sz w:val="24"/>
          <w:szCs w:val="24"/>
          <w:lang w:eastAsia="ru-RU"/>
        </w:rPr>
        <w:t xml:space="preserve">         </w:t>
      </w:r>
      <w:r w:rsidR="005569AA">
        <w:rPr>
          <w:rFonts w:ascii="Times New Roman" w:eastAsia="Times New Roman" w:hAnsi="Times New Roman"/>
          <w:sz w:val="24"/>
          <w:szCs w:val="24"/>
          <w:lang w:eastAsia="ru-RU"/>
        </w:rPr>
        <w:tab/>
      </w:r>
      <w:r w:rsidR="005569AA">
        <w:rPr>
          <w:rFonts w:ascii="Times New Roman" w:eastAsia="Times New Roman" w:hAnsi="Times New Roman"/>
          <w:sz w:val="24"/>
          <w:szCs w:val="24"/>
          <w:lang w:eastAsia="ru-RU"/>
        </w:rPr>
        <w:tab/>
      </w:r>
      <w:r w:rsidR="005569AA">
        <w:rPr>
          <w:rFonts w:ascii="Times New Roman" w:eastAsia="Times New Roman" w:hAnsi="Times New Roman"/>
          <w:sz w:val="24"/>
          <w:szCs w:val="24"/>
          <w:lang w:eastAsia="ru-RU"/>
        </w:rPr>
        <w:tab/>
      </w:r>
      <w:r w:rsidR="005569AA">
        <w:rPr>
          <w:rFonts w:ascii="Times New Roman" w:eastAsia="Times New Roman" w:hAnsi="Times New Roman"/>
          <w:sz w:val="24"/>
          <w:szCs w:val="24"/>
          <w:lang w:eastAsia="ru-RU"/>
        </w:rPr>
        <w:tab/>
      </w:r>
      <w:r w:rsidR="005569AA">
        <w:rPr>
          <w:rFonts w:ascii="Times New Roman" w:eastAsia="Times New Roman" w:hAnsi="Times New Roman"/>
          <w:sz w:val="24"/>
          <w:szCs w:val="24"/>
          <w:lang w:eastAsia="ru-RU"/>
        </w:rPr>
        <w:tab/>
      </w:r>
      <w:r w:rsidR="005569AA">
        <w:rPr>
          <w:rFonts w:ascii="Times New Roman" w:eastAsia="Times New Roman" w:hAnsi="Times New Roman"/>
          <w:sz w:val="24"/>
          <w:szCs w:val="24"/>
          <w:lang w:eastAsia="ru-RU"/>
        </w:rPr>
        <w:tab/>
      </w:r>
      <w:r w:rsidR="005569AA">
        <w:rPr>
          <w:rFonts w:ascii="Times New Roman" w:eastAsia="Times New Roman" w:hAnsi="Times New Roman"/>
          <w:sz w:val="24"/>
          <w:szCs w:val="24"/>
          <w:lang w:eastAsia="ru-RU"/>
        </w:rPr>
        <w:tab/>
      </w:r>
      <w:r w:rsidR="005569AA">
        <w:rPr>
          <w:rFonts w:ascii="Times New Roman" w:eastAsia="Times New Roman" w:hAnsi="Times New Roman"/>
          <w:sz w:val="24"/>
          <w:szCs w:val="24"/>
          <w:lang w:eastAsia="ru-RU"/>
        </w:rPr>
        <w:tab/>
      </w:r>
      <w:r w:rsidR="005569AA">
        <w:rPr>
          <w:rFonts w:ascii="Times New Roman" w:eastAsia="Times New Roman" w:hAnsi="Times New Roman"/>
          <w:sz w:val="24"/>
          <w:szCs w:val="24"/>
          <w:lang w:eastAsia="ru-RU"/>
        </w:rPr>
        <w:tab/>
      </w:r>
      <w:r w:rsidR="005569AA">
        <w:rPr>
          <w:rFonts w:ascii="Times New Roman" w:eastAsia="Times New Roman" w:hAnsi="Times New Roman"/>
          <w:sz w:val="24"/>
          <w:szCs w:val="24"/>
          <w:lang w:eastAsia="ru-RU"/>
        </w:rPr>
        <w:tab/>
      </w:r>
      <w:r w:rsidR="005569AA">
        <w:rPr>
          <w:rFonts w:ascii="Times New Roman" w:eastAsia="Times New Roman" w:hAnsi="Times New Roman"/>
          <w:sz w:val="24"/>
          <w:szCs w:val="24"/>
          <w:lang w:eastAsia="ru-RU"/>
        </w:rPr>
        <w:tab/>
      </w:r>
      <w:r w:rsidR="00A003A7" w:rsidRPr="00AC7180">
        <w:rPr>
          <w:rFonts w:ascii="Times New Roman" w:eastAsia="Times New Roman" w:hAnsi="Times New Roman"/>
          <w:lang w:eastAsia="ru-RU"/>
        </w:rPr>
        <w:t xml:space="preserve">Приложение № 1                                                                                                                                                                             </w:t>
      </w:r>
    </w:p>
    <w:p w:rsidR="00A003A7" w:rsidRPr="00AC7180" w:rsidRDefault="00A003A7" w:rsidP="00EA1AFD">
      <w:pPr>
        <w:spacing w:after="0" w:line="240" w:lineRule="auto"/>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 xml:space="preserve">                                                                                                  </w:t>
      </w:r>
      <w:r w:rsidR="00EA1AFD" w:rsidRPr="00AC7180">
        <w:rPr>
          <w:rFonts w:ascii="Times New Roman" w:eastAsia="Times New Roman" w:hAnsi="Times New Roman" w:cs="Times New Roman"/>
          <w:lang w:eastAsia="ru-RU"/>
        </w:rPr>
        <w:t xml:space="preserve">                                                                                                                    </w:t>
      </w:r>
      <w:r w:rsidR="00AC7180">
        <w:rPr>
          <w:rFonts w:ascii="Times New Roman" w:eastAsia="Times New Roman" w:hAnsi="Times New Roman" w:cs="Times New Roman"/>
          <w:lang w:eastAsia="ru-RU"/>
        </w:rPr>
        <w:t xml:space="preserve">                 </w:t>
      </w:r>
      <w:r w:rsidR="00EA1AFD" w:rsidRPr="00AC7180">
        <w:rPr>
          <w:rFonts w:ascii="Times New Roman" w:eastAsia="Times New Roman" w:hAnsi="Times New Roman" w:cs="Times New Roman"/>
          <w:lang w:eastAsia="ru-RU"/>
        </w:rPr>
        <w:t xml:space="preserve"> </w:t>
      </w:r>
      <w:r w:rsidRPr="00AC7180">
        <w:rPr>
          <w:rFonts w:ascii="Times New Roman" w:eastAsia="Times New Roman" w:hAnsi="Times New Roman" w:cs="Times New Roman"/>
          <w:lang w:eastAsia="ru-RU"/>
        </w:rPr>
        <w:t xml:space="preserve">к договору поставки                                                                                                                                                                  </w:t>
      </w:r>
    </w:p>
    <w:p w:rsidR="00A003A7" w:rsidRPr="00AC7180" w:rsidRDefault="00A003A7" w:rsidP="00EA1AFD">
      <w:pPr>
        <w:spacing w:after="0" w:line="240" w:lineRule="auto"/>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 xml:space="preserve">                                                                                                  </w:t>
      </w:r>
      <w:r w:rsidR="00EA1AFD" w:rsidRPr="00AC7180">
        <w:rPr>
          <w:rFonts w:ascii="Times New Roman" w:eastAsia="Times New Roman" w:hAnsi="Times New Roman" w:cs="Times New Roman"/>
          <w:lang w:eastAsia="ru-RU"/>
        </w:rPr>
        <w:t xml:space="preserve">                                                                                               </w:t>
      </w:r>
      <w:r w:rsidR="00AC7180">
        <w:rPr>
          <w:rFonts w:ascii="Times New Roman" w:eastAsia="Times New Roman" w:hAnsi="Times New Roman" w:cs="Times New Roman"/>
          <w:lang w:eastAsia="ru-RU"/>
        </w:rPr>
        <w:t xml:space="preserve">                  </w:t>
      </w:r>
      <w:r w:rsidR="00EA1AFD" w:rsidRPr="00AC7180">
        <w:rPr>
          <w:rFonts w:ascii="Times New Roman" w:eastAsia="Times New Roman" w:hAnsi="Times New Roman" w:cs="Times New Roman"/>
          <w:lang w:eastAsia="ru-RU"/>
        </w:rPr>
        <w:t xml:space="preserve"> </w:t>
      </w:r>
      <w:r w:rsidR="00445022">
        <w:rPr>
          <w:rFonts w:ascii="Times New Roman" w:eastAsia="Times New Roman" w:hAnsi="Times New Roman" w:cs="Times New Roman"/>
          <w:lang w:eastAsia="ru-RU"/>
        </w:rPr>
        <w:t xml:space="preserve">   </w:t>
      </w:r>
      <w:r w:rsidRPr="00AC7180">
        <w:rPr>
          <w:rFonts w:ascii="Times New Roman" w:eastAsia="Times New Roman" w:hAnsi="Times New Roman" w:cs="Times New Roman"/>
          <w:lang w:eastAsia="ru-RU"/>
        </w:rPr>
        <w:t>№ _______ от _________20</w:t>
      </w:r>
      <w:r w:rsidR="00F03CB2">
        <w:rPr>
          <w:rFonts w:ascii="Times New Roman" w:eastAsia="Times New Roman" w:hAnsi="Times New Roman" w:cs="Times New Roman"/>
          <w:lang w:eastAsia="ru-RU"/>
        </w:rPr>
        <w:t>2</w:t>
      </w:r>
      <w:r w:rsidR="008A0B4F">
        <w:rPr>
          <w:rFonts w:ascii="Times New Roman" w:eastAsia="Times New Roman" w:hAnsi="Times New Roman" w:cs="Times New Roman"/>
          <w:lang w:eastAsia="ru-RU"/>
        </w:rPr>
        <w:t>6</w:t>
      </w:r>
      <w:r w:rsidRPr="00AC7180">
        <w:rPr>
          <w:rFonts w:ascii="Times New Roman" w:eastAsia="Times New Roman" w:hAnsi="Times New Roman" w:cs="Times New Roman"/>
          <w:lang w:eastAsia="ru-RU"/>
        </w:rPr>
        <w:t>г.</w:t>
      </w:r>
    </w:p>
    <w:p w:rsidR="00A003A7" w:rsidRPr="00AC7180" w:rsidRDefault="00A003A7" w:rsidP="00A003A7">
      <w:pPr>
        <w:keepNext/>
        <w:suppressAutoHyphens/>
        <w:spacing w:after="60" w:line="240" w:lineRule="atLeast"/>
        <w:ind w:left="5220"/>
        <w:jc w:val="center"/>
        <w:rPr>
          <w:rFonts w:ascii="Times New Roman" w:eastAsia="Times New Roman" w:hAnsi="Times New Roman" w:cs="Times New Roman"/>
          <w:b/>
          <w:spacing w:val="-5"/>
        </w:rPr>
      </w:pPr>
    </w:p>
    <w:p w:rsidR="00A003A7" w:rsidRPr="00AC7180" w:rsidRDefault="00A003A7" w:rsidP="00A003A7">
      <w:pPr>
        <w:spacing w:after="0" w:line="240" w:lineRule="auto"/>
        <w:jc w:val="center"/>
        <w:rPr>
          <w:rFonts w:ascii="Times New Roman" w:eastAsia="Times New Roman" w:hAnsi="Times New Roman" w:cs="Times New Roman"/>
          <w:b/>
          <w:bCs/>
          <w:lang w:eastAsia="ru-RU"/>
        </w:rPr>
      </w:pPr>
    </w:p>
    <w:p w:rsidR="00A003A7" w:rsidRPr="00AC7180" w:rsidRDefault="00A003A7" w:rsidP="00A003A7">
      <w:pPr>
        <w:spacing w:after="0" w:line="240" w:lineRule="auto"/>
        <w:jc w:val="center"/>
        <w:rPr>
          <w:rFonts w:ascii="Times New Roman" w:eastAsia="Times New Roman" w:hAnsi="Times New Roman" w:cs="Times New Roman"/>
          <w:b/>
          <w:bCs/>
          <w:lang w:eastAsia="ru-RU"/>
        </w:rPr>
      </w:pPr>
      <w:r w:rsidRPr="00AC7180">
        <w:rPr>
          <w:rFonts w:ascii="Times New Roman" w:eastAsia="Times New Roman" w:hAnsi="Times New Roman" w:cs="Times New Roman"/>
          <w:b/>
          <w:bCs/>
          <w:lang w:eastAsia="ru-RU"/>
        </w:rPr>
        <w:t>ТЕХНИЧЕСКИЕ ТРЕБОВАНИЯ</w:t>
      </w:r>
    </w:p>
    <w:p w:rsidR="00A003A7" w:rsidRPr="00A003A7" w:rsidRDefault="00A003A7" w:rsidP="00A003A7">
      <w:pPr>
        <w:spacing w:after="0" w:line="240" w:lineRule="auto"/>
        <w:jc w:val="center"/>
        <w:rPr>
          <w:rFonts w:ascii="Times New Roman" w:eastAsia="Times New Roman" w:hAnsi="Times New Roman" w:cs="Times New Roman"/>
          <w:bCs/>
          <w:sz w:val="24"/>
          <w:szCs w:val="24"/>
          <w:lang w:eastAsia="ru-RU"/>
        </w:rPr>
      </w:pPr>
    </w:p>
    <w:p w:rsidR="00A003A7" w:rsidRPr="00AC7180" w:rsidRDefault="00A003A7" w:rsidP="00A003A7">
      <w:pPr>
        <w:spacing w:after="0" w:line="240" w:lineRule="auto"/>
        <w:jc w:val="center"/>
        <w:rPr>
          <w:rFonts w:ascii="Times New Roman" w:eastAsia="Times New Roman" w:hAnsi="Times New Roman" w:cs="Times New Roman"/>
          <w:bCs/>
          <w:i/>
          <w:lang w:eastAsia="ru-RU"/>
        </w:rPr>
      </w:pPr>
      <w:r w:rsidRPr="00AC7180">
        <w:rPr>
          <w:rFonts w:ascii="Times New Roman" w:eastAsia="Times New Roman" w:hAnsi="Times New Roman" w:cs="Times New Roman"/>
          <w:bCs/>
          <w:i/>
          <w:lang w:eastAsia="ru-RU"/>
        </w:rPr>
        <w:t>(указывается описание товара, технические параметры в соответствии с Техническим предложением Поставщика, его номенклатура, количество, комплектация, качество; описание и объем выполняемых работ и оказываемых услуг; требования к сопроводительной документации; гарантийные сроки и условия действия гарантии, требования к упаковке и маркировке, срок службы (для материалов и оборудования)).</w:t>
      </w:r>
    </w:p>
    <w:p w:rsidR="0022161F" w:rsidRPr="00AC7180" w:rsidRDefault="00820751" w:rsidP="00A003A7">
      <w:pPr>
        <w:spacing w:after="0" w:line="240" w:lineRule="auto"/>
        <w:rPr>
          <w:rFonts w:ascii="Times New Roman" w:hAnsi="Times New Roman" w:cs="Times New Roman"/>
          <w:shd w:val="clear" w:color="auto" w:fill="FFFFFF"/>
        </w:rPr>
      </w:pPr>
      <w:r w:rsidRPr="00AC7180">
        <w:rPr>
          <w:rFonts w:ascii="Times New Roman" w:hAnsi="Times New Roman" w:cs="Times New Roman"/>
          <w:shd w:val="clear" w:color="auto" w:fill="FFFFFF"/>
        </w:rPr>
        <w:t>.</w:t>
      </w:r>
    </w:p>
    <w:tbl>
      <w:tblPr>
        <w:tblpPr w:leftFromText="180" w:rightFromText="180" w:vertAnchor="text" w:horzAnchor="margin" w:tblpXSpec="center" w:tblpY="718"/>
        <w:tblW w:w="10233" w:type="dxa"/>
        <w:tblLook w:val="01E0" w:firstRow="1" w:lastRow="1" w:firstColumn="1" w:lastColumn="1" w:noHBand="0" w:noVBand="0"/>
      </w:tblPr>
      <w:tblGrid>
        <w:gridCol w:w="5240"/>
        <w:gridCol w:w="4993"/>
      </w:tblGrid>
      <w:tr w:rsidR="00443672" w:rsidRPr="00AC7180" w:rsidTr="00443672">
        <w:trPr>
          <w:trHeight w:hRule="exact" w:val="3984"/>
        </w:trPr>
        <w:tc>
          <w:tcPr>
            <w:tcW w:w="5240" w:type="dxa"/>
          </w:tcPr>
          <w:p w:rsidR="00443672" w:rsidRPr="00AC7180" w:rsidRDefault="00443672" w:rsidP="00443672">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AC7180">
              <w:rPr>
                <w:rFonts w:ascii="Times New Roman" w:eastAsia="Times New Roman" w:hAnsi="Times New Roman" w:cs="Times New Roman"/>
                <w:b/>
                <w:bCs/>
                <w:color w:val="000000"/>
                <w:lang w:eastAsia="ru-RU"/>
              </w:rPr>
              <w:t>ПОКУПАТЕЛЬ:</w:t>
            </w:r>
          </w:p>
          <w:p w:rsidR="00443672" w:rsidRPr="00AC7180" w:rsidRDefault="00443672" w:rsidP="00443672">
            <w:pPr>
              <w:spacing w:after="0" w:line="240" w:lineRule="auto"/>
              <w:jc w:val="center"/>
              <w:rPr>
                <w:rFonts w:ascii="Times New Roman" w:eastAsia="Times New Roman" w:hAnsi="Times New Roman" w:cs="Times New Roman"/>
                <w:b/>
                <w:iCs/>
                <w:lang w:eastAsia="ru-RU"/>
              </w:rPr>
            </w:pPr>
            <w:r w:rsidRPr="00AC7180">
              <w:rPr>
                <w:rFonts w:ascii="Times New Roman" w:eastAsia="Times New Roman" w:hAnsi="Times New Roman" w:cs="Times New Roman"/>
                <w:b/>
                <w:iCs/>
                <w:lang w:eastAsia="ru-RU"/>
              </w:rPr>
              <w:t>ПАО «Россети Центр»</w:t>
            </w:r>
          </w:p>
          <w:p w:rsidR="00443672" w:rsidRPr="00AC7180" w:rsidRDefault="00443672" w:rsidP="00443672">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AC7180">
              <w:rPr>
                <w:rFonts w:ascii="Times New Roman" w:eastAsia="Times New Roman" w:hAnsi="Times New Roman" w:cs="Times New Roman"/>
                <w:b/>
                <w:bCs/>
                <w:color w:val="000000"/>
                <w:lang w:eastAsia="ru-RU"/>
              </w:rPr>
              <w:t>Начальник управления логистики и материально-технического обеспечения филиала ПАО «Россети Центр» - «Ярэнерго»</w:t>
            </w:r>
          </w:p>
          <w:p w:rsidR="00C809FA" w:rsidRPr="00AC7180" w:rsidRDefault="00C809FA" w:rsidP="00443672">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443672" w:rsidRPr="00AC7180" w:rsidRDefault="00443672" w:rsidP="00443672">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443672" w:rsidRPr="00AC7180" w:rsidRDefault="00443672" w:rsidP="00443672">
            <w:pPr>
              <w:spacing w:after="0" w:line="240" w:lineRule="auto"/>
              <w:jc w:val="center"/>
              <w:rPr>
                <w:rFonts w:ascii="Times New Roman" w:eastAsia="Times New Roman" w:hAnsi="Times New Roman" w:cs="Times New Roman"/>
                <w:b/>
                <w:bCs/>
                <w:color w:val="000000"/>
                <w:lang w:eastAsia="ru-RU"/>
              </w:rPr>
            </w:pPr>
            <w:r w:rsidRPr="00AC7180">
              <w:rPr>
                <w:rFonts w:ascii="Times New Roman" w:eastAsia="Times New Roman" w:hAnsi="Times New Roman" w:cs="Times New Roman"/>
                <w:b/>
                <w:bCs/>
                <w:color w:val="000000"/>
                <w:lang w:eastAsia="ru-RU"/>
              </w:rPr>
              <w:t xml:space="preserve">______________________ А.В. Клушин </w:t>
            </w:r>
          </w:p>
          <w:p w:rsidR="00443672" w:rsidRPr="00AC7180" w:rsidRDefault="00443672" w:rsidP="00443672">
            <w:pPr>
              <w:spacing w:after="0" w:line="240" w:lineRule="auto"/>
              <w:jc w:val="center"/>
              <w:rPr>
                <w:rFonts w:ascii="Times New Roman" w:eastAsia="Times New Roman" w:hAnsi="Times New Roman" w:cs="Times New Roman"/>
                <w:b/>
                <w:bCs/>
                <w:color w:val="000000"/>
                <w:lang w:eastAsia="ru-RU"/>
              </w:rPr>
            </w:pPr>
          </w:p>
          <w:p w:rsidR="00443672" w:rsidRPr="00AC7180" w:rsidRDefault="00443672" w:rsidP="008A0B4F">
            <w:pPr>
              <w:spacing w:after="0" w:line="240" w:lineRule="auto"/>
              <w:jc w:val="center"/>
              <w:rPr>
                <w:rFonts w:ascii="Times New Roman" w:eastAsia="Times New Roman" w:hAnsi="Times New Roman" w:cs="Times New Roman"/>
                <w:b/>
                <w:bCs/>
                <w:color w:val="000000"/>
                <w:lang w:eastAsia="ru-RU"/>
              </w:rPr>
            </w:pPr>
            <w:r w:rsidRPr="00AC7180">
              <w:rPr>
                <w:rFonts w:ascii="Times New Roman" w:eastAsia="Times New Roman" w:hAnsi="Times New Roman" w:cs="Times New Roman"/>
                <w:b/>
                <w:bCs/>
                <w:color w:val="000000"/>
                <w:lang w:eastAsia="ru-RU"/>
              </w:rPr>
              <w:t>М.П.   «_____» _____________202</w:t>
            </w:r>
            <w:r w:rsidR="008A0B4F">
              <w:rPr>
                <w:rFonts w:ascii="Times New Roman" w:eastAsia="Times New Roman" w:hAnsi="Times New Roman" w:cs="Times New Roman"/>
                <w:b/>
                <w:bCs/>
                <w:color w:val="000000"/>
                <w:lang w:eastAsia="ru-RU"/>
              </w:rPr>
              <w:t>6</w:t>
            </w:r>
            <w:r w:rsidRPr="00AC7180">
              <w:rPr>
                <w:rFonts w:ascii="Times New Roman" w:eastAsia="Times New Roman" w:hAnsi="Times New Roman" w:cs="Times New Roman"/>
                <w:b/>
                <w:bCs/>
                <w:color w:val="000000"/>
                <w:lang w:eastAsia="ru-RU"/>
              </w:rPr>
              <w:t>г.</w:t>
            </w:r>
          </w:p>
        </w:tc>
        <w:tc>
          <w:tcPr>
            <w:tcW w:w="4993" w:type="dxa"/>
          </w:tcPr>
          <w:p w:rsidR="00EA1AFD" w:rsidRPr="00AC7180" w:rsidRDefault="00443672" w:rsidP="00EA1AFD">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AC7180">
              <w:rPr>
                <w:rFonts w:ascii="Times New Roman" w:eastAsia="Times New Roman" w:hAnsi="Times New Roman" w:cs="Times New Roman"/>
                <w:b/>
                <w:bCs/>
                <w:color w:val="000000"/>
                <w:lang w:eastAsia="ru-RU"/>
              </w:rPr>
              <w:t>ПОСТАВЩИК:</w:t>
            </w:r>
          </w:p>
          <w:p w:rsidR="00EA1AFD" w:rsidRPr="00AC7180" w:rsidRDefault="00EA1AFD" w:rsidP="00EA1AFD">
            <w:pPr>
              <w:spacing w:after="0" w:line="240" w:lineRule="auto"/>
              <w:jc w:val="center"/>
              <w:rPr>
                <w:rFonts w:ascii="Times New Roman" w:eastAsia="Times New Roman" w:hAnsi="Times New Roman" w:cs="Times New Roman"/>
                <w:b/>
                <w:bCs/>
                <w:spacing w:val="-2"/>
                <w:lang w:eastAsia="ru-RU"/>
              </w:rPr>
            </w:pPr>
            <w:r w:rsidRPr="00AC7180">
              <w:rPr>
                <w:rFonts w:ascii="Times New Roman" w:eastAsia="Times New Roman" w:hAnsi="Times New Roman" w:cs="Times New Roman"/>
                <w:b/>
                <w:bCs/>
                <w:spacing w:val="-2"/>
                <w:lang w:eastAsia="ru-RU"/>
              </w:rPr>
              <w:t>_____________________________</w:t>
            </w:r>
          </w:p>
          <w:p w:rsidR="00EA1AFD" w:rsidRPr="00AC7180" w:rsidRDefault="00EA1AFD" w:rsidP="00EA1AFD">
            <w:pPr>
              <w:spacing w:after="0" w:line="240" w:lineRule="auto"/>
              <w:ind w:firstLine="6"/>
              <w:rPr>
                <w:rFonts w:ascii="Times New Roman" w:eastAsia="Times New Roman" w:hAnsi="Times New Roman" w:cs="Times New Roman"/>
                <w:i/>
                <w:lang w:eastAsia="ru-RU"/>
              </w:rPr>
            </w:pPr>
            <w:r w:rsidRPr="00AC7180">
              <w:rPr>
                <w:rFonts w:ascii="Times New Roman" w:eastAsia="Times New Roman" w:hAnsi="Times New Roman" w:cs="Times New Roman"/>
                <w:i/>
                <w:lang w:eastAsia="ru-RU"/>
              </w:rPr>
              <w:t xml:space="preserve">                          (наименование)</w:t>
            </w:r>
          </w:p>
          <w:p w:rsidR="00EA1AFD" w:rsidRPr="00AC7180" w:rsidRDefault="00EA1AFD" w:rsidP="00EA1AFD">
            <w:pPr>
              <w:spacing w:after="0" w:line="240" w:lineRule="auto"/>
              <w:ind w:firstLine="6"/>
              <w:jc w:val="center"/>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___________________________</w:t>
            </w:r>
          </w:p>
          <w:p w:rsidR="00EA1AFD" w:rsidRPr="00AC7180" w:rsidRDefault="00EA1AFD" w:rsidP="00EA1AFD">
            <w:pPr>
              <w:spacing w:after="0" w:line="240" w:lineRule="auto"/>
              <w:ind w:firstLine="6"/>
              <w:jc w:val="center"/>
              <w:rPr>
                <w:rFonts w:ascii="Times New Roman" w:eastAsia="Times New Roman" w:hAnsi="Times New Roman" w:cs="Times New Roman"/>
                <w:i/>
                <w:lang w:eastAsia="ru-RU"/>
              </w:rPr>
            </w:pPr>
            <w:r w:rsidRPr="00AC7180">
              <w:rPr>
                <w:rFonts w:ascii="Times New Roman" w:eastAsia="Times New Roman" w:hAnsi="Times New Roman" w:cs="Times New Roman"/>
                <w:i/>
                <w:lang w:eastAsia="ru-RU"/>
              </w:rPr>
              <w:t>(должность)</w:t>
            </w:r>
          </w:p>
          <w:p w:rsidR="00EA1AFD" w:rsidRPr="00AC7180" w:rsidRDefault="00EA1AFD" w:rsidP="00EA1AFD">
            <w:pPr>
              <w:spacing w:after="0" w:line="240" w:lineRule="auto"/>
              <w:ind w:firstLine="6"/>
              <w:rPr>
                <w:rFonts w:ascii="Times New Roman" w:eastAsia="Times New Roman" w:hAnsi="Times New Roman" w:cs="Times New Roman"/>
                <w:lang w:eastAsia="ru-RU"/>
              </w:rPr>
            </w:pPr>
          </w:p>
          <w:p w:rsidR="00EA1AFD" w:rsidRPr="00AC7180" w:rsidRDefault="00EA1AFD" w:rsidP="00EA1AFD">
            <w:pPr>
              <w:spacing w:after="0" w:line="240" w:lineRule="auto"/>
              <w:ind w:firstLine="6"/>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___________________________________</w:t>
            </w:r>
          </w:p>
          <w:p w:rsidR="00EA1AFD" w:rsidRPr="00AC7180" w:rsidRDefault="00EA1AFD" w:rsidP="00EA1AFD">
            <w:pPr>
              <w:spacing w:after="0" w:line="240" w:lineRule="auto"/>
              <w:ind w:firstLine="6"/>
              <w:jc w:val="center"/>
              <w:rPr>
                <w:rFonts w:ascii="Times New Roman" w:eastAsia="Times New Roman" w:hAnsi="Times New Roman" w:cs="Times New Roman"/>
                <w:i/>
                <w:lang w:eastAsia="ru-RU"/>
              </w:rPr>
            </w:pPr>
            <w:r w:rsidRPr="00AC7180">
              <w:rPr>
                <w:rFonts w:ascii="Times New Roman" w:eastAsia="Times New Roman" w:hAnsi="Times New Roman" w:cs="Times New Roman"/>
                <w:i/>
                <w:lang w:eastAsia="ru-RU"/>
              </w:rPr>
              <w:t>(Ф.И.О.)</w:t>
            </w:r>
          </w:p>
          <w:p w:rsidR="00443672" w:rsidRPr="00AC7180" w:rsidRDefault="00443672" w:rsidP="00C809FA">
            <w:pPr>
              <w:tabs>
                <w:tab w:val="center" w:pos="2370"/>
                <w:tab w:val="left" w:pos="3795"/>
              </w:tabs>
              <w:spacing w:after="0" w:line="240" w:lineRule="auto"/>
              <w:rPr>
                <w:rFonts w:ascii="Times New Roman" w:eastAsia="Times New Roman" w:hAnsi="Times New Roman" w:cs="Times New Roman"/>
                <w:b/>
                <w:bCs/>
                <w:color w:val="000000"/>
                <w:lang w:eastAsia="ru-RU"/>
              </w:rPr>
            </w:pPr>
          </w:p>
          <w:p w:rsidR="00443672" w:rsidRPr="00AC7180" w:rsidRDefault="00443672" w:rsidP="008A0B4F">
            <w:pPr>
              <w:tabs>
                <w:tab w:val="center" w:pos="2370"/>
                <w:tab w:val="left" w:pos="3795"/>
              </w:tabs>
              <w:spacing w:after="0" w:line="240" w:lineRule="auto"/>
              <w:jc w:val="center"/>
              <w:rPr>
                <w:rFonts w:ascii="Times New Roman" w:eastAsia="Times New Roman" w:hAnsi="Times New Roman" w:cs="Times New Roman"/>
                <w:b/>
                <w:lang w:eastAsia="ru-RU"/>
              </w:rPr>
            </w:pPr>
            <w:r w:rsidRPr="00AC7180">
              <w:rPr>
                <w:rFonts w:ascii="Times New Roman" w:eastAsia="Times New Roman" w:hAnsi="Times New Roman" w:cs="Times New Roman"/>
                <w:b/>
                <w:bCs/>
                <w:color w:val="000000"/>
                <w:lang w:eastAsia="ru-RU"/>
              </w:rPr>
              <w:t>М.П.   «_____» _____________202</w:t>
            </w:r>
            <w:r w:rsidR="008A0B4F">
              <w:rPr>
                <w:rFonts w:ascii="Times New Roman" w:eastAsia="Times New Roman" w:hAnsi="Times New Roman" w:cs="Times New Roman"/>
                <w:b/>
                <w:bCs/>
                <w:color w:val="000000"/>
                <w:lang w:eastAsia="ru-RU"/>
              </w:rPr>
              <w:t>6</w:t>
            </w:r>
            <w:r w:rsidRPr="00AC7180">
              <w:rPr>
                <w:rFonts w:ascii="Times New Roman" w:eastAsia="Times New Roman" w:hAnsi="Times New Roman" w:cs="Times New Roman"/>
                <w:b/>
                <w:bCs/>
                <w:color w:val="000000"/>
                <w:lang w:eastAsia="ru-RU"/>
              </w:rPr>
              <w:t>г.</w:t>
            </w:r>
          </w:p>
        </w:tc>
      </w:tr>
    </w:tbl>
    <w:p w:rsidR="00443672" w:rsidRDefault="00443672" w:rsidP="00B37265">
      <w:pPr>
        <w:tabs>
          <w:tab w:val="left" w:pos="2700"/>
        </w:tabs>
        <w:rPr>
          <w:rFonts w:ascii="Times New Roman" w:hAnsi="Times New Roman" w:cs="Times New Roman"/>
          <w:sz w:val="24"/>
          <w:szCs w:val="24"/>
        </w:rPr>
      </w:pPr>
    </w:p>
    <w:p w:rsidR="002D3EA4" w:rsidRPr="00443672" w:rsidRDefault="002D3EA4" w:rsidP="00443672">
      <w:pPr>
        <w:rPr>
          <w:rFonts w:ascii="Times New Roman" w:hAnsi="Times New Roman" w:cs="Times New Roman"/>
          <w:sz w:val="24"/>
          <w:szCs w:val="24"/>
        </w:rPr>
        <w:sectPr w:rsidR="002D3EA4" w:rsidRPr="00443672" w:rsidSect="003E29A0">
          <w:pgSz w:w="16840" w:h="11907" w:orient="landscape" w:code="8"/>
          <w:pgMar w:top="1276" w:right="680" w:bottom="993" w:left="1134" w:header="709" w:footer="709" w:gutter="0"/>
          <w:pgNumType w:start="16"/>
          <w:cols w:space="708"/>
          <w:titlePg/>
          <w:docGrid w:linePitch="360"/>
        </w:sectPr>
      </w:pPr>
    </w:p>
    <w:p w:rsidR="00DA6C7A" w:rsidRDefault="00DA6C7A" w:rsidP="000A608D">
      <w:pPr>
        <w:spacing w:after="0" w:line="240" w:lineRule="auto"/>
        <w:ind w:firstLine="567"/>
        <w:jc w:val="right"/>
        <w:rPr>
          <w:rFonts w:ascii="Times New Roman" w:hAnsi="Times New Roman" w:cs="Times New Roman"/>
        </w:rPr>
      </w:pPr>
    </w:p>
    <w:p w:rsidR="00DA6C7A" w:rsidRDefault="00DA6C7A" w:rsidP="000A608D">
      <w:pPr>
        <w:spacing w:after="0" w:line="240" w:lineRule="auto"/>
        <w:ind w:firstLine="567"/>
        <w:jc w:val="right"/>
        <w:rPr>
          <w:rFonts w:ascii="Times New Roman" w:hAnsi="Times New Roman" w:cs="Times New Roman"/>
        </w:rPr>
      </w:pPr>
    </w:p>
    <w:p w:rsidR="00EA1AFD" w:rsidRPr="00AC7180" w:rsidRDefault="00EA1AFD" w:rsidP="00EA1AFD">
      <w:pPr>
        <w:spacing w:after="0" w:line="240" w:lineRule="auto"/>
        <w:ind w:firstLine="567"/>
        <w:jc w:val="center"/>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 xml:space="preserve">                                                                                             </w:t>
      </w:r>
      <w:r w:rsidR="00AC7180">
        <w:rPr>
          <w:rFonts w:ascii="Times New Roman" w:eastAsia="Times New Roman" w:hAnsi="Times New Roman" w:cs="Times New Roman"/>
          <w:lang w:eastAsia="ru-RU"/>
        </w:rPr>
        <w:t xml:space="preserve">                                 </w:t>
      </w:r>
      <w:r w:rsidRPr="00AC7180">
        <w:rPr>
          <w:rFonts w:ascii="Times New Roman" w:eastAsia="Times New Roman" w:hAnsi="Times New Roman" w:cs="Times New Roman"/>
          <w:lang w:eastAsia="ru-RU"/>
        </w:rPr>
        <w:t xml:space="preserve">Приложение № 2 </w:t>
      </w:r>
    </w:p>
    <w:p w:rsidR="00EA1AFD" w:rsidRPr="00AC7180" w:rsidRDefault="00EA1AFD" w:rsidP="00EA1AFD">
      <w:pPr>
        <w:spacing w:after="0" w:line="240" w:lineRule="auto"/>
        <w:ind w:firstLine="567"/>
        <w:jc w:val="center"/>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 xml:space="preserve">                                                                                     </w:t>
      </w:r>
      <w:r w:rsidR="00AC7180">
        <w:rPr>
          <w:rFonts w:ascii="Times New Roman" w:eastAsia="Times New Roman" w:hAnsi="Times New Roman" w:cs="Times New Roman"/>
          <w:lang w:eastAsia="ru-RU"/>
        </w:rPr>
        <w:t xml:space="preserve">                                   </w:t>
      </w:r>
      <w:r w:rsidRPr="00AC7180">
        <w:rPr>
          <w:rFonts w:ascii="Times New Roman" w:eastAsia="Times New Roman" w:hAnsi="Times New Roman" w:cs="Times New Roman"/>
          <w:lang w:eastAsia="ru-RU"/>
        </w:rPr>
        <w:t>к Договору поставки</w:t>
      </w:r>
    </w:p>
    <w:p w:rsidR="00EA1AFD" w:rsidRPr="00AC7180" w:rsidRDefault="00EA1AFD" w:rsidP="00EA1AFD">
      <w:pPr>
        <w:spacing w:after="0" w:line="240" w:lineRule="auto"/>
        <w:ind w:firstLine="567"/>
        <w:jc w:val="center"/>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 xml:space="preserve">                                                                                                     </w:t>
      </w:r>
      <w:r w:rsidR="00AC7180">
        <w:rPr>
          <w:rFonts w:ascii="Times New Roman" w:eastAsia="Times New Roman" w:hAnsi="Times New Roman" w:cs="Times New Roman"/>
          <w:lang w:eastAsia="ru-RU"/>
        </w:rPr>
        <w:t xml:space="preserve"> </w:t>
      </w:r>
      <w:r w:rsidR="00445022">
        <w:rPr>
          <w:rFonts w:ascii="Times New Roman" w:eastAsia="Times New Roman" w:hAnsi="Times New Roman" w:cs="Times New Roman"/>
          <w:lang w:eastAsia="ru-RU"/>
        </w:rPr>
        <w:t xml:space="preserve">   </w:t>
      </w:r>
      <w:r w:rsidRPr="00AC7180">
        <w:rPr>
          <w:rFonts w:ascii="Times New Roman" w:eastAsia="Times New Roman" w:hAnsi="Times New Roman" w:cs="Times New Roman"/>
          <w:lang w:eastAsia="ru-RU"/>
        </w:rPr>
        <w:t xml:space="preserve"> № _____ от _________202</w:t>
      </w:r>
      <w:r w:rsidR="008A0B4F">
        <w:rPr>
          <w:rFonts w:ascii="Times New Roman" w:eastAsia="Times New Roman" w:hAnsi="Times New Roman" w:cs="Times New Roman"/>
          <w:lang w:eastAsia="ru-RU"/>
        </w:rPr>
        <w:t>6</w:t>
      </w:r>
      <w:r w:rsidRPr="00AC7180">
        <w:rPr>
          <w:rFonts w:ascii="Times New Roman" w:eastAsia="Times New Roman" w:hAnsi="Times New Roman" w:cs="Times New Roman"/>
          <w:lang w:eastAsia="ru-RU"/>
        </w:rPr>
        <w:t>г.</w:t>
      </w:r>
    </w:p>
    <w:p w:rsidR="00EA1AFD" w:rsidRPr="00AC7180" w:rsidRDefault="00EA1AFD" w:rsidP="00EA1AFD">
      <w:pPr>
        <w:spacing w:after="0" w:line="240" w:lineRule="auto"/>
        <w:rPr>
          <w:rFonts w:ascii="Times New Roman" w:eastAsia="Times New Roman" w:hAnsi="Times New Roman" w:cs="Times New Roman"/>
          <w:lang w:eastAsia="ru-RU"/>
        </w:rPr>
      </w:pPr>
    </w:p>
    <w:p w:rsidR="00EA1AFD" w:rsidRPr="00AC7180" w:rsidRDefault="00EA1AFD" w:rsidP="00EA1AFD">
      <w:pPr>
        <w:spacing w:after="0" w:line="240" w:lineRule="auto"/>
        <w:rPr>
          <w:rFonts w:ascii="Times New Roman" w:eastAsia="Times New Roman" w:hAnsi="Times New Roman" w:cs="Times New Roman"/>
          <w:lang w:eastAsia="ru-RU"/>
        </w:rPr>
      </w:pPr>
    </w:p>
    <w:p w:rsidR="00EA1AFD" w:rsidRPr="00AC7180" w:rsidRDefault="00EA1AFD" w:rsidP="00EA1AFD">
      <w:pPr>
        <w:spacing w:after="0" w:line="240" w:lineRule="auto"/>
        <w:jc w:val="center"/>
        <w:rPr>
          <w:rFonts w:ascii="Times New Roman" w:eastAsia="Times New Roman" w:hAnsi="Times New Roman" w:cs="Times New Roman"/>
          <w:b/>
          <w:bCs/>
          <w:lang w:eastAsia="ru-RU"/>
        </w:rPr>
      </w:pPr>
      <w:r w:rsidRPr="00AC7180">
        <w:rPr>
          <w:rFonts w:ascii="Times New Roman" w:eastAsia="Times New Roman" w:hAnsi="Times New Roman" w:cs="Times New Roman"/>
          <w:b/>
          <w:bCs/>
          <w:lang w:eastAsia="ru-RU"/>
        </w:rPr>
        <w:t>График поставки товара</w:t>
      </w:r>
    </w:p>
    <w:p w:rsidR="00EA1AFD" w:rsidRPr="00AC7180" w:rsidRDefault="00EA1AFD" w:rsidP="00EA1AFD">
      <w:pPr>
        <w:spacing w:after="0" w:line="240" w:lineRule="auto"/>
        <w:jc w:val="center"/>
        <w:rPr>
          <w:rFonts w:ascii="Times New Roman" w:eastAsia="Times New Roman" w:hAnsi="Times New Roman" w:cs="Times New Roman"/>
          <w:b/>
          <w:bCs/>
          <w:lang w:eastAsia="ru-RU"/>
        </w:rPr>
      </w:pPr>
    </w:p>
    <w:p w:rsidR="00EA1AFD" w:rsidRPr="00AC7180" w:rsidRDefault="00EA1AFD" w:rsidP="00EA1AFD">
      <w:pPr>
        <w:spacing w:after="0" w:line="240" w:lineRule="auto"/>
        <w:ind w:left="360"/>
        <w:jc w:val="center"/>
        <w:rPr>
          <w:rFonts w:ascii="Times New Roman" w:eastAsia="Times New Roman" w:hAnsi="Times New Roman" w:cs="Times New Roman"/>
          <w:b/>
          <w:bCs/>
          <w:lang w:eastAsia="ru-RU"/>
        </w:rPr>
      </w:pPr>
      <w:r w:rsidRPr="00AC7180">
        <w:rPr>
          <w:rFonts w:ascii="Times New Roman" w:eastAsia="Times New Roman" w:hAnsi="Times New Roman" w:cs="Times New Roman"/>
          <w:b/>
          <w:bCs/>
          <w:lang w:eastAsia="ru-RU"/>
        </w:rPr>
        <w:t>к договору № ___________</w:t>
      </w:r>
      <w:proofErr w:type="gramStart"/>
      <w:r w:rsidRPr="00AC7180">
        <w:rPr>
          <w:rFonts w:ascii="Times New Roman" w:eastAsia="Times New Roman" w:hAnsi="Times New Roman" w:cs="Times New Roman"/>
          <w:b/>
          <w:bCs/>
          <w:lang w:eastAsia="ru-RU"/>
        </w:rPr>
        <w:t>_  от</w:t>
      </w:r>
      <w:proofErr w:type="gramEnd"/>
      <w:r w:rsidRPr="00AC7180">
        <w:rPr>
          <w:rFonts w:ascii="Times New Roman" w:eastAsia="Times New Roman" w:hAnsi="Times New Roman" w:cs="Times New Roman"/>
          <w:b/>
          <w:bCs/>
          <w:lang w:eastAsia="ru-RU"/>
        </w:rPr>
        <w:t xml:space="preserve"> "______" ________________ 20__г.</w:t>
      </w:r>
    </w:p>
    <w:p w:rsidR="00EA1AFD" w:rsidRPr="00AC7180" w:rsidRDefault="00EA1AFD" w:rsidP="00EA1AFD">
      <w:pPr>
        <w:autoSpaceDE w:val="0"/>
        <w:autoSpaceDN w:val="0"/>
        <w:adjustRightInd w:val="0"/>
        <w:spacing w:after="0" w:line="240" w:lineRule="auto"/>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Начало выполнения поставок: _________________________</w:t>
      </w:r>
    </w:p>
    <w:p w:rsidR="00EA1AFD" w:rsidRPr="00AC7180" w:rsidRDefault="00EA1AFD" w:rsidP="00EA1AFD">
      <w:pPr>
        <w:autoSpaceDE w:val="0"/>
        <w:autoSpaceDN w:val="0"/>
        <w:adjustRightInd w:val="0"/>
        <w:spacing w:after="0" w:line="240" w:lineRule="auto"/>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Окончание выполнения поставок: ______________________________</w:t>
      </w:r>
    </w:p>
    <w:p w:rsidR="00EA1AFD" w:rsidRPr="00AC7180" w:rsidRDefault="00EA1AFD" w:rsidP="00EA1AFD">
      <w:pPr>
        <w:autoSpaceDE w:val="0"/>
        <w:autoSpaceDN w:val="0"/>
        <w:adjustRightInd w:val="0"/>
        <w:spacing w:after="0" w:line="240" w:lineRule="auto"/>
        <w:rPr>
          <w:rFonts w:ascii="Times New Roman" w:eastAsia="Times New Roman" w:hAnsi="Times New Roman" w:cs="Times New Roman"/>
          <w:lang w:eastAsia="ru-RU"/>
        </w:rPr>
      </w:pP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87"/>
        <w:gridCol w:w="3131"/>
      </w:tblGrid>
      <w:tr w:rsidR="00EA1AFD" w:rsidRPr="00AC7180" w:rsidTr="004E788E">
        <w:trPr>
          <w:trHeight w:hRule="exact" w:val="284"/>
          <w:jc w:val="center"/>
        </w:trPr>
        <w:tc>
          <w:tcPr>
            <w:tcW w:w="6687" w:type="dxa"/>
            <w:vAlign w:val="center"/>
          </w:tcPr>
          <w:p w:rsidR="00EA1AFD" w:rsidRPr="00AC7180" w:rsidRDefault="00EA1AFD" w:rsidP="00EA1AFD">
            <w:pPr>
              <w:spacing w:after="0" w:line="240" w:lineRule="auto"/>
              <w:jc w:val="center"/>
              <w:rPr>
                <w:rFonts w:ascii="Times New Roman" w:eastAsia="Times New Roman" w:hAnsi="Times New Roman" w:cs="Times New Roman"/>
                <w:b/>
                <w:bCs/>
                <w:color w:val="000000"/>
                <w:lang w:eastAsia="ru-RU"/>
              </w:rPr>
            </w:pPr>
            <w:r w:rsidRPr="00AC7180">
              <w:rPr>
                <w:rFonts w:ascii="Times New Roman" w:eastAsia="Times New Roman" w:hAnsi="Times New Roman" w:cs="Times New Roman"/>
                <w:b/>
                <w:bCs/>
                <w:color w:val="000000"/>
                <w:lang w:eastAsia="ru-RU"/>
              </w:rPr>
              <w:t>Наименование товара</w:t>
            </w:r>
          </w:p>
        </w:tc>
        <w:tc>
          <w:tcPr>
            <w:tcW w:w="3131" w:type="dxa"/>
            <w:vAlign w:val="center"/>
          </w:tcPr>
          <w:p w:rsidR="00EA1AFD" w:rsidRPr="00AC7180" w:rsidRDefault="00EA1AFD" w:rsidP="00EA1AFD">
            <w:pPr>
              <w:spacing w:after="0" w:line="240" w:lineRule="auto"/>
              <w:jc w:val="center"/>
              <w:rPr>
                <w:rFonts w:ascii="Times New Roman" w:eastAsia="Times New Roman" w:hAnsi="Times New Roman" w:cs="Times New Roman"/>
                <w:b/>
                <w:lang w:eastAsia="ru-RU"/>
              </w:rPr>
            </w:pPr>
            <w:r w:rsidRPr="00AC7180">
              <w:rPr>
                <w:rFonts w:ascii="Times New Roman" w:eastAsia="Times New Roman" w:hAnsi="Times New Roman" w:cs="Times New Roman"/>
                <w:b/>
                <w:lang w:eastAsia="ru-RU"/>
              </w:rPr>
              <w:t>Срок поставки</w:t>
            </w:r>
          </w:p>
        </w:tc>
      </w:tr>
      <w:tr w:rsidR="00EA1AFD" w:rsidRPr="00AC7180" w:rsidTr="004E788E">
        <w:trPr>
          <w:trHeight w:hRule="exact" w:val="1443"/>
          <w:jc w:val="center"/>
        </w:trPr>
        <w:tc>
          <w:tcPr>
            <w:tcW w:w="6687" w:type="dxa"/>
            <w:vAlign w:val="center"/>
          </w:tcPr>
          <w:p w:rsidR="00EA1AFD" w:rsidRPr="00AC7180" w:rsidRDefault="00EA1AFD" w:rsidP="00EA1AFD">
            <w:pPr>
              <w:spacing w:after="0" w:line="240" w:lineRule="auto"/>
              <w:jc w:val="center"/>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______________________________</w:t>
            </w:r>
          </w:p>
        </w:tc>
        <w:tc>
          <w:tcPr>
            <w:tcW w:w="3131" w:type="dxa"/>
            <w:vAlign w:val="center"/>
          </w:tcPr>
          <w:p w:rsidR="00EA1AFD" w:rsidRPr="00AC7180" w:rsidRDefault="00EA1AFD" w:rsidP="00EA1AFD">
            <w:pPr>
              <w:spacing w:after="0" w:line="240" w:lineRule="auto"/>
              <w:jc w:val="center"/>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 xml:space="preserve">_____________________ </w:t>
            </w:r>
          </w:p>
          <w:p w:rsidR="00EA1AFD" w:rsidRPr="00AC7180" w:rsidRDefault="00EA1AFD" w:rsidP="00EA1AFD">
            <w:pPr>
              <w:spacing w:after="0" w:line="240" w:lineRule="auto"/>
              <w:jc w:val="center"/>
              <w:rPr>
                <w:rFonts w:ascii="Times New Roman" w:eastAsia="Times New Roman" w:hAnsi="Times New Roman" w:cs="Times New Roman"/>
                <w:lang w:eastAsia="ru-RU"/>
              </w:rPr>
            </w:pPr>
          </w:p>
        </w:tc>
      </w:tr>
    </w:tbl>
    <w:p w:rsidR="009E7971" w:rsidRPr="00AC7180" w:rsidRDefault="009E7971" w:rsidP="009E7971">
      <w:pPr>
        <w:tabs>
          <w:tab w:val="left" w:pos="1875"/>
        </w:tabs>
        <w:spacing w:after="0"/>
        <w:rPr>
          <w:rFonts w:ascii="Times New Roman" w:hAnsi="Times New Roman" w:cs="Times New Roman"/>
        </w:rPr>
      </w:pPr>
    </w:p>
    <w:p w:rsidR="006851CC" w:rsidRPr="00AC7180" w:rsidRDefault="006851CC" w:rsidP="009E7971">
      <w:pPr>
        <w:tabs>
          <w:tab w:val="left" w:pos="1875"/>
        </w:tabs>
        <w:spacing w:after="0"/>
        <w:rPr>
          <w:rFonts w:ascii="Times New Roman" w:hAnsi="Times New Roman" w:cs="Times New Roman"/>
        </w:rPr>
      </w:pPr>
    </w:p>
    <w:p w:rsidR="006851CC" w:rsidRPr="00AC7180" w:rsidRDefault="006851CC" w:rsidP="009E7971">
      <w:pPr>
        <w:tabs>
          <w:tab w:val="left" w:pos="1875"/>
        </w:tabs>
        <w:spacing w:after="0"/>
        <w:rPr>
          <w:rFonts w:ascii="Times New Roman" w:hAnsi="Times New Roman" w:cs="Times New Roman"/>
        </w:rPr>
      </w:pPr>
    </w:p>
    <w:p w:rsidR="006851CC" w:rsidRPr="00AC7180" w:rsidRDefault="006851CC" w:rsidP="009E7971">
      <w:pPr>
        <w:tabs>
          <w:tab w:val="left" w:pos="1875"/>
        </w:tabs>
        <w:spacing w:after="0"/>
        <w:rPr>
          <w:rFonts w:ascii="Times New Roman" w:hAnsi="Times New Roman" w:cs="Times New Roman"/>
        </w:rPr>
      </w:pPr>
    </w:p>
    <w:p w:rsidR="009E7971" w:rsidRPr="00AC7180" w:rsidRDefault="009E7971" w:rsidP="009E7971">
      <w:pPr>
        <w:tabs>
          <w:tab w:val="left" w:pos="1875"/>
        </w:tabs>
        <w:spacing w:after="0"/>
        <w:rPr>
          <w:rFonts w:ascii="Times New Roman" w:hAnsi="Times New Roman" w:cs="Times New Roman"/>
        </w:rPr>
      </w:pPr>
    </w:p>
    <w:tbl>
      <w:tblPr>
        <w:tblW w:w="10233" w:type="dxa"/>
        <w:jc w:val="center"/>
        <w:tblLook w:val="01E0" w:firstRow="1" w:lastRow="1" w:firstColumn="1" w:lastColumn="1" w:noHBand="0" w:noVBand="0"/>
      </w:tblPr>
      <w:tblGrid>
        <w:gridCol w:w="5240"/>
        <w:gridCol w:w="4993"/>
      </w:tblGrid>
      <w:tr w:rsidR="008B46AF" w:rsidRPr="00AC7180" w:rsidTr="004A2411">
        <w:trPr>
          <w:trHeight w:hRule="exact" w:val="3984"/>
          <w:jc w:val="center"/>
        </w:trPr>
        <w:tc>
          <w:tcPr>
            <w:tcW w:w="5240" w:type="dxa"/>
          </w:tcPr>
          <w:p w:rsidR="008B46AF" w:rsidRPr="00AC7180" w:rsidRDefault="008B46AF" w:rsidP="008B46AF">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AC7180">
              <w:rPr>
                <w:rFonts w:ascii="Times New Roman" w:eastAsia="Times New Roman" w:hAnsi="Times New Roman" w:cs="Times New Roman"/>
                <w:b/>
                <w:bCs/>
                <w:color w:val="000000"/>
                <w:lang w:eastAsia="ru-RU"/>
              </w:rPr>
              <w:t>ПОКУПАТЕЛЬ:</w:t>
            </w:r>
          </w:p>
          <w:p w:rsidR="005307D4" w:rsidRPr="00AC7180" w:rsidRDefault="005307D4" w:rsidP="005307D4">
            <w:pPr>
              <w:spacing w:after="0" w:line="240" w:lineRule="auto"/>
              <w:jc w:val="center"/>
              <w:rPr>
                <w:rFonts w:ascii="Times New Roman" w:eastAsia="Times New Roman" w:hAnsi="Times New Roman" w:cs="Times New Roman"/>
                <w:b/>
                <w:iCs/>
                <w:lang w:eastAsia="ru-RU"/>
              </w:rPr>
            </w:pPr>
            <w:r w:rsidRPr="00AC7180">
              <w:rPr>
                <w:rFonts w:ascii="Times New Roman" w:eastAsia="Times New Roman" w:hAnsi="Times New Roman" w:cs="Times New Roman"/>
                <w:b/>
                <w:iCs/>
                <w:lang w:eastAsia="ru-RU"/>
              </w:rPr>
              <w:t>ПАО «Россети Центр»</w:t>
            </w:r>
          </w:p>
          <w:p w:rsidR="009F08D6" w:rsidRPr="00AC7180" w:rsidRDefault="009F08D6" w:rsidP="009F08D6">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AC7180">
              <w:rPr>
                <w:rFonts w:ascii="Times New Roman" w:eastAsia="Times New Roman" w:hAnsi="Times New Roman" w:cs="Times New Roman"/>
                <w:b/>
                <w:bCs/>
                <w:color w:val="000000"/>
                <w:lang w:eastAsia="ru-RU"/>
              </w:rPr>
              <w:t>Начальник управления логистики и материально-технического обеспечения филиала ПАО «Россети Центр» - «Ярэнерго»</w:t>
            </w:r>
          </w:p>
          <w:p w:rsidR="009F08D6" w:rsidRPr="00AC7180" w:rsidRDefault="009F08D6" w:rsidP="009F08D6">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232D86" w:rsidRPr="00AC7180" w:rsidRDefault="00232D86" w:rsidP="009F08D6">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8B46AF" w:rsidRPr="00AC7180" w:rsidRDefault="009F08D6" w:rsidP="009F08D6">
            <w:pPr>
              <w:spacing w:after="0" w:line="240" w:lineRule="auto"/>
              <w:jc w:val="center"/>
              <w:rPr>
                <w:rFonts w:ascii="Times New Roman" w:eastAsia="Times New Roman" w:hAnsi="Times New Roman" w:cs="Times New Roman"/>
                <w:b/>
                <w:bCs/>
                <w:color w:val="000000"/>
                <w:lang w:eastAsia="ru-RU"/>
              </w:rPr>
            </w:pPr>
            <w:r w:rsidRPr="00AC7180">
              <w:rPr>
                <w:rFonts w:ascii="Times New Roman" w:eastAsia="Times New Roman" w:hAnsi="Times New Roman" w:cs="Times New Roman"/>
                <w:b/>
                <w:bCs/>
                <w:color w:val="000000"/>
                <w:lang w:eastAsia="ru-RU"/>
              </w:rPr>
              <w:t xml:space="preserve">______________________ А.В. Клушин </w:t>
            </w:r>
          </w:p>
          <w:p w:rsidR="00232D86" w:rsidRPr="00AC7180" w:rsidRDefault="00232D86" w:rsidP="009F08D6">
            <w:pPr>
              <w:spacing w:after="0" w:line="240" w:lineRule="auto"/>
              <w:jc w:val="center"/>
              <w:rPr>
                <w:rFonts w:ascii="Times New Roman" w:eastAsia="Times New Roman" w:hAnsi="Times New Roman" w:cs="Times New Roman"/>
                <w:b/>
                <w:bCs/>
                <w:color w:val="000000"/>
                <w:lang w:eastAsia="ru-RU"/>
              </w:rPr>
            </w:pPr>
          </w:p>
          <w:p w:rsidR="008B46AF" w:rsidRPr="00AC7180" w:rsidRDefault="008B46AF" w:rsidP="008A0B4F">
            <w:pPr>
              <w:spacing w:after="0" w:line="240" w:lineRule="auto"/>
              <w:jc w:val="center"/>
              <w:rPr>
                <w:rFonts w:ascii="Times New Roman" w:eastAsia="Times New Roman" w:hAnsi="Times New Roman" w:cs="Times New Roman"/>
                <w:b/>
                <w:bCs/>
                <w:color w:val="000000"/>
                <w:lang w:eastAsia="ru-RU"/>
              </w:rPr>
            </w:pPr>
            <w:r w:rsidRPr="00AC7180">
              <w:rPr>
                <w:rFonts w:ascii="Times New Roman" w:eastAsia="Times New Roman" w:hAnsi="Times New Roman" w:cs="Times New Roman"/>
                <w:b/>
                <w:bCs/>
                <w:color w:val="000000"/>
                <w:lang w:eastAsia="ru-RU"/>
              </w:rPr>
              <w:t>М.П.   «_____» _____________202</w:t>
            </w:r>
            <w:r w:rsidR="008A0B4F">
              <w:rPr>
                <w:rFonts w:ascii="Times New Roman" w:eastAsia="Times New Roman" w:hAnsi="Times New Roman" w:cs="Times New Roman"/>
                <w:b/>
                <w:bCs/>
                <w:color w:val="000000"/>
                <w:lang w:eastAsia="ru-RU"/>
              </w:rPr>
              <w:t>6</w:t>
            </w:r>
            <w:r w:rsidRPr="00AC7180">
              <w:rPr>
                <w:rFonts w:ascii="Times New Roman" w:eastAsia="Times New Roman" w:hAnsi="Times New Roman" w:cs="Times New Roman"/>
                <w:b/>
                <w:bCs/>
                <w:color w:val="000000"/>
                <w:lang w:eastAsia="ru-RU"/>
              </w:rPr>
              <w:t>г.</w:t>
            </w:r>
          </w:p>
        </w:tc>
        <w:tc>
          <w:tcPr>
            <w:tcW w:w="4993" w:type="dxa"/>
          </w:tcPr>
          <w:p w:rsidR="008B46AF" w:rsidRPr="00AC7180" w:rsidRDefault="008B46AF" w:rsidP="008B46AF">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AC7180">
              <w:rPr>
                <w:rFonts w:ascii="Times New Roman" w:eastAsia="Times New Roman" w:hAnsi="Times New Roman" w:cs="Times New Roman"/>
                <w:b/>
                <w:bCs/>
                <w:color w:val="000000"/>
                <w:lang w:eastAsia="ru-RU"/>
              </w:rPr>
              <w:t>ПОСТАВЩИК:</w:t>
            </w:r>
          </w:p>
          <w:p w:rsidR="00BD615D" w:rsidRPr="00AC7180" w:rsidRDefault="00BD615D" w:rsidP="00BD615D">
            <w:pPr>
              <w:spacing w:after="0" w:line="240" w:lineRule="auto"/>
              <w:jc w:val="center"/>
              <w:rPr>
                <w:rFonts w:ascii="Times New Roman" w:eastAsia="Times New Roman" w:hAnsi="Times New Roman" w:cs="Times New Roman"/>
                <w:b/>
                <w:bCs/>
                <w:spacing w:val="-2"/>
                <w:lang w:eastAsia="ru-RU"/>
              </w:rPr>
            </w:pPr>
            <w:r w:rsidRPr="00AC7180">
              <w:rPr>
                <w:rFonts w:ascii="Times New Roman" w:eastAsia="Times New Roman" w:hAnsi="Times New Roman" w:cs="Times New Roman"/>
                <w:b/>
                <w:bCs/>
                <w:spacing w:val="-2"/>
                <w:lang w:eastAsia="ru-RU"/>
              </w:rPr>
              <w:t>_____________________________</w:t>
            </w:r>
          </w:p>
          <w:p w:rsidR="00BD615D" w:rsidRPr="00AC7180" w:rsidRDefault="00BD615D" w:rsidP="00BD615D">
            <w:pPr>
              <w:spacing w:after="0" w:line="240" w:lineRule="auto"/>
              <w:ind w:firstLine="6"/>
              <w:rPr>
                <w:rFonts w:ascii="Times New Roman" w:eastAsia="Times New Roman" w:hAnsi="Times New Roman" w:cs="Times New Roman"/>
                <w:i/>
                <w:lang w:eastAsia="ru-RU"/>
              </w:rPr>
            </w:pPr>
            <w:r w:rsidRPr="00AC7180">
              <w:rPr>
                <w:rFonts w:ascii="Times New Roman" w:eastAsia="Times New Roman" w:hAnsi="Times New Roman" w:cs="Times New Roman"/>
                <w:i/>
                <w:lang w:eastAsia="ru-RU"/>
              </w:rPr>
              <w:t xml:space="preserve">                          (наименование)</w:t>
            </w:r>
          </w:p>
          <w:p w:rsidR="00BD615D" w:rsidRPr="00AC7180" w:rsidRDefault="00BD615D" w:rsidP="00BD615D">
            <w:pPr>
              <w:spacing w:after="0" w:line="240" w:lineRule="auto"/>
              <w:ind w:firstLine="6"/>
              <w:jc w:val="center"/>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___________________________</w:t>
            </w:r>
          </w:p>
          <w:p w:rsidR="00BD615D" w:rsidRPr="00AC7180" w:rsidRDefault="00BD615D" w:rsidP="00BD615D">
            <w:pPr>
              <w:spacing w:after="0" w:line="240" w:lineRule="auto"/>
              <w:ind w:firstLine="6"/>
              <w:jc w:val="center"/>
              <w:rPr>
                <w:rFonts w:ascii="Times New Roman" w:eastAsia="Times New Roman" w:hAnsi="Times New Roman" w:cs="Times New Roman"/>
                <w:i/>
                <w:lang w:eastAsia="ru-RU"/>
              </w:rPr>
            </w:pPr>
            <w:r w:rsidRPr="00AC7180">
              <w:rPr>
                <w:rFonts w:ascii="Times New Roman" w:eastAsia="Times New Roman" w:hAnsi="Times New Roman" w:cs="Times New Roman"/>
                <w:i/>
                <w:lang w:eastAsia="ru-RU"/>
              </w:rPr>
              <w:t>(должность)</w:t>
            </w:r>
          </w:p>
          <w:p w:rsidR="00BD615D" w:rsidRPr="00AC7180" w:rsidRDefault="00BD615D" w:rsidP="00BD615D">
            <w:pPr>
              <w:spacing w:after="0" w:line="240" w:lineRule="auto"/>
              <w:ind w:firstLine="6"/>
              <w:rPr>
                <w:rFonts w:ascii="Times New Roman" w:eastAsia="Times New Roman" w:hAnsi="Times New Roman" w:cs="Times New Roman"/>
                <w:lang w:eastAsia="ru-RU"/>
              </w:rPr>
            </w:pPr>
          </w:p>
          <w:p w:rsidR="00BD615D" w:rsidRPr="00AC7180" w:rsidRDefault="00BD615D" w:rsidP="00BD615D">
            <w:pPr>
              <w:spacing w:after="0" w:line="240" w:lineRule="auto"/>
              <w:ind w:firstLine="6"/>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___________________________________</w:t>
            </w:r>
          </w:p>
          <w:p w:rsidR="00BD615D" w:rsidRPr="00AC7180" w:rsidRDefault="00BD615D" w:rsidP="00BD615D">
            <w:pPr>
              <w:spacing w:after="0" w:line="240" w:lineRule="auto"/>
              <w:ind w:firstLine="6"/>
              <w:jc w:val="center"/>
              <w:rPr>
                <w:rFonts w:ascii="Times New Roman" w:eastAsia="Times New Roman" w:hAnsi="Times New Roman" w:cs="Times New Roman"/>
                <w:i/>
                <w:lang w:eastAsia="ru-RU"/>
              </w:rPr>
            </w:pPr>
            <w:r w:rsidRPr="00AC7180">
              <w:rPr>
                <w:rFonts w:ascii="Times New Roman" w:eastAsia="Times New Roman" w:hAnsi="Times New Roman" w:cs="Times New Roman"/>
                <w:i/>
                <w:lang w:eastAsia="ru-RU"/>
              </w:rPr>
              <w:t>(Ф.И.О.)</w:t>
            </w:r>
          </w:p>
          <w:p w:rsidR="008B46AF" w:rsidRPr="00AC7180" w:rsidRDefault="008B46AF" w:rsidP="008B46AF">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8B46AF" w:rsidRPr="00AC7180" w:rsidRDefault="008B46AF" w:rsidP="008A0B4F">
            <w:pPr>
              <w:tabs>
                <w:tab w:val="center" w:pos="2370"/>
                <w:tab w:val="left" w:pos="3795"/>
              </w:tabs>
              <w:spacing w:after="0" w:line="240" w:lineRule="auto"/>
              <w:jc w:val="center"/>
              <w:rPr>
                <w:rFonts w:ascii="Times New Roman" w:eastAsia="Times New Roman" w:hAnsi="Times New Roman" w:cs="Times New Roman"/>
                <w:b/>
                <w:lang w:eastAsia="ru-RU"/>
              </w:rPr>
            </w:pPr>
            <w:r w:rsidRPr="00AC7180">
              <w:rPr>
                <w:rFonts w:ascii="Times New Roman" w:eastAsia="Times New Roman" w:hAnsi="Times New Roman" w:cs="Times New Roman"/>
                <w:b/>
                <w:bCs/>
                <w:color w:val="000000"/>
                <w:lang w:eastAsia="ru-RU"/>
              </w:rPr>
              <w:t>М.П.   «_____» _____________202</w:t>
            </w:r>
            <w:r w:rsidR="008A0B4F">
              <w:rPr>
                <w:rFonts w:ascii="Times New Roman" w:eastAsia="Times New Roman" w:hAnsi="Times New Roman" w:cs="Times New Roman"/>
                <w:b/>
                <w:bCs/>
                <w:color w:val="000000"/>
                <w:lang w:eastAsia="ru-RU"/>
              </w:rPr>
              <w:t>6</w:t>
            </w:r>
            <w:r w:rsidR="00D43D5F" w:rsidRPr="00AC7180">
              <w:rPr>
                <w:rFonts w:ascii="Times New Roman" w:eastAsia="Times New Roman" w:hAnsi="Times New Roman" w:cs="Times New Roman"/>
                <w:b/>
                <w:bCs/>
                <w:color w:val="000000"/>
                <w:lang w:eastAsia="ru-RU"/>
              </w:rPr>
              <w:t>г</w:t>
            </w:r>
            <w:r w:rsidR="004B0C7C" w:rsidRPr="00AC7180">
              <w:rPr>
                <w:rFonts w:ascii="Times New Roman" w:eastAsia="Times New Roman" w:hAnsi="Times New Roman" w:cs="Times New Roman"/>
                <w:b/>
                <w:bCs/>
                <w:color w:val="000000"/>
                <w:lang w:eastAsia="ru-RU"/>
              </w:rPr>
              <w:t>.</w:t>
            </w:r>
          </w:p>
        </w:tc>
      </w:tr>
    </w:tbl>
    <w:p w:rsidR="009E7971" w:rsidRDefault="009E7971" w:rsidP="009E7971">
      <w:pPr>
        <w:tabs>
          <w:tab w:val="left" w:pos="1875"/>
        </w:tabs>
        <w:spacing w:after="0"/>
        <w:rPr>
          <w:rFonts w:ascii="Times New Roman" w:hAnsi="Times New Roman" w:cs="Times New Roman"/>
          <w:sz w:val="26"/>
          <w:szCs w:val="26"/>
        </w:rPr>
      </w:pPr>
    </w:p>
    <w:p w:rsidR="00847DA8" w:rsidRPr="007F2B56" w:rsidRDefault="007F2B56" w:rsidP="009E7971">
      <w:pPr>
        <w:tabs>
          <w:tab w:val="left" w:pos="1875"/>
        </w:tabs>
        <w:spacing w:after="0"/>
        <w:rPr>
          <w:rFonts w:ascii="Times New Roman" w:hAnsi="Times New Roman" w:cs="Times New Roman"/>
          <w:sz w:val="26"/>
          <w:szCs w:val="26"/>
        </w:rPr>
        <w:sectPr w:rsidR="00847DA8" w:rsidRPr="007F2B56" w:rsidSect="002D3EA4">
          <w:pgSz w:w="11907" w:h="16840" w:code="8"/>
          <w:pgMar w:top="680" w:right="567" w:bottom="1134" w:left="1276" w:header="709" w:footer="709" w:gutter="0"/>
          <w:pgNumType w:start="1"/>
          <w:cols w:space="708"/>
          <w:titlePg/>
          <w:docGrid w:linePitch="360"/>
        </w:sectPr>
      </w:pPr>
      <w:r>
        <w:rPr>
          <w:rFonts w:ascii="Times New Roman" w:hAnsi="Times New Roman" w:cs="Times New Roman"/>
          <w:sz w:val="26"/>
          <w:szCs w:val="26"/>
        </w:rPr>
        <w:tab/>
      </w:r>
    </w:p>
    <w:p w:rsidR="002A5C27" w:rsidRDefault="002A5C27" w:rsidP="001A08E4">
      <w:pPr>
        <w:spacing w:after="0" w:line="240" w:lineRule="auto"/>
        <w:ind w:firstLine="10263"/>
        <w:jc w:val="right"/>
        <w:rPr>
          <w:rFonts w:ascii="Times New Roman" w:hAnsi="Times New Roman" w:cs="Times New Roman"/>
          <w:sz w:val="24"/>
          <w:szCs w:val="24"/>
        </w:rPr>
      </w:pPr>
    </w:p>
    <w:p w:rsidR="00E85784" w:rsidRDefault="00E85784" w:rsidP="001A08E4">
      <w:pPr>
        <w:spacing w:after="0" w:line="240" w:lineRule="auto"/>
        <w:ind w:firstLine="10263"/>
        <w:jc w:val="right"/>
        <w:rPr>
          <w:rFonts w:ascii="Times New Roman" w:hAnsi="Times New Roman" w:cs="Times New Roman"/>
          <w:sz w:val="24"/>
          <w:szCs w:val="24"/>
        </w:rPr>
      </w:pPr>
    </w:p>
    <w:p w:rsidR="008C373A" w:rsidRDefault="008C373A" w:rsidP="001A08E4">
      <w:pPr>
        <w:spacing w:after="0" w:line="240" w:lineRule="auto"/>
        <w:ind w:firstLine="10263"/>
        <w:jc w:val="right"/>
        <w:rPr>
          <w:rFonts w:ascii="Times New Roman" w:hAnsi="Times New Roman" w:cs="Times New Roman"/>
          <w:sz w:val="24"/>
          <w:szCs w:val="24"/>
        </w:rPr>
      </w:pPr>
    </w:p>
    <w:p w:rsidR="00BD615D" w:rsidRPr="00AC7180" w:rsidRDefault="00BD615D" w:rsidP="00445022">
      <w:pPr>
        <w:spacing w:after="0" w:line="240" w:lineRule="auto"/>
        <w:jc w:val="right"/>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 xml:space="preserve">                                                                                                                                                                     Приложение № 3                                                                                                                                                                            </w:t>
      </w:r>
    </w:p>
    <w:p w:rsidR="00BD615D" w:rsidRPr="00AC7180" w:rsidRDefault="00BD615D" w:rsidP="00445022">
      <w:pPr>
        <w:spacing w:after="0" w:line="240" w:lineRule="auto"/>
        <w:jc w:val="right"/>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 xml:space="preserve">                                                                                                                                                                     к договору поставки                                                                                                                                                                  </w:t>
      </w:r>
    </w:p>
    <w:p w:rsidR="00BD615D" w:rsidRPr="00AC7180" w:rsidRDefault="00BD615D" w:rsidP="00445022">
      <w:pPr>
        <w:spacing w:after="0" w:line="240" w:lineRule="auto"/>
        <w:jc w:val="right"/>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 xml:space="preserve">                                                                                                                                                                     № _______ от _________20</w:t>
      </w:r>
      <w:r w:rsidR="00445022">
        <w:rPr>
          <w:rFonts w:ascii="Times New Roman" w:eastAsia="Times New Roman" w:hAnsi="Times New Roman" w:cs="Times New Roman"/>
          <w:lang w:eastAsia="ru-RU"/>
        </w:rPr>
        <w:t>26</w:t>
      </w:r>
      <w:r w:rsidRPr="00AC7180">
        <w:rPr>
          <w:rFonts w:ascii="Times New Roman" w:eastAsia="Times New Roman" w:hAnsi="Times New Roman" w:cs="Times New Roman"/>
          <w:lang w:eastAsia="ru-RU"/>
        </w:rPr>
        <w:t>г.</w:t>
      </w:r>
    </w:p>
    <w:p w:rsidR="00BD615D" w:rsidRPr="00AC7180" w:rsidRDefault="00BD615D" w:rsidP="00BD615D">
      <w:pPr>
        <w:spacing w:after="0" w:line="240" w:lineRule="auto"/>
        <w:jc w:val="both"/>
        <w:rPr>
          <w:rFonts w:ascii="Times New Roman" w:eastAsia="Times New Roman" w:hAnsi="Times New Roman" w:cs="Times New Roman"/>
          <w:lang w:eastAsia="ru-RU"/>
        </w:rPr>
      </w:pPr>
    </w:p>
    <w:p w:rsidR="00BD615D" w:rsidRPr="00AC7180" w:rsidRDefault="00BD615D" w:rsidP="00BD615D">
      <w:pPr>
        <w:spacing w:after="0" w:line="240" w:lineRule="auto"/>
        <w:jc w:val="center"/>
        <w:rPr>
          <w:rFonts w:ascii="Times New Roman" w:eastAsia="Times New Roman" w:hAnsi="Times New Roman" w:cs="Times New Roman"/>
          <w:b/>
          <w:lang w:eastAsia="ru-RU"/>
        </w:rPr>
      </w:pPr>
      <w:r w:rsidRPr="00AC7180">
        <w:rPr>
          <w:rFonts w:ascii="Times New Roman" w:eastAsia="Times New Roman" w:hAnsi="Times New Roman" w:cs="Times New Roman"/>
          <w:b/>
          <w:lang w:eastAsia="ru-RU"/>
        </w:rPr>
        <w:t>СПЕЦИФИКАЦИЯ № _______от _______________________20</w:t>
      </w:r>
      <w:r w:rsidR="00445022">
        <w:rPr>
          <w:rFonts w:ascii="Times New Roman" w:eastAsia="Times New Roman" w:hAnsi="Times New Roman" w:cs="Times New Roman"/>
          <w:b/>
          <w:lang w:eastAsia="ru-RU"/>
        </w:rPr>
        <w:t>26</w:t>
      </w:r>
      <w:r w:rsidRPr="00AC7180">
        <w:rPr>
          <w:rFonts w:ascii="Times New Roman" w:eastAsia="Times New Roman" w:hAnsi="Times New Roman" w:cs="Times New Roman"/>
          <w:b/>
          <w:lang w:eastAsia="ru-RU"/>
        </w:rPr>
        <w:t>г.</w:t>
      </w:r>
    </w:p>
    <w:p w:rsidR="00BD615D" w:rsidRPr="00AC7180" w:rsidRDefault="00BD615D" w:rsidP="00BD615D">
      <w:pPr>
        <w:spacing w:after="0" w:line="240" w:lineRule="auto"/>
        <w:jc w:val="center"/>
        <w:rPr>
          <w:rFonts w:ascii="Times New Roman" w:eastAsia="Times New Roman" w:hAnsi="Times New Roman" w:cs="Times New Roman"/>
          <w:b/>
          <w:lang w:eastAsia="ru-RU"/>
        </w:rPr>
      </w:pPr>
      <w:r w:rsidRPr="00AC7180">
        <w:rPr>
          <w:rFonts w:ascii="Times New Roman" w:eastAsia="Times New Roman" w:hAnsi="Times New Roman" w:cs="Times New Roman"/>
          <w:b/>
          <w:lang w:eastAsia="ru-RU"/>
        </w:rPr>
        <w:t>к договору поставки № _______ от _______________________20</w:t>
      </w:r>
      <w:r w:rsidR="00445022">
        <w:rPr>
          <w:rFonts w:ascii="Times New Roman" w:eastAsia="Times New Roman" w:hAnsi="Times New Roman" w:cs="Times New Roman"/>
          <w:b/>
          <w:lang w:eastAsia="ru-RU"/>
        </w:rPr>
        <w:t>26</w:t>
      </w:r>
      <w:r w:rsidRPr="00AC7180">
        <w:rPr>
          <w:rFonts w:ascii="Times New Roman" w:eastAsia="Times New Roman" w:hAnsi="Times New Roman" w:cs="Times New Roman"/>
          <w:b/>
          <w:lang w:eastAsia="ru-RU"/>
        </w:rPr>
        <w:t>г.</w:t>
      </w:r>
    </w:p>
    <w:p w:rsidR="001F476E" w:rsidRPr="00AC7180" w:rsidRDefault="001F476E" w:rsidP="008865F3">
      <w:pPr>
        <w:spacing w:after="0" w:line="240" w:lineRule="auto"/>
        <w:jc w:val="center"/>
        <w:rPr>
          <w:rFonts w:ascii="Times New Roman" w:eastAsia="Times New Roman" w:hAnsi="Times New Roman" w:cs="Times New Roman"/>
          <w:b/>
          <w:lang w:eastAsia="ru-RU"/>
        </w:rPr>
      </w:pPr>
    </w:p>
    <w:p w:rsidR="00952FEA" w:rsidRPr="00AC7180" w:rsidRDefault="00952FEA" w:rsidP="00952FEA">
      <w:pPr>
        <w:spacing w:after="0" w:line="240" w:lineRule="auto"/>
        <w:ind w:firstLine="6"/>
        <w:rPr>
          <w:rFonts w:ascii="Times New Roman" w:eastAsia="Times New Roman" w:hAnsi="Times New Roman" w:cs="Times New Roman"/>
          <w:b/>
          <w:lang w:eastAsia="ru-RU"/>
        </w:rPr>
      </w:pPr>
      <w:r w:rsidRPr="00AC7180">
        <w:rPr>
          <w:rFonts w:ascii="Times New Roman" w:eastAsia="Times New Roman" w:hAnsi="Times New Roman" w:cs="Times New Roman"/>
          <w:b/>
          <w:lang w:eastAsia="ru-RU"/>
        </w:rPr>
        <w:t>ПОКУПАТЕЛЬ: ПАО «Россети Центр»</w:t>
      </w:r>
    </w:p>
    <w:p w:rsidR="00952FEA" w:rsidRPr="00AC7180" w:rsidRDefault="00952FEA" w:rsidP="00952FEA">
      <w:pPr>
        <w:spacing w:after="0" w:line="240" w:lineRule="auto"/>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Место нахождения юридического лица: 119017, г. Москва, ул. Ордынка М., д.15</w:t>
      </w:r>
    </w:p>
    <w:p w:rsidR="00952FEA" w:rsidRPr="00AC7180" w:rsidRDefault="00952FEA" w:rsidP="00952FEA">
      <w:pPr>
        <w:spacing w:after="0" w:line="240" w:lineRule="auto"/>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Адрес нахождения филиала ПАО «Россети Центр» - «Ярэнерго»: 150003, г. Ярославль, ул. Воинова, д.12</w:t>
      </w:r>
    </w:p>
    <w:p w:rsidR="002A5C27" w:rsidRDefault="00952FEA" w:rsidP="00952FEA">
      <w:pPr>
        <w:spacing w:after="0" w:line="240" w:lineRule="auto"/>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ИНН/КПП: 6901067107/760602001</w:t>
      </w:r>
    </w:p>
    <w:p w:rsidR="00445022" w:rsidRDefault="00445022" w:rsidP="00952FEA">
      <w:pPr>
        <w:spacing w:after="0" w:line="240" w:lineRule="auto"/>
        <w:rPr>
          <w:rFonts w:ascii="Times New Roman" w:eastAsia="Times New Roman" w:hAnsi="Times New Roman" w:cs="Times New Roman"/>
          <w:b/>
          <w:lang w:eastAsia="ru-RU"/>
        </w:rPr>
      </w:pPr>
      <w:r w:rsidRPr="00AC7180">
        <w:rPr>
          <w:rFonts w:ascii="Times New Roman" w:eastAsia="Times New Roman" w:hAnsi="Times New Roman" w:cs="Times New Roman"/>
          <w:b/>
          <w:lang w:eastAsia="ru-RU"/>
        </w:rPr>
        <w:t>ПОСТАВЩИК:</w:t>
      </w:r>
    </w:p>
    <w:p w:rsidR="00445022" w:rsidRDefault="00445022" w:rsidP="00952FEA">
      <w:pPr>
        <w:spacing w:after="0" w:line="240" w:lineRule="auto"/>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Место нахождения юридического лица:</w:t>
      </w:r>
    </w:p>
    <w:p w:rsidR="00445022" w:rsidRDefault="00445022" w:rsidP="00952FEA">
      <w:pPr>
        <w:spacing w:after="0" w:line="240" w:lineRule="auto"/>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 xml:space="preserve">ИНН/КПП:  </w:t>
      </w:r>
    </w:p>
    <w:p w:rsidR="00445022" w:rsidRPr="00AC7180" w:rsidRDefault="00445022" w:rsidP="00445022">
      <w:pPr>
        <w:spacing w:after="0" w:line="240" w:lineRule="auto"/>
        <w:jc w:val="both"/>
        <w:rPr>
          <w:rFonts w:ascii="Times New Roman" w:eastAsia="Times New Roman" w:hAnsi="Times New Roman" w:cs="Times New Roman"/>
          <w:b/>
          <w:lang w:eastAsia="ru-RU"/>
        </w:rPr>
      </w:pPr>
      <w:r w:rsidRPr="00AC7180">
        <w:rPr>
          <w:rFonts w:ascii="Times New Roman" w:eastAsia="Times New Roman" w:hAnsi="Times New Roman" w:cs="Times New Roman"/>
          <w:b/>
          <w:lang w:eastAsia="ru-RU"/>
        </w:rPr>
        <w:t>Протокол конкурентной процедуры №       дата</w:t>
      </w:r>
    </w:p>
    <w:p w:rsidR="00445022" w:rsidRPr="00AC7180" w:rsidRDefault="00445022" w:rsidP="00952FEA">
      <w:pPr>
        <w:spacing w:after="0" w:line="240" w:lineRule="auto"/>
        <w:rPr>
          <w:rFonts w:ascii="Times New Roman" w:eastAsia="Times New Roman" w:hAnsi="Times New Roman" w:cs="Times New Roman"/>
          <w:lang w:eastAsia="ru-RU"/>
        </w:rPr>
      </w:pPr>
    </w:p>
    <w:p w:rsidR="00C55AD2" w:rsidRDefault="00C55AD2" w:rsidP="00952FEA">
      <w:pPr>
        <w:spacing w:after="0" w:line="240" w:lineRule="auto"/>
        <w:rPr>
          <w:rFonts w:ascii="Times New Roman" w:eastAsia="Times New Roman" w:hAnsi="Times New Roman" w:cs="Times New Roman"/>
          <w:sz w:val="24"/>
          <w:szCs w:val="24"/>
          <w:lang w:eastAsia="ru-RU"/>
        </w:rPr>
      </w:pPr>
    </w:p>
    <w:tbl>
      <w:tblPr>
        <w:tblW w:w="136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1268"/>
        <w:gridCol w:w="1465"/>
        <w:gridCol w:w="732"/>
        <w:gridCol w:w="1113"/>
        <w:gridCol w:w="799"/>
        <w:gridCol w:w="1134"/>
        <w:gridCol w:w="1417"/>
        <w:gridCol w:w="993"/>
        <w:gridCol w:w="992"/>
        <w:gridCol w:w="1683"/>
        <w:gridCol w:w="1371"/>
      </w:tblGrid>
      <w:tr w:rsidR="00BD615D" w:rsidRPr="00BD615D" w:rsidTr="004E788E">
        <w:tc>
          <w:tcPr>
            <w:tcW w:w="685" w:type="dxa"/>
          </w:tcPr>
          <w:p w:rsidR="00BD615D" w:rsidRPr="00BD615D" w:rsidRDefault="00BD615D" w:rsidP="00BD615D">
            <w:pPr>
              <w:spacing w:after="0" w:line="240" w:lineRule="auto"/>
              <w:jc w:val="center"/>
              <w:rPr>
                <w:rFonts w:ascii="Times New Roman" w:eastAsia="Times New Roman" w:hAnsi="Times New Roman" w:cs="Times New Roman"/>
                <w:sz w:val="24"/>
                <w:szCs w:val="24"/>
                <w:lang w:eastAsia="ru-RU"/>
              </w:rPr>
            </w:pPr>
            <w:r w:rsidRPr="00BD615D">
              <w:rPr>
                <w:rFonts w:ascii="Times New Roman" w:eastAsia="Times New Roman" w:hAnsi="Times New Roman" w:cs="Times New Roman"/>
                <w:sz w:val="24"/>
                <w:szCs w:val="24"/>
                <w:lang w:eastAsia="ru-RU"/>
              </w:rPr>
              <w:t>№ п/п</w:t>
            </w:r>
          </w:p>
        </w:tc>
        <w:tc>
          <w:tcPr>
            <w:tcW w:w="1268" w:type="dxa"/>
          </w:tcPr>
          <w:p w:rsidR="00BD615D" w:rsidRPr="00BD615D" w:rsidRDefault="00BD615D" w:rsidP="00BD615D">
            <w:pPr>
              <w:spacing w:after="0" w:line="240" w:lineRule="auto"/>
              <w:jc w:val="center"/>
              <w:rPr>
                <w:rFonts w:ascii="Times New Roman" w:eastAsia="Times New Roman" w:hAnsi="Times New Roman" w:cs="Times New Roman"/>
                <w:sz w:val="20"/>
                <w:szCs w:val="20"/>
                <w:lang w:eastAsia="ru-RU"/>
              </w:rPr>
            </w:pPr>
            <w:r w:rsidRPr="00BD615D">
              <w:rPr>
                <w:rFonts w:ascii="Times New Roman" w:eastAsia="Times New Roman" w:hAnsi="Times New Roman" w:cs="Times New Roman"/>
                <w:sz w:val="24"/>
                <w:szCs w:val="24"/>
                <w:lang w:eastAsia="ru-RU"/>
              </w:rPr>
              <w:t>Номер материала</w:t>
            </w:r>
          </w:p>
        </w:tc>
        <w:tc>
          <w:tcPr>
            <w:tcW w:w="1465" w:type="dxa"/>
            <w:shd w:val="clear" w:color="auto" w:fill="auto"/>
          </w:tcPr>
          <w:p w:rsidR="00BD615D" w:rsidRPr="00BD615D" w:rsidRDefault="00BD615D" w:rsidP="00BD615D">
            <w:pPr>
              <w:spacing w:after="0" w:line="240" w:lineRule="auto"/>
              <w:jc w:val="center"/>
              <w:rPr>
                <w:rFonts w:ascii="Times New Roman" w:eastAsia="Times New Roman" w:hAnsi="Times New Roman" w:cs="Times New Roman"/>
                <w:b/>
                <w:sz w:val="24"/>
                <w:szCs w:val="24"/>
                <w:lang w:eastAsia="ru-RU"/>
              </w:rPr>
            </w:pPr>
            <w:r w:rsidRPr="00BD615D">
              <w:rPr>
                <w:rFonts w:ascii="Times New Roman" w:eastAsia="Times New Roman" w:hAnsi="Times New Roman" w:cs="Times New Roman"/>
                <w:sz w:val="20"/>
                <w:szCs w:val="20"/>
                <w:lang w:eastAsia="ru-RU"/>
              </w:rPr>
              <w:t>Наименование товара</w:t>
            </w:r>
          </w:p>
        </w:tc>
        <w:tc>
          <w:tcPr>
            <w:tcW w:w="732" w:type="dxa"/>
          </w:tcPr>
          <w:p w:rsidR="00BD615D" w:rsidRPr="00BD615D" w:rsidRDefault="00BD615D" w:rsidP="00BD615D">
            <w:pPr>
              <w:spacing w:after="0" w:line="240" w:lineRule="auto"/>
              <w:jc w:val="center"/>
              <w:rPr>
                <w:rFonts w:ascii="Times New Roman" w:eastAsia="Times New Roman" w:hAnsi="Times New Roman" w:cs="Times New Roman"/>
                <w:sz w:val="20"/>
                <w:szCs w:val="20"/>
                <w:lang w:eastAsia="ru-RU"/>
              </w:rPr>
            </w:pPr>
            <w:r w:rsidRPr="00BD615D">
              <w:rPr>
                <w:rFonts w:ascii="Times New Roman" w:eastAsia="Times New Roman" w:hAnsi="Times New Roman" w:cs="Times New Roman"/>
                <w:sz w:val="20"/>
                <w:szCs w:val="20"/>
                <w:lang w:eastAsia="ru-RU"/>
              </w:rPr>
              <w:t>ГОСТ</w:t>
            </w:r>
          </w:p>
        </w:tc>
        <w:tc>
          <w:tcPr>
            <w:tcW w:w="1113" w:type="dxa"/>
            <w:shd w:val="clear" w:color="auto" w:fill="auto"/>
          </w:tcPr>
          <w:p w:rsidR="00BD615D" w:rsidRPr="00BD615D" w:rsidRDefault="00BD615D" w:rsidP="00BD615D">
            <w:pPr>
              <w:spacing w:after="0" w:line="240" w:lineRule="auto"/>
              <w:jc w:val="center"/>
              <w:rPr>
                <w:rFonts w:ascii="Times New Roman" w:eastAsia="Times New Roman" w:hAnsi="Times New Roman" w:cs="Times New Roman"/>
                <w:b/>
                <w:sz w:val="24"/>
                <w:szCs w:val="24"/>
                <w:lang w:eastAsia="ru-RU"/>
              </w:rPr>
            </w:pPr>
            <w:r w:rsidRPr="00BD615D">
              <w:rPr>
                <w:rFonts w:ascii="Times New Roman" w:eastAsia="Times New Roman" w:hAnsi="Times New Roman" w:cs="Times New Roman"/>
                <w:sz w:val="20"/>
                <w:szCs w:val="20"/>
                <w:lang w:eastAsia="ru-RU"/>
              </w:rPr>
              <w:t>Единица измерения</w:t>
            </w:r>
          </w:p>
        </w:tc>
        <w:tc>
          <w:tcPr>
            <w:tcW w:w="799" w:type="dxa"/>
            <w:shd w:val="clear" w:color="auto" w:fill="auto"/>
          </w:tcPr>
          <w:p w:rsidR="00BD615D" w:rsidRPr="00BD615D" w:rsidRDefault="00BD615D" w:rsidP="00BD615D">
            <w:pPr>
              <w:spacing w:after="0" w:line="240" w:lineRule="auto"/>
              <w:jc w:val="center"/>
              <w:rPr>
                <w:rFonts w:ascii="Times New Roman" w:eastAsia="Times New Roman" w:hAnsi="Times New Roman" w:cs="Times New Roman"/>
                <w:b/>
                <w:sz w:val="24"/>
                <w:szCs w:val="24"/>
                <w:lang w:eastAsia="ru-RU"/>
              </w:rPr>
            </w:pPr>
            <w:r w:rsidRPr="00BD615D">
              <w:rPr>
                <w:rFonts w:ascii="Times New Roman" w:eastAsia="Times New Roman" w:hAnsi="Times New Roman" w:cs="Times New Roman"/>
                <w:sz w:val="20"/>
                <w:szCs w:val="20"/>
                <w:lang w:eastAsia="ru-RU"/>
              </w:rPr>
              <w:t>Количество</w:t>
            </w:r>
          </w:p>
        </w:tc>
        <w:tc>
          <w:tcPr>
            <w:tcW w:w="1134" w:type="dxa"/>
            <w:shd w:val="clear" w:color="auto" w:fill="auto"/>
          </w:tcPr>
          <w:p w:rsidR="00BD615D" w:rsidRPr="00BD615D" w:rsidRDefault="00BD615D" w:rsidP="00BD615D">
            <w:pPr>
              <w:spacing w:after="0" w:line="240" w:lineRule="auto"/>
              <w:jc w:val="center"/>
              <w:rPr>
                <w:rFonts w:ascii="Times New Roman" w:eastAsia="Times New Roman" w:hAnsi="Times New Roman" w:cs="Times New Roman"/>
                <w:b/>
                <w:sz w:val="24"/>
                <w:szCs w:val="24"/>
                <w:lang w:eastAsia="ru-RU"/>
              </w:rPr>
            </w:pPr>
            <w:r w:rsidRPr="00BD615D">
              <w:rPr>
                <w:rFonts w:ascii="Times New Roman" w:eastAsia="Times New Roman" w:hAnsi="Times New Roman" w:cs="Times New Roman"/>
                <w:sz w:val="20"/>
                <w:szCs w:val="20"/>
                <w:lang w:eastAsia="ru-RU"/>
              </w:rPr>
              <w:t>Цена за единицу измерения</w:t>
            </w:r>
          </w:p>
        </w:tc>
        <w:tc>
          <w:tcPr>
            <w:tcW w:w="1417" w:type="dxa"/>
            <w:shd w:val="clear" w:color="auto" w:fill="auto"/>
          </w:tcPr>
          <w:p w:rsidR="00BD615D" w:rsidRPr="00BD615D" w:rsidRDefault="00BD615D" w:rsidP="00BD615D">
            <w:pPr>
              <w:spacing w:after="0" w:line="240" w:lineRule="auto"/>
              <w:jc w:val="center"/>
              <w:rPr>
                <w:rFonts w:ascii="Times New Roman" w:eastAsia="Times New Roman" w:hAnsi="Times New Roman" w:cs="Times New Roman"/>
                <w:b/>
                <w:sz w:val="24"/>
                <w:szCs w:val="24"/>
                <w:lang w:eastAsia="ru-RU"/>
              </w:rPr>
            </w:pPr>
            <w:r w:rsidRPr="00BD615D">
              <w:rPr>
                <w:rFonts w:ascii="Times New Roman" w:eastAsia="Times New Roman" w:hAnsi="Times New Roman" w:cs="Times New Roman"/>
                <w:sz w:val="20"/>
                <w:szCs w:val="20"/>
                <w:lang w:eastAsia="ru-RU"/>
              </w:rPr>
              <w:t>Стоимость товара всего без налога</w:t>
            </w:r>
          </w:p>
        </w:tc>
        <w:tc>
          <w:tcPr>
            <w:tcW w:w="993" w:type="dxa"/>
            <w:shd w:val="clear" w:color="auto" w:fill="auto"/>
          </w:tcPr>
          <w:p w:rsidR="00BD615D" w:rsidRPr="00BD615D" w:rsidRDefault="00BD615D" w:rsidP="00BD615D">
            <w:pPr>
              <w:spacing w:after="0" w:line="240" w:lineRule="auto"/>
              <w:jc w:val="center"/>
              <w:rPr>
                <w:rFonts w:ascii="Times New Roman" w:eastAsia="Times New Roman" w:hAnsi="Times New Roman" w:cs="Times New Roman"/>
                <w:b/>
                <w:sz w:val="24"/>
                <w:szCs w:val="24"/>
                <w:lang w:eastAsia="ru-RU"/>
              </w:rPr>
            </w:pPr>
            <w:r w:rsidRPr="00BD615D">
              <w:rPr>
                <w:rFonts w:ascii="Times New Roman" w:eastAsia="Times New Roman" w:hAnsi="Times New Roman" w:cs="Times New Roman"/>
                <w:sz w:val="20"/>
                <w:szCs w:val="20"/>
                <w:lang w:eastAsia="ru-RU"/>
              </w:rPr>
              <w:t>Налоговая ставка</w:t>
            </w:r>
          </w:p>
        </w:tc>
        <w:tc>
          <w:tcPr>
            <w:tcW w:w="992" w:type="dxa"/>
            <w:shd w:val="clear" w:color="auto" w:fill="auto"/>
          </w:tcPr>
          <w:p w:rsidR="00BD615D" w:rsidRPr="00BD615D" w:rsidRDefault="00BD615D" w:rsidP="00BD615D">
            <w:pPr>
              <w:spacing w:after="0" w:line="240" w:lineRule="auto"/>
              <w:jc w:val="center"/>
              <w:rPr>
                <w:rFonts w:ascii="Times New Roman" w:eastAsia="Times New Roman" w:hAnsi="Times New Roman" w:cs="Times New Roman"/>
                <w:sz w:val="20"/>
                <w:szCs w:val="20"/>
                <w:lang w:eastAsia="ru-RU"/>
              </w:rPr>
            </w:pPr>
            <w:r w:rsidRPr="00BD615D">
              <w:rPr>
                <w:rFonts w:ascii="Times New Roman" w:eastAsia="Times New Roman" w:hAnsi="Times New Roman" w:cs="Times New Roman"/>
                <w:sz w:val="20"/>
                <w:szCs w:val="20"/>
                <w:lang w:eastAsia="ru-RU"/>
              </w:rPr>
              <w:t>Сумма</w:t>
            </w:r>
          </w:p>
          <w:p w:rsidR="00BD615D" w:rsidRPr="00BD615D" w:rsidRDefault="00BD615D" w:rsidP="00BD615D">
            <w:pPr>
              <w:spacing w:after="0" w:line="240" w:lineRule="auto"/>
              <w:jc w:val="center"/>
              <w:rPr>
                <w:rFonts w:ascii="Times New Roman" w:eastAsia="Times New Roman" w:hAnsi="Times New Roman" w:cs="Times New Roman"/>
                <w:b/>
                <w:sz w:val="24"/>
                <w:szCs w:val="24"/>
                <w:lang w:eastAsia="ru-RU"/>
              </w:rPr>
            </w:pPr>
            <w:r w:rsidRPr="00BD615D">
              <w:rPr>
                <w:rFonts w:ascii="Times New Roman" w:eastAsia="Times New Roman" w:hAnsi="Times New Roman" w:cs="Times New Roman"/>
                <w:sz w:val="20"/>
                <w:szCs w:val="20"/>
                <w:lang w:eastAsia="ru-RU"/>
              </w:rPr>
              <w:t>налога</w:t>
            </w:r>
          </w:p>
        </w:tc>
        <w:tc>
          <w:tcPr>
            <w:tcW w:w="1683" w:type="dxa"/>
            <w:shd w:val="clear" w:color="auto" w:fill="auto"/>
          </w:tcPr>
          <w:p w:rsidR="00BD615D" w:rsidRPr="00BD615D" w:rsidRDefault="00BD615D" w:rsidP="00BD615D">
            <w:pPr>
              <w:spacing w:after="0" w:line="240" w:lineRule="auto"/>
              <w:jc w:val="center"/>
              <w:rPr>
                <w:rFonts w:ascii="Times New Roman" w:eastAsia="Times New Roman" w:hAnsi="Times New Roman" w:cs="Times New Roman"/>
                <w:sz w:val="20"/>
                <w:szCs w:val="20"/>
                <w:lang w:eastAsia="ru-RU"/>
              </w:rPr>
            </w:pPr>
            <w:r w:rsidRPr="00BD615D">
              <w:rPr>
                <w:rFonts w:ascii="Times New Roman" w:eastAsia="Times New Roman" w:hAnsi="Times New Roman" w:cs="Times New Roman"/>
                <w:sz w:val="20"/>
                <w:szCs w:val="20"/>
                <w:lang w:eastAsia="ru-RU"/>
              </w:rPr>
              <w:t>Стоимость</w:t>
            </w:r>
          </w:p>
          <w:p w:rsidR="00BD615D" w:rsidRPr="00BD615D" w:rsidRDefault="00BD615D" w:rsidP="00BD615D">
            <w:pPr>
              <w:spacing w:after="0" w:line="240" w:lineRule="auto"/>
              <w:jc w:val="center"/>
              <w:rPr>
                <w:rFonts w:ascii="Times New Roman" w:eastAsia="Times New Roman" w:hAnsi="Times New Roman" w:cs="Times New Roman"/>
                <w:sz w:val="20"/>
                <w:szCs w:val="20"/>
                <w:lang w:eastAsia="ru-RU"/>
              </w:rPr>
            </w:pPr>
            <w:r w:rsidRPr="00BD615D">
              <w:rPr>
                <w:rFonts w:ascii="Times New Roman" w:eastAsia="Times New Roman" w:hAnsi="Times New Roman" w:cs="Times New Roman"/>
                <w:sz w:val="20"/>
                <w:szCs w:val="20"/>
                <w:lang w:eastAsia="ru-RU"/>
              </w:rPr>
              <w:t>товаров всего</w:t>
            </w:r>
          </w:p>
          <w:p w:rsidR="00BD615D" w:rsidRPr="00BD615D" w:rsidRDefault="00BD615D" w:rsidP="00BD615D">
            <w:pPr>
              <w:spacing w:after="0" w:line="240" w:lineRule="auto"/>
              <w:jc w:val="center"/>
              <w:rPr>
                <w:rFonts w:ascii="Times New Roman" w:eastAsia="Times New Roman" w:hAnsi="Times New Roman" w:cs="Times New Roman"/>
                <w:b/>
                <w:sz w:val="24"/>
                <w:szCs w:val="24"/>
                <w:lang w:eastAsia="ru-RU"/>
              </w:rPr>
            </w:pPr>
            <w:r w:rsidRPr="00BD615D">
              <w:rPr>
                <w:rFonts w:ascii="Times New Roman" w:eastAsia="Times New Roman" w:hAnsi="Times New Roman" w:cs="Times New Roman"/>
                <w:sz w:val="20"/>
                <w:szCs w:val="20"/>
                <w:lang w:eastAsia="ru-RU"/>
              </w:rPr>
              <w:t>с учетом налога</w:t>
            </w:r>
          </w:p>
        </w:tc>
        <w:tc>
          <w:tcPr>
            <w:tcW w:w="1371" w:type="dxa"/>
          </w:tcPr>
          <w:p w:rsidR="00BD615D" w:rsidRPr="00BD615D" w:rsidRDefault="00BD615D" w:rsidP="00BD615D">
            <w:pPr>
              <w:spacing w:after="0" w:line="240" w:lineRule="auto"/>
              <w:jc w:val="center"/>
              <w:rPr>
                <w:rFonts w:ascii="Times New Roman" w:eastAsia="Times New Roman" w:hAnsi="Times New Roman" w:cs="Times New Roman"/>
                <w:sz w:val="20"/>
                <w:szCs w:val="20"/>
                <w:lang w:eastAsia="ru-RU"/>
              </w:rPr>
            </w:pPr>
            <w:r w:rsidRPr="00BD615D">
              <w:rPr>
                <w:rFonts w:ascii="Times New Roman" w:eastAsia="Times New Roman" w:hAnsi="Times New Roman" w:cs="Times New Roman"/>
                <w:sz w:val="20"/>
                <w:szCs w:val="20"/>
                <w:lang w:eastAsia="ru-RU"/>
              </w:rPr>
              <w:t>Предприятие изготовитель/страна происхождения товара</w:t>
            </w:r>
          </w:p>
        </w:tc>
      </w:tr>
      <w:tr w:rsidR="00BD615D" w:rsidRPr="00BD615D" w:rsidTr="004E788E">
        <w:tc>
          <w:tcPr>
            <w:tcW w:w="685" w:type="dxa"/>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268" w:type="dxa"/>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465"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732" w:type="dxa"/>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113"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799"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134"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417"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993"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992"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683"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371" w:type="dxa"/>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r>
      <w:tr w:rsidR="00BD615D" w:rsidRPr="00BD615D" w:rsidTr="004E788E">
        <w:tc>
          <w:tcPr>
            <w:tcW w:w="685" w:type="dxa"/>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268" w:type="dxa"/>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465"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732" w:type="dxa"/>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113"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799"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134"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417"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993"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992"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683"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371" w:type="dxa"/>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r>
      <w:tr w:rsidR="00BD615D" w:rsidRPr="00BD615D" w:rsidTr="004E788E">
        <w:tc>
          <w:tcPr>
            <w:tcW w:w="685" w:type="dxa"/>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268" w:type="dxa"/>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r w:rsidRPr="00BD615D">
              <w:rPr>
                <w:rFonts w:ascii="Times New Roman" w:eastAsia="Times New Roman" w:hAnsi="Times New Roman" w:cs="Times New Roman"/>
                <w:b/>
                <w:sz w:val="24"/>
                <w:szCs w:val="24"/>
                <w:lang w:eastAsia="ru-RU"/>
              </w:rPr>
              <w:t>ИТОГО:</w:t>
            </w:r>
          </w:p>
        </w:tc>
        <w:tc>
          <w:tcPr>
            <w:tcW w:w="1465"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732" w:type="dxa"/>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113"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799"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134"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417"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r w:rsidRPr="00BD615D">
              <w:rPr>
                <w:rFonts w:ascii="Times New Roman" w:eastAsia="Times New Roman" w:hAnsi="Times New Roman" w:cs="Times New Roman"/>
                <w:b/>
                <w:sz w:val="24"/>
                <w:szCs w:val="24"/>
                <w:lang w:eastAsia="ru-RU"/>
              </w:rPr>
              <w:t>Х</w:t>
            </w:r>
          </w:p>
        </w:tc>
        <w:tc>
          <w:tcPr>
            <w:tcW w:w="993"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992"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r w:rsidRPr="00BD615D">
              <w:rPr>
                <w:rFonts w:ascii="Times New Roman" w:eastAsia="Times New Roman" w:hAnsi="Times New Roman" w:cs="Times New Roman"/>
                <w:b/>
                <w:sz w:val="24"/>
                <w:szCs w:val="24"/>
                <w:lang w:eastAsia="ru-RU"/>
              </w:rPr>
              <w:t>Х</w:t>
            </w:r>
          </w:p>
        </w:tc>
        <w:tc>
          <w:tcPr>
            <w:tcW w:w="1683"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r w:rsidRPr="00BD615D">
              <w:rPr>
                <w:rFonts w:ascii="Times New Roman" w:eastAsia="Times New Roman" w:hAnsi="Times New Roman" w:cs="Times New Roman"/>
                <w:b/>
                <w:sz w:val="24"/>
                <w:szCs w:val="24"/>
                <w:lang w:eastAsia="ru-RU"/>
              </w:rPr>
              <w:t>Х</w:t>
            </w:r>
          </w:p>
        </w:tc>
        <w:tc>
          <w:tcPr>
            <w:tcW w:w="1371" w:type="dxa"/>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r>
    </w:tbl>
    <w:p w:rsidR="00C55AD2" w:rsidRDefault="00C55AD2" w:rsidP="00952FEA">
      <w:pPr>
        <w:spacing w:after="0" w:line="240" w:lineRule="auto"/>
        <w:rPr>
          <w:rFonts w:ascii="Times New Roman" w:eastAsia="Times New Roman" w:hAnsi="Times New Roman" w:cs="Times New Roman"/>
          <w:sz w:val="24"/>
          <w:szCs w:val="24"/>
          <w:lang w:eastAsia="ru-RU"/>
        </w:rPr>
      </w:pPr>
    </w:p>
    <w:p w:rsidR="003F40E1" w:rsidRDefault="003F40E1" w:rsidP="00A40B76">
      <w:pPr>
        <w:spacing w:after="0" w:line="240" w:lineRule="auto"/>
        <w:ind w:left="708"/>
        <w:jc w:val="both"/>
        <w:rPr>
          <w:rFonts w:ascii="Times New Roman" w:hAnsi="Times New Roman" w:cs="Times New Roman"/>
          <w:sz w:val="20"/>
          <w:szCs w:val="20"/>
        </w:rPr>
      </w:pPr>
    </w:p>
    <w:p w:rsidR="00842062" w:rsidRDefault="00842062" w:rsidP="00A40B76">
      <w:pPr>
        <w:spacing w:after="0" w:line="240" w:lineRule="auto"/>
        <w:ind w:left="708"/>
        <w:jc w:val="both"/>
        <w:rPr>
          <w:rFonts w:ascii="Times New Roman" w:hAnsi="Times New Roman" w:cs="Times New Roman"/>
        </w:rPr>
      </w:pPr>
    </w:p>
    <w:p w:rsidR="00BD615D" w:rsidRPr="00BD615D" w:rsidRDefault="00BD615D" w:rsidP="00BD615D">
      <w:pPr>
        <w:spacing w:after="0" w:line="240" w:lineRule="auto"/>
        <w:jc w:val="both"/>
        <w:rPr>
          <w:rFonts w:ascii="Times New Roman" w:eastAsia="Times New Roman" w:hAnsi="Times New Roman" w:cs="Times New Roman"/>
          <w:sz w:val="24"/>
          <w:szCs w:val="24"/>
          <w:lang w:eastAsia="ru-RU"/>
        </w:rPr>
      </w:pPr>
      <w:r w:rsidRPr="00BD615D">
        <w:rPr>
          <w:rFonts w:ascii="Times New Roman" w:eastAsia="Times New Roman" w:hAnsi="Times New Roman" w:cs="Times New Roman"/>
          <w:sz w:val="24"/>
          <w:szCs w:val="24"/>
          <w:lang w:eastAsia="ru-RU"/>
        </w:rPr>
        <w:t xml:space="preserve">Общая стоимость Товара, поставляемого по настоящей спецификации с учетом </w:t>
      </w:r>
      <w:proofErr w:type="gramStart"/>
      <w:r w:rsidRPr="00BD615D">
        <w:rPr>
          <w:rFonts w:ascii="Times New Roman" w:eastAsia="Times New Roman" w:hAnsi="Times New Roman" w:cs="Times New Roman"/>
          <w:sz w:val="24"/>
          <w:szCs w:val="24"/>
          <w:lang w:eastAsia="ru-RU"/>
        </w:rPr>
        <w:t>НДС,  составляет</w:t>
      </w:r>
      <w:proofErr w:type="gramEnd"/>
      <w:r w:rsidRPr="00BD615D">
        <w:rPr>
          <w:rFonts w:ascii="Times New Roman" w:eastAsia="Times New Roman" w:hAnsi="Times New Roman" w:cs="Times New Roman"/>
          <w:sz w:val="24"/>
          <w:szCs w:val="24"/>
          <w:lang w:eastAsia="ru-RU"/>
        </w:rPr>
        <w:t xml:space="preserve">: </w:t>
      </w:r>
    </w:p>
    <w:p w:rsidR="00BD615D" w:rsidRPr="00BD615D" w:rsidRDefault="00BD615D" w:rsidP="00BD615D">
      <w:pPr>
        <w:spacing w:after="0" w:line="240" w:lineRule="auto"/>
        <w:jc w:val="both"/>
        <w:rPr>
          <w:rFonts w:ascii="Times New Roman" w:eastAsia="Times New Roman" w:hAnsi="Times New Roman" w:cs="Times New Roman"/>
          <w:sz w:val="24"/>
          <w:szCs w:val="24"/>
          <w:lang w:eastAsia="ru-RU"/>
        </w:rPr>
      </w:pPr>
      <w:r w:rsidRPr="00BD615D">
        <w:rPr>
          <w:rFonts w:ascii="Times New Roman" w:eastAsia="Times New Roman" w:hAnsi="Times New Roman" w:cs="Times New Roman"/>
          <w:i/>
          <w:sz w:val="24"/>
          <w:szCs w:val="24"/>
          <w:lang w:eastAsia="ru-RU"/>
        </w:rPr>
        <w:t>____________________________________________________________</w:t>
      </w:r>
      <w:proofErr w:type="gramStart"/>
      <w:r w:rsidRPr="00BD615D">
        <w:rPr>
          <w:rFonts w:ascii="Times New Roman" w:eastAsia="Times New Roman" w:hAnsi="Times New Roman" w:cs="Times New Roman"/>
          <w:i/>
          <w:sz w:val="24"/>
          <w:szCs w:val="24"/>
          <w:lang w:eastAsia="ru-RU"/>
        </w:rPr>
        <w:t>_(</w:t>
      </w:r>
      <w:proofErr w:type="gramEnd"/>
      <w:r w:rsidRPr="00BD615D">
        <w:rPr>
          <w:rFonts w:ascii="Times New Roman" w:eastAsia="Times New Roman" w:hAnsi="Times New Roman" w:cs="Times New Roman"/>
          <w:i/>
          <w:sz w:val="24"/>
          <w:szCs w:val="24"/>
          <w:lang w:eastAsia="ru-RU"/>
        </w:rPr>
        <w:t>указать цифрами и прописью)</w:t>
      </w:r>
      <w:r w:rsidRPr="00BD615D">
        <w:rPr>
          <w:rFonts w:ascii="Times New Roman" w:eastAsia="Times New Roman" w:hAnsi="Times New Roman" w:cs="Times New Roman"/>
          <w:sz w:val="24"/>
          <w:szCs w:val="24"/>
          <w:lang w:eastAsia="ru-RU"/>
        </w:rPr>
        <w:t>.</w:t>
      </w:r>
    </w:p>
    <w:tbl>
      <w:tblPr>
        <w:tblW w:w="25175" w:type="dxa"/>
        <w:tblLook w:val="0000" w:firstRow="0" w:lastRow="0" w:firstColumn="0" w:lastColumn="0" w:noHBand="0" w:noVBand="0"/>
      </w:tblPr>
      <w:tblGrid>
        <w:gridCol w:w="22489"/>
        <w:gridCol w:w="1092"/>
        <w:gridCol w:w="48"/>
        <w:gridCol w:w="1546"/>
      </w:tblGrid>
      <w:tr w:rsidR="00BD615D" w:rsidRPr="00BD615D" w:rsidTr="004E788E">
        <w:trPr>
          <w:trHeight w:val="248"/>
        </w:trPr>
        <w:tc>
          <w:tcPr>
            <w:tcW w:w="23629" w:type="dxa"/>
            <w:gridSpan w:val="3"/>
          </w:tcPr>
          <w:p w:rsidR="00BD615D" w:rsidRPr="00BD615D" w:rsidRDefault="00BD615D" w:rsidP="00BD615D">
            <w:pPr>
              <w:spacing w:after="0" w:line="240" w:lineRule="auto"/>
              <w:rPr>
                <w:rFonts w:ascii="Times New Roman" w:eastAsia="Times New Roman" w:hAnsi="Times New Roman" w:cs="Times New Roman"/>
                <w:sz w:val="24"/>
                <w:szCs w:val="24"/>
                <w:lang w:eastAsia="ru-RU"/>
              </w:rPr>
            </w:pPr>
            <w:r w:rsidRPr="00BD615D">
              <w:rPr>
                <w:rFonts w:ascii="Times New Roman" w:eastAsia="Times New Roman" w:hAnsi="Times New Roman" w:cs="Times New Roman"/>
                <w:sz w:val="24"/>
                <w:szCs w:val="24"/>
                <w:lang w:eastAsia="ru-RU"/>
              </w:rPr>
              <w:t>Технические характеристики:</w:t>
            </w:r>
          </w:p>
        </w:tc>
        <w:tc>
          <w:tcPr>
            <w:tcW w:w="1546" w:type="dxa"/>
            <w:vAlign w:val="center"/>
          </w:tcPr>
          <w:p w:rsidR="00BD615D" w:rsidRPr="00BD615D" w:rsidRDefault="00BD615D" w:rsidP="00BD615D">
            <w:pPr>
              <w:spacing w:after="0" w:line="240" w:lineRule="auto"/>
              <w:rPr>
                <w:rFonts w:ascii="Times New Roman" w:eastAsia="Times New Roman" w:hAnsi="Times New Roman" w:cs="Times New Roman"/>
                <w:sz w:val="24"/>
                <w:szCs w:val="24"/>
                <w:lang w:eastAsia="ru-RU"/>
              </w:rPr>
            </w:pPr>
          </w:p>
        </w:tc>
      </w:tr>
      <w:tr w:rsidR="00BD615D" w:rsidRPr="00BD615D" w:rsidTr="004E788E">
        <w:tblPrEx>
          <w:tblLook w:val="01E0" w:firstRow="1" w:lastRow="1" w:firstColumn="1" w:lastColumn="1" w:noHBand="0" w:noVBand="0"/>
        </w:tblPrEx>
        <w:trPr>
          <w:gridAfter w:val="2"/>
          <w:wAfter w:w="1594" w:type="dxa"/>
        </w:trPr>
        <w:tc>
          <w:tcPr>
            <w:tcW w:w="22489" w:type="dxa"/>
          </w:tcPr>
          <w:p w:rsidR="00BD615D" w:rsidRPr="00BD615D" w:rsidRDefault="00BD615D" w:rsidP="00BD615D">
            <w:pPr>
              <w:spacing w:after="60" w:line="240" w:lineRule="auto"/>
              <w:jc w:val="both"/>
              <w:rPr>
                <w:rFonts w:ascii="Times New Roman" w:eastAsia="Times New Roman" w:hAnsi="Times New Roman" w:cs="Times New Roman"/>
                <w:sz w:val="24"/>
                <w:szCs w:val="24"/>
                <w:lang w:eastAsia="ru-RU"/>
              </w:rPr>
            </w:pPr>
            <w:r w:rsidRPr="00BD615D">
              <w:rPr>
                <w:rFonts w:ascii="Times New Roman" w:eastAsia="Times New Roman" w:hAnsi="Times New Roman" w:cs="Times New Roman"/>
                <w:sz w:val="24"/>
                <w:szCs w:val="24"/>
                <w:lang w:eastAsia="ru-RU"/>
              </w:rPr>
              <w:t>Требования к качеству товара:</w:t>
            </w:r>
          </w:p>
        </w:tc>
        <w:tc>
          <w:tcPr>
            <w:tcW w:w="1092" w:type="dxa"/>
          </w:tcPr>
          <w:p w:rsidR="00BD615D" w:rsidRPr="00BD615D" w:rsidRDefault="00BD615D" w:rsidP="00BD615D">
            <w:pPr>
              <w:spacing w:after="60" w:line="240" w:lineRule="auto"/>
              <w:ind w:firstLine="851"/>
              <w:jc w:val="both"/>
              <w:rPr>
                <w:rFonts w:ascii="Times New Roman" w:eastAsia="Times New Roman" w:hAnsi="Times New Roman" w:cs="Times New Roman"/>
                <w:sz w:val="24"/>
                <w:szCs w:val="24"/>
                <w:lang w:eastAsia="ru-RU"/>
              </w:rPr>
            </w:pPr>
          </w:p>
        </w:tc>
      </w:tr>
    </w:tbl>
    <w:p w:rsidR="00842062" w:rsidRDefault="00842062" w:rsidP="00223AB4">
      <w:pPr>
        <w:spacing w:after="0" w:line="240" w:lineRule="auto"/>
        <w:ind w:right="-142" w:hanging="142"/>
        <w:jc w:val="both"/>
        <w:rPr>
          <w:rFonts w:ascii="Times New Roman" w:eastAsia="Times New Roman" w:hAnsi="Times New Roman" w:cs="Times New Roman"/>
          <w:lang w:eastAsia="ru-RU"/>
        </w:rPr>
      </w:pPr>
    </w:p>
    <w:p w:rsidR="00223AB4" w:rsidRDefault="00223AB4" w:rsidP="00223AB4">
      <w:pPr>
        <w:tabs>
          <w:tab w:val="left" w:pos="4545"/>
        </w:tabs>
        <w:rPr>
          <w:rFonts w:ascii="Times New Roman" w:eastAsia="Times New Roman" w:hAnsi="Times New Roman" w:cs="Times New Roman"/>
          <w:lang w:eastAsia="ru-RU"/>
        </w:rPr>
      </w:pPr>
    </w:p>
    <w:tbl>
      <w:tblPr>
        <w:tblpPr w:leftFromText="180" w:rightFromText="180" w:vertAnchor="text" w:horzAnchor="margin" w:tblpXSpec="right" w:tblpY="1564"/>
        <w:tblW w:w="14470" w:type="dxa"/>
        <w:tblLook w:val="01E0" w:firstRow="1" w:lastRow="1" w:firstColumn="1" w:lastColumn="1" w:noHBand="0" w:noVBand="0"/>
      </w:tblPr>
      <w:tblGrid>
        <w:gridCol w:w="7311"/>
        <w:gridCol w:w="1838"/>
        <w:gridCol w:w="5321"/>
      </w:tblGrid>
      <w:tr w:rsidR="00223AB4" w:rsidRPr="006851CC" w:rsidTr="00223AB4">
        <w:trPr>
          <w:trHeight w:val="3215"/>
        </w:trPr>
        <w:tc>
          <w:tcPr>
            <w:tcW w:w="7311" w:type="dxa"/>
          </w:tcPr>
          <w:p w:rsidR="00223AB4" w:rsidRPr="006851CC" w:rsidRDefault="00223AB4" w:rsidP="00223AB4">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6851CC">
              <w:rPr>
                <w:rFonts w:ascii="Times New Roman" w:eastAsia="Times New Roman" w:hAnsi="Times New Roman" w:cs="Times New Roman"/>
                <w:b/>
                <w:bCs/>
                <w:color w:val="000000"/>
                <w:lang w:eastAsia="ru-RU"/>
              </w:rPr>
              <w:lastRenderedPageBreak/>
              <w:t>ПОКУПАТЕЛЬ:</w:t>
            </w:r>
          </w:p>
          <w:p w:rsidR="00223AB4" w:rsidRPr="006851CC" w:rsidRDefault="00223AB4" w:rsidP="00223AB4">
            <w:pPr>
              <w:spacing w:after="0" w:line="240" w:lineRule="auto"/>
              <w:jc w:val="center"/>
              <w:rPr>
                <w:rFonts w:ascii="Times New Roman" w:eastAsia="Times New Roman" w:hAnsi="Times New Roman" w:cs="Times New Roman"/>
                <w:b/>
                <w:iCs/>
                <w:lang w:eastAsia="ru-RU"/>
              </w:rPr>
            </w:pPr>
            <w:r w:rsidRPr="006851CC">
              <w:rPr>
                <w:rFonts w:ascii="Times New Roman" w:eastAsia="Times New Roman" w:hAnsi="Times New Roman" w:cs="Times New Roman"/>
                <w:b/>
                <w:iCs/>
                <w:lang w:eastAsia="ru-RU"/>
              </w:rPr>
              <w:t>ПАО «Россети Центр»</w:t>
            </w:r>
          </w:p>
          <w:p w:rsidR="00223AB4" w:rsidRPr="006851CC" w:rsidRDefault="00223AB4" w:rsidP="00223AB4">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6851CC">
              <w:rPr>
                <w:rFonts w:ascii="Times New Roman" w:eastAsia="Times New Roman" w:hAnsi="Times New Roman" w:cs="Times New Roman"/>
                <w:b/>
                <w:bCs/>
                <w:color w:val="000000"/>
                <w:lang w:eastAsia="ru-RU"/>
              </w:rPr>
              <w:t>Начальник управления логистики и материально-технического обеспечения филиала ПАО «Россети Центр» - «Ярэнерго»</w:t>
            </w:r>
          </w:p>
          <w:p w:rsidR="00223AB4" w:rsidRPr="006851CC" w:rsidRDefault="00223AB4" w:rsidP="00223AB4">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223AB4" w:rsidRPr="006851CC" w:rsidRDefault="00223AB4" w:rsidP="00223AB4">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223AB4" w:rsidRPr="006851CC" w:rsidRDefault="00223AB4" w:rsidP="00223AB4">
            <w:pPr>
              <w:spacing w:after="0" w:line="240" w:lineRule="auto"/>
              <w:jc w:val="center"/>
              <w:rPr>
                <w:rFonts w:ascii="Times New Roman" w:eastAsia="Times New Roman" w:hAnsi="Times New Roman" w:cs="Times New Roman"/>
                <w:b/>
                <w:bCs/>
                <w:color w:val="000000"/>
                <w:lang w:eastAsia="ru-RU"/>
              </w:rPr>
            </w:pPr>
            <w:r w:rsidRPr="006851CC">
              <w:rPr>
                <w:rFonts w:ascii="Times New Roman" w:eastAsia="Times New Roman" w:hAnsi="Times New Roman" w:cs="Times New Roman"/>
                <w:b/>
                <w:bCs/>
                <w:color w:val="000000"/>
                <w:lang w:eastAsia="ru-RU"/>
              </w:rPr>
              <w:t xml:space="preserve">______________________ А.В. Клушин </w:t>
            </w:r>
          </w:p>
          <w:p w:rsidR="00223AB4" w:rsidRPr="006851CC" w:rsidRDefault="00223AB4" w:rsidP="00223AB4">
            <w:pPr>
              <w:spacing w:after="0" w:line="240" w:lineRule="auto"/>
              <w:jc w:val="center"/>
              <w:rPr>
                <w:rFonts w:ascii="Times New Roman" w:eastAsia="Times New Roman" w:hAnsi="Times New Roman" w:cs="Times New Roman"/>
                <w:b/>
                <w:bCs/>
                <w:color w:val="000000"/>
                <w:lang w:eastAsia="ru-RU"/>
              </w:rPr>
            </w:pPr>
          </w:p>
          <w:p w:rsidR="00223AB4" w:rsidRDefault="00223AB4" w:rsidP="00223AB4">
            <w:pPr>
              <w:spacing w:after="0" w:line="240" w:lineRule="auto"/>
              <w:jc w:val="center"/>
              <w:rPr>
                <w:rFonts w:ascii="Times New Roman" w:eastAsia="Times New Roman" w:hAnsi="Times New Roman" w:cs="Times New Roman"/>
                <w:b/>
                <w:bCs/>
                <w:color w:val="000000"/>
                <w:lang w:eastAsia="ru-RU"/>
              </w:rPr>
            </w:pPr>
            <w:r w:rsidRPr="006851CC">
              <w:rPr>
                <w:rFonts w:ascii="Times New Roman" w:eastAsia="Times New Roman" w:hAnsi="Times New Roman" w:cs="Times New Roman"/>
                <w:b/>
                <w:bCs/>
                <w:color w:val="000000"/>
                <w:lang w:eastAsia="ru-RU"/>
              </w:rPr>
              <w:t>М.П.   «_____» _____________202</w:t>
            </w:r>
            <w:r w:rsidR="008A0B4F">
              <w:rPr>
                <w:rFonts w:ascii="Times New Roman" w:eastAsia="Times New Roman" w:hAnsi="Times New Roman" w:cs="Times New Roman"/>
                <w:b/>
                <w:bCs/>
                <w:color w:val="000000"/>
                <w:lang w:eastAsia="ru-RU"/>
              </w:rPr>
              <w:t>6</w:t>
            </w:r>
            <w:r w:rsidRPr="006851CC">
              <w:rPr>
                <w:rFonts w:ascii="Times New Roman" w:eastAsia="Times New Roman" w:hAnsi="Times New Roman" w:cs="Times New Roman"/>
                <w:b/>
                <w:bCs/>
                <w:color w:val="000000"/>
                <w:lang w:eastAsia="ru-RU"/>
              </w:rPr>
              <w:t>г.</w:t>
            </w:r>
          </w:p>
          <w:p w:rsidR="00223AB4" w:rsidRPr="00223AB4" w:rsidRDefault="00223AB4" w:rsidP="00223AB4">
            <w:pPr>
              <w:rPr>
                <w:rFonts w:ascii="Times New Roman" w:eastAsia="Times New Roman" w:hAnsi="Times New Roman" w:cs="Times New Roman"/>
                <w:lang w:eastAsia="ru-RU"/>
              </w:rPr>
            </w:pPr>
          </w:p>
          <w:p w:rsidR="00223AB4" w:rsidRPr="00223AB4" w:rsidRDefault="00223AB4" w:rsidP="00223AB4">
            <w:pPr>
              <w:rPr>
                <w:rFonts w:ascii="Times New Roman" w:eastAsia="Times New Roman" w:hAnsi="Times New Roman" w:cs="Times New Roman"/>
                <w:lang w:eastAsia="ru-RU"/>
              </w:rPr>
            </w:pPr>
          </w:p>
          <w:p w:rsidR="00223AB4" w:rsidRPr="00223AB4" w:rsidRDefault="00223AB4" w:rsidP="00223AB4">
            <w:pPr>
              <w:rPr>
                <w:rFonts w:ascii="Times New Roman" w:eastAsia="Times New Roman" w:hAnsi="Times New Roman" w:cs="Times New Roman"/>
                <w:lang w:eastAsia="ru-RU"/>
              </w:rPr>
            </w:pPr>
          </w:p>
          <w:p w:rsidR="00223AB4" w:rsidRPr="00223AB4" w:rsidRDefault="00223AB4" w:rsidP="00223AB4">
            <w:pPr>
              <w:rPr>
                <w:rFonts w:ascii="Times New Roman" w:eastAsia="Times New Roman" w:hAnsi="Times New Roman" w:cs="Times New Roman"/>
                <w:lang w:eastAsia="ru-RU"/>
              </w:rPr>
            </w:pPr>
          </w:p>
          <w:p w:rsidR="00223AB4" w:rsidRPr="00223AB4" w:rsidRDefault="00223AB4" w:rsidP="00223AB4">
            <w:pPr>
              <w:rPr>
                <w:rFonts w:ascii="Times New Roman" w:eastAsia="Times New Roman" w:hAnsi="Times New Roman" w:cs="Times New Roman"/>
                <w:lang w:eastAsia="ru-RU"/>
              </w:rPr>
            </w:pPr>
          </w:p>
          <w:p w:rsidR="00223AB4" w:rsidRDefault="00223AB4" w:rsidP="00223AB4">
            <w:pPr>
              <w:rPr>
                <w:rFonts w:ascii="Times New Roman" w:eastAsia="Times New Roman" w:hAnsi="Times New Roman" w:cs="Times New Roman"/>
                <w:lang w:eastAsia="ru-RU"/>
              </w:rPr>
            </w:pPr>
          </w:p>
          <w:p w:rsidR="00223AB4" w:rsidRPr="00223AB4" w:rsidRDefault="00223AB4" w:rsidP="00223AB4">
            <w:pPr>
              <w:tabs>
                <w:tab w:val="left" w:pos="2850"/>
              </w:tabs>
              <w:rPr>
                <w:rFonts w:ascii="Times New Roman" w:eastAsia="Times New Roman" w:hAnsi="Times New Roman" w:cs="Times New Roman"/>
                <w:lang w:eastAsia="ru-RU"/>
              </w:rPr>
            </w:pPr>
            <w:r>
              <w:rPr>
                <w:rFonts w:ascii="Times New Roman" w:eastAsia="Times New Roman" w:hAnsi="Times New Roman" w:cs="Times New Roman"/>
                <w:lang w:eastAsia="ru-RU"/>
              </w:rPr>
              <w:tab/>
            </w:r>
          </w:p>
        </w:tc>
        <w:tc>
          <w:tcPr>
            <w:tcW w:w="1838" w:type="dxa"/>
          </w:tcPr>
          <w:p w:rsidR="00223AB4" w:rsidRPr="006851CC" w:rsidRDefault="00223AB4" w:rsidP="00223AB4">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tc>
        <w:tc>
          <w:tcPr>
            <w:tcW w:w="5321" w:type="dxa"/>
          </w:tcPr>
          <w:p w:rsidR="00223AB4" w:rsidRPr="006851CC" w:rsidRDefault="00223AB4" w:rsidP="00223AB4">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223AB4" w:rsidRPr="006851CC" w:rsidRDefault="00223AB4" w:rsidP="00223AB4">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6851CC">
              <w:rPr>
                <w:rFonts w:ascii="Times New Roman" w:eastAsia="Times New Roman" w:hAnsi="Times New Roman" w:cs="Times New Roman"/>
                <w:b/>
                <w:bCs/>
                <w:color w:val="000000"/>
                <w:lang w:eastAsia="ru-RU"/>
              </w:rPr>
              <w:t>ПОСТАВЩИК:</w:t>
            </w:r>
          </w:p>
          <w:p w:rsidR="00BD615D" w:rsidRPr="00BD615D" w:rsidRDefault="00BD615D" w:rsidP="00BD615D">
            <w:pPr>
              <w:spacing w:after="0" w:line="240" w:lineRule="auto"/>
              <w:jc w:val="center"/>
              <w:rPr>
                <w:rFonts w:ascii="Times New Roman" w:eastAsia="Times New Roman" w:hAnsi="Times New Roman" w:cs="Times New Roman"/>
                <w:b/>
                <w:bCs/>
                <w:spacing w:val="-2"/>
                <w:sz w:val="24"/>
                <w:szCs w:val="24"/>
                <w:lang w:eastAsia="ru-RU"/>
              </w:rPr>
            </w:pPr>
            <w:r w:rsidRPr="00BD615D">
              <w:rPr>
                <w:rFonts w:ascii="Times New Roman" w:eastAsia="Times New Roman" w:hAnsi="Times New Roman" w:cs="Times New Roman"/>
                <w:b/>
                <w:bCs/>
                <w:spacing w:val="-2"/>
                <w:sz w:val="24"/>
                <w:szCs w:val="24"/>
                <w:lang w:eastAsia="ru-RU"/>
              </w:rPr>
              <w:t>_____________________________</w:t>
            </w:r>
          </w:p>
          <w:p w:rsidR="00BD615D" w:rsidRPr="00BD615D" w:rsidRDefault="00BD615D" w:rsidP="00BD615D">
            <w:pPr>
              <w:spacing w:after="0" w:line="240" w:lineRule="auto"/>
              <w:ind w:firstLine="6"/>
              <w:rPr>
                <w:rFonts w:ascii="Times New Roman" w:eastAsia="Times New Roman" w:hAnsi="Times New Roman" w:cs="Times New Roman"/>
                <w:i/>
                <w:sz w:val="24"/>
                <w:szCs w:val="24"/>
                <w:lang w:eastAsia="ru-RU"/>
              </w:rPr>
            </w:pPr>
            <w:r w:rsidRPr="00BD615D">
              <w:rPr>
                <w:rFonts w:ascii="Times New Roman" w:eastAsia="Times New Roman" w:hAnsi="Times New Roman" w:cs="Times New Roman"/>
                <w:i/>
                <w:sz w:val="24"/>
                <w:szCs w:val="24"/>
                <w:lang w:eastAsia="ru-RU"/>
              </w:rPr>
              <w:t xml:space="preserve">                          (наименование)</w:t>
            </w:r>
          </w:p>
          <w:p w:rsidR="00BD615D" w:rsidRPr="00BD615D" w:rsidRDefault="00BD615D" w:rsidP="00BD615D">
            <w:pPr>
              <w:spacing w:after="0" w:line="240" w:lineRule="auto"/>
              <w:ind w:firstLine="6"/>
              <w:jc w:val="center"/>
              <w:rPr>
                <w:rFonts w:ascii="Times New Roman" w:eastAsia="Times New Roman" w:hAnsi="Times New Roman" w:cs="Times New Roman"/>
                <w:sz w:val="24"/>
                <w:szCs w:val="24"/>
                <w:lang w:eastAsia="ru-RU"/>
              </w:rPr>
            </w:pPr>
            <w:r w:rsidRPr="00BD615D">
              <w:rPr>
                <w:rFonts w:ascii="Times New Roman" w:eastAsia="Times New Roman" w:hAnsi="Times New Roman" w:cs="Times New Roman"/>
                <w:sz w:val="24"/>
                <w:szCs w:val="24"/>
                <w:lang w:eastAsia="ru-RU"/>
              </w:rPr>
              <w:t>___________________________</w:t>
            </w:r>
          </w:p>
          <w:p w:rsidR="00BD615D" w:rsidRPr="00BD615D" w:rsidRDefault="00BD615D" w:rsidP="00BD615D">
            <w:pPr>
              <w:spacing w:after="0" w:line="240" w:lineRule="auto"/>
              <w:ind w:firstLine="6"/>
              <w:jc w:val="center"/>
              <w:rPr>
                <w:rFonts w:ascii="Times New Roman" w:eastAsia="Times New Roman" w:hAnsi="Times New Roman" w:cs="Times New Roman"/>
                <w:i/>
                <w:sz w:val="24"/>
                <w:szCs w:val="24"/>
                <w:lang w:eastAsia="ru-RU"/>
              </w:rPr>
            </w:pPr>
            <w:r w:rsidRPr="00BD615D">
              <w:rPr>
                <w:rFonts w:ascii="Times New Roman" w:eastAsia="Times New Roman" w:hAnsi="Times New Roman" w:cs="Times New Roman"/>
                <w:i/>
                <w:sz w:val="24"/>
                <w:szCs w:val="24"/>
                <w:lang w:eastAsia="ru-RU"/>
              </w:rPr>
              <w:t>(должность)</w:t>
            </w:r>
          </w:p>
          <w:p w:rsidR="00BD615D" w:rsidRPr="00BD615D" w:rsidRDefault="00BD615D" w:rsidP="00BD615D">
            <w:pPr>
              <w:spacing w:after="0" w:line="240" w:lineRule="auto"/>
              <w:ind w:firstLine="6"/>
              <w:rPr>
                <w:rFonts w:ascii="Times New Roman" w:eastAsia="Times New Roman" w:hAnsi="Times New Roman" w:cs="Times New Roman"/>
                <w:sz w:val="24"/>
                <w:szCs w:val="24"/>
                <w:lang w:eastAsia="ru-RU"/>
              </w:rPr>
            </w:pPr>
          </w:p>
          <w:p w:rsidR="00BD615D" w:rsidRPr="00BD615D" w:rsidRDefault="00BD615D" w:rsidP="00BD615D">
            <w:pPr>
              <w:spacing w:after="0" w:line="240" w:lineRule="auto"/>
              <w:ind w:firstLine="6"/>
              <w:rPr>
                <w:rFonts w:ascii="Times New Roman" w:eastAsia="Times New Roman" w:hAnsi="Times New Roman" w:cs="Times New Roman"/>
                <w:sz w:val="24"/>
                <w:szCs w:val="24"/>
                <w:lang w:eastAsia="ru-RU"/>
              </w:rPr>
            </w:pPr>
            <w:r w:rsidRPr="00BD615D">
              <w:rPr>
                <w:rFonts w:ascii="Times New Roman" w:eastAsia="Times New Roman" w:hAnsi="Times New Roman" w:cs="Times New Roman"/>
                <w:sz w:val="24"/>
                <w:szCs w:val="24"/>
                <w:lang w:eastAsia="ru-RU"/>
              </w:rPr>
              <w:t>___________________________________</w:t>
            </w:r>
          </w:p>
          <w:p w:rsidR="00BD615D" w:rsidRPr="00BD615D" w:rsidRDefault="00BD615D" w:rsidP="00BD615D">
            <w:pPr>
              <w:spacing w:after="0" w:line="240" w:lineRule="auto"/>
              <w:ind w:firstLine="6"/>
              <w:jc w:val="center"/>
              <w:rPr>
                <w:rFonts w:ascii="Times New Roman" w:eastAsia="Times New Roman" w:hAnsi="Times New Roman" w:cs="Times New Roman"/>
                <w:i/>
                <w:sz w:val="24"/>
                <w:szCs w:val="24"/>
                <w:lang w:eastAsia="ru-RU"/>
              </w:rPr>
            </w:pPr>
            <w:r w:rsidRPr="00BD615D">
              <w:rPr>
                <w:rFonts w:ascii="Times New Roman" w:eastAsia="Times New Roman" w:hAnsi="Times New Roman" w:cs="Times New Roman"/>
                <w:i/>
                <w:sz w:val="24"/>
                <w:szCs w:val="24"/>
                <w:lang w:eastAsia="ru-RU"/>
              </w:rPr>
              <w:t>(Ф.И.О.)</w:t>
            </w:r>
          </w:p>
          <w:p w:rsidR="00223AB4" w:rsidRPr="006851CC" w:rsidRDefault="00223AB4" w:rsidP="00223AB4">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223AB4" w:rsidRPr="006851CC" w:rsidRDefault="00223AB4" w:rsidP="00223AB4">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223AB4" w:rsidRPr="006851CC" w:rsidRDefault="00223AB4" w:rsidP="00223AB4">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6851CC">
              <w:rPr>
                <w:rFonts w:ascii="Times New Roman" w:eastAsia="Times New Roman" w:hAnsi="Times New Roman" w:cs="Times New Roman"/>
                <w:b/>
                <w:bCs/>
                <w:color w:val="000000"/>
                <w:lang w:eastAsia="ru-RU"/>
              </w:rPr>
              <w:t xml:space="preserve">М.П.   </w:t>
            </w:r>
            <w:r w:rsidRPr="00533E18">
              <w:rPr>
                <w:rFonts w:ascii="Times New Roman" w:eastAsia="Times New Roman" w:hAnsi="Times New Roman" w:cs="Times New Roman"/>
                <w:b/>
                <w:bCs/>
                <w:color w:val="000000"/>
                <w:u w:val="single"/>
                <w:lang w:eastAsia="ru-RU"/>
              </w:rPr>
              <w:t>«_____» _____________</w:t>
            </w:r>
            <w:r w:rsidRPr="006851CC">
              <w:rPr>
                <w:rFonts w:ascii="Times New Roman" w:eastAsia="Times New Roman" w:hAnsi="Times New Roman" w:cs="Times New Roman"/>
                <w:b/>
                <w:bCs/>
                <w:color w:val="000000"/>
                <w:lang w:eastAsia="ru-RU"/>
              </w:rPr>
              <w:t>202</w:t>
            </w:r>
            <w:r w:rsidR="008A0B4F">
              <w:rPr>
                <w:rFonts w:ascii="Times New Roman" w:eastAsia="Times New Roman" w:hAnsi="Times New Roman" w:cs="Times New Roman"/>
                <w:b/>
                <w:bCs/>
                <w:color w:val="000000"/>
                <w:lang w:eastAsia="ru-RU"/>
              </w:rPr>
              <w:t>6</w:t>
            </w:r>
            <w:r w:rsidRPr="006851CC">
              <w:rPr>
                <w:rFonts w:ascii="Times New Roman" w:eastAsia="Times New Roman" w:hAnsi="Times New Roman" w:cs="Times New Roman"/>
                <w:b/>
                <w:bCs/>
                <w:color w:val="000000"/>
                <w:lang w:eastAsia="ru-RU"/>
              </w:rPr>
              <w:t>г.</w:t>
            </w:r>
          </w:p>
          <w:p w:rsidR="00223AB4" w:rsidRPr="006851CC" w:rsidRDefault="00223AB4" w:rsidP="00223AB4">
            <w:pPr>
              <w:tabs>
                <w:tab w:val="center" w:pos="2370"/>
                <w:tab w:val="left" w:pos="3795"/>
              </w:tabs>
              <w:spacing w:after="0" w:line="240" w:lineRule="auto"/>
              <w:rPr>
                <w:rFonts w:ascii="Times New Roman" w:eastAsia="Times New Roman" w:hAnsi="Times New Roman" w:cs="Times New Roman"/>
                <w:b/>
                <w:lang w:eastAsia="ru-RU"/>
              </w:rPr>
            </w:pPr>
          </w:p>
          <w:p w:rsidR="00223AB4" w:rsidRPr="006851CC" w:rsidRDefault="00223AB4" w:rsidP="00223AB4">
            <w:pPr>
              <w:tabs>
                <w:tab w:val="center" w:pos="2370"/>
                <w:tab w:val="left" w:pos="3795"/>
              </w:tabs>
              <w:spacing w:after="0" w:line="240" w:lineRule="auto"/>
              <w:rPr>
                <w:rFonts w:ascii="Times New Roman" w:eastAsia="Times New Roman" w:hAnsi="Times New Roman" w:cs="Times New Roman"/>
                <w:b/>
                <w:lang w:eastAsia="ru-RU"/>
              </w:rPr>
            </w:pPr>
          </w:p>
          <w:p w:rsidR="00223AB4" w:rsidRDefault="00223AB4" w:rsidP="00223AB4">
            <w:pPr>
              <w:tabs>
                <w:tab w:val="center" w:pos="2370"/>
                <w:tab w:val="left" w:pos="3795"/>
              </w:tabs>
              <w:spacing w:after="0" w:line="240" w:lineRule="auto"/>
              <w:rPr>
                <w:rFonts w:ascii="Times New Roman" w:eastAsia="Times New Roman" w:hAnsi="Times New Roman" w:cs="Times New Roman"/>
                <w:b/>
                <w:lang w:eastAsia="ru-RU"/>
              </w:rPr>
            </w:pPr>
          </w:p>
          <w:p w:rsidR="00223AB4" w:rsidRDefault="00223AB4" w:rsidP="00223AB4">
            <w:pPr>
              <w:tabs>
                <w:tab w:val="center" w:pos="2370"/>
                <w:tab w:val="left" w:pos="3795"/>
              </w:tabs>
              <w:spacing w:after="0" w:line="240" w:lineRule="auto"/>
              <w:rPr>
                <w:rFonts w:ascii="Times New Roman" w:eastAsia="Times New Roman" w:hAnsi="Times New Roman" w:cs="Times New Roman"/>
                <w:b/>
                <w:lang w:eastAsia="ru-RU"/>
              </w:rPr>
            </w:pPr>
          </w:p>
          <w:p w:rsidR="00223AB4" w:rsidRDefault="00223AB4" w:rsidP="00223AB4">
            <w:pPr>
              <w:tabs>
                <w:tab w:val="center" w:pos="2370"/>
                <w:tab w:val="left" w:pos="3795"/>
              </w:tabs>
              <w:spacing w:after="0" w:line="240" w:lineRule="auto"/>
              <w:rPr>
                <w:rFonts w:ascii="Times New Roman" w:eastAsia="Times New Roman" w:hAnsi="Times New Roman" w:cs="Times New Roman"/>
                <w:b/>
                <w:lang w:eastAsia="ru-RU"/>
              </w:rPr>
            </w:pPr>
          </w:p>
          <w:p w:rsidR="00223AB4" w:rsidRDefault="00223AB4" w:rsidP="00223AB4">
            <w:pPr>
              <w:tabs>
                <w:tab w:val="center" w:pos="2370"/>
                <w:tab w:val="left" w:pos="3795"/>
              </w:tabs>
              <w:spacing w:after="0" w:line="240" w:lineRule="auto"/>
              <w:rPr>
                <w:rFonts w:ascii="Times New Roman" w:eastAsia="Times New Roman" w:hAnsi="Times New Roman" w:cs="Times New Roman"/>
                <w:b/>
                <w:lang w:eastAsia="ru-RU"/>
              </w:rPr>
            </w:pPr>
          </w:p>
          <w:p w:rsidR="00223AB4" w:rsidRPr="006851CC" w:rsidRDefault="00223AB4" w:rsidP="00223AB4">
            <w:pPr>
              <w:tabs>
                <w:tab w:val="center" w:pos="2370"/>
                <w:tab w:val="left" w:pos="3795"/>
              </w:tabs>
              <w:spacing w:after="0" w:line="240" w:lineRule="auto"/>
              <w:rPr>
                <w:rFonts w:ascii="Times New Roman" w:eastAsia="Times New Roman" w:hAnsi="Times New Roman" w:cs="Times New Roman"/>
                <w:b/>
                <w:lang w:eastAsia="ru-RU"/>
              </w:rPr>
            </w:pPr>
          </w:p>
        </w:tc>
      </w:tr>
    </w:tbl>
    <w:p w:rsidR="00223AB4" w:rsidRPr="00223AB4" w:rsidRDefault="00223AB4" w:rsidP="00223AB4">
      <w:pPr>
        <w:rPr>
          <w:rFonts w:ascii="Times New Roman" w:eastAsia="Times New Roman" w:hAnsi="Times New Roman" w:cs="Times New Roman"/>
          <w:lang w:eastAsia="ru-RU"/>
        </w:rPr>
        <w:sectPr w:rsidR="00223AB4" w:rsidRPr="00223AB4" w:rsidSect="00895886">
          <w:pgSz w:w="16840" w:h="11907" w:orient="landscape" w:code="8"/>
          <w:pgMar w:top="425" w:right="680" w:bottom="284" w:left="1134" w:header="709" w:footer="709" w:gutter="0"/>
          <w:pgNumType w:start="36"/>
          <w:cols w:space="708"/>
          <w:titlePg/>
          <w:docGrid w:linePitch="360"/>
        </w:sectPr>
      </w:pPr>
    </w:p>
    <w:p w:rsidR="00DD1B8D" w:rsidRDefault="00DD1B8D" w:rsidP="006430A8">
      <w:pPr>
        <w:spacing w:after="0" w:line="240" w:lineRule="auto"/>
        <w:ind w:firstLine="10263"/>
        <w:jc w:val="right"/>
        <w:rPr>
          <w:rFonts w:ascii="Times New Roman" w:hAnsi="Times New Roman" w:cs="Times New Roman"/>
          <w:sz w:val="24"/>
          <w:szCs w:val="24"/>
        </w:rPr>
      </w:pPr>
    </w:p>
    <w:p w:rsidR="00777709" w:rsidRPr="00E76C81" w:rsidRDefault="00777709" w:rsidP="00223AB4">
      <w:pPr>
        <w:spacing w:after="0" w:line="240" w:lineRule="auto"/>
        <w:jc w:val="right"/>
        <w:rPr>
          <w:rFonts w:ascii="Times New Roman" w:hAnsi="Times New Roman" w:cs="Times New Roman"/>
        </w:rPr>
      </w:pPr>
      <w:r w:rsidRPr="00E76C81">
        <w:rPr>
          <w:rFonts w:ascii="Times New Roman" w:hAnsi="Times New Roman" w:cs="Times New Roman"/>
        </w:rPr>
        <w:t xml:space="preserve">Приложение </w:t>
      </w:r>
      <w:r w:rsidR="00B36E88" w:rsidRPr="00E76C81">
        <w:rPr>
          <w:rFonts w:ascii="Times New Roman" w:hAnsi="Times New Roman" w:cs="Times New Roman"/>
        </w:rPr>
        <w:t xml:space="preserve">№ </w:t>
      </w:r>
      <w:r w:rsidRPr="00E76C81">
        <w:rPr>
          <w:rFonts w:ascii="Times New Roman" w:hAnsi="Times New Roman" w:cs="Times New Roman"/>
        </w:rPr>
        <w:t xml:space="preserve">4 </w:t>
      </w:r>
    </w:p>
    <w:p w:rsidR="00C659B6" w:rsidRPr="00E76C81" w:rsidRDefault="00777709" w:rsidP="00223AB4">
      <w:pPr>
        <w:spacing w:after="0" w:line="240" w:lineRule="auto"/>
        <w:jc w:val="right"/>
        <w:rPr>
          <w:rFonts w:ascii="Times New Roman" w:hAnsi="Times New Roman" w:cs="Times New Roman"/>
        </w:rPr>
      </w:pPr>
      <w:r w:rsidRPr="00E76C81">
        <w:rPr>
          <w:rFonts w:ascii="Times New Roman" w:hAnsi="Times New Roman" w:cs="Times New Roman"/>
        </w:rPr>
        <w:t>к Договору поставки</w:t>
      </w:r>
      <w:r w:rsidR="008C74DD" w:rsidRPr="00E76C81">
        <w:rPr>
          <w:rFonts w:ascii="Times New Roman" w:hAnsi="Times New Roman" w:cs="Times New Roman"/>
        </w:rPr>
        <w:t xml:space="preserve"> </w:t>
      </w:r>
    </w:p>
    <w:p w:rsidR="00223AB4" w:rsidRPr="00E76C81" w:rsidRDefault="008C74DD" w:rsidP="00223AB4">
      <w:pPr>
        <w:spacing w:after="0" w:line="240" w:lineRule="auto"/>
        <w:jc w:val="right"/>
        <w:rPr>
          <w:rFonts w:ascii="Times New Roman" w:hAnsi="Times New Roman" w:cs="Times New Roman"/>
        </w:rPr>
      </w:pPr>
      <w:r w:rsidRPr="00E76C81">
        <w:rPr>
          <w:rFonts w:ascii="Times New Roman" w:hAnsi="Times New Roman" w:cs="Times New Roman"/>
        </w:rPr>
        <w:t xml:space="preserve">№ </w:t>
      </w:r>
      <w:r w:rsidR="00BD615D" w:rsidRPr="00E76C81">
        <w:rPr>
          <w:rFonts w:ascii="Times New Roman" w:hAnsi="Times New Roman" w:cs="Times New Roman"/>
        </w:rPr>
        <w:t>___</w:t>
      </w:r>
      <w:r w:rsidR="00006531" w:rsidRPr="00E76C81">
        <w:rPr>
          <w:rFonts w:ascii="Times New Roman" w:hAnsi="Times New Roman" w:cs="Times New Roman"/>
        </w:rPr>
        <w:t>от «__</w:t>
      </w:r>
      <w:proofErr w:type="gramStart"/>
      <w:r w:rsidR="00006531" w:rsidRPr="00E76C81">
        <w:rPr>
          <w:rFonts w:ascii="Times New Roman" w:hAnsi="Times New Roman" w:cs="Times New Roman"/>
        </w:rPr>
        <w:t>_»_</w:t>
      </w:r>
      <w:proofErr w:type="gramEnd"/>
      <w:r w:rsidR="00006531" w:rsidRPr="00E76C81">
        <w:rPr>
          <w:rFonts w:ascii="Times New Roman" w:hAnsi="Times New Roman" w:cs="Times New Roman"/>
        </w:rPr>
        <w:t>_______ 20</w:t>
      </w:r>
      <w:r w:rsidR="00E76C81">
        <w:rPr>
          <w:rFonts w:ascii="Times New Roman" w:hAnsi="Times New Roman" w:cs="Times New Roman"/>
        </w:rPr>
        <w:t>26</w:t>
      </w:r>
      <w:r w:rsidR="00223AB4" w:rsidRPr="00E76C81">
        <w:rPr>
          <w:rFonts w:ascii="Times New Roman" w:hAnsi="Times New Roman" w:cs="Times New Roman"/>
        </w:rPr>
        <w:t>г.</w:t>
      </w:r>
    </w:p>
    <w:p w:rsidR="00223AB4" w:rsidRDefault="00223AB4" w:rsidP="00223AB4">
      <w:pPr>
        <w:widowControl w:val="0"/>
        <w:autoSpaceDE w:val="0"/>
        <w:autoSpaceDN w:val="0"/>
        <w:adjustRightInd w:val="0"/>
        <w:spacing w:after="0" w:line="240" w:lineRule="auto"/>
        <w:rPr>
          <w:rFonts w:ascii="Times New Roman" w:eastAsia="Times New Roman" w:hAnsi="Times New Roman" w:cs="Times New Roman"/>
          <w:b/>
          <w:bCs/>
          <w:lang w:eastAsia="ru-RU"/>
        </w:rPr>
      </w:pPr>
    </w:p>
    <w:p w:rsidR="00223AB4" w:rsidRDefault="00223AB4" w:rsidP="00FB2978">
      <w:pPr>
        <w:widowControl w:val="0"/>
        <w:autoSpaceDE w:val="0"/>
        <w:autoSpaceDN w:val="0"/>
        <w:adjustRightInd w:val="0"/>
        <w:spacing w:after="0" w:line="240" w:lineRule="auto"/>
        <w:jc w:val="center"/>
        <w:rPr>
          <w:rFonts w:ascii="Times New Roman" w:eastAsia="Times New Roman" w:hAnsi="Times New Roman" w:cs="Times New Roman"/>
          <w:b/>
          <w:bCs/>
          <w:lang w:eastAsia="ru-RU"/>
        </w:rPr>
      </w:pPr>
    </w:p>
    <w:p w:rsidR="00FB2978" w:rsidRPr="00FB2978" w:rsidRDefault="00FB2978" w:rsidP="00FB2978">
      <w:pPr>
        <w:widowControl w:val="0"/>
        <w:autoSpaceDE w:val="0"/>
        <w:autoSpaceDN w:val="0"/>
        <w:adjustRightInd w:val="0"/>
        <w:spacing w:after="0" w:line="240" w:lineRule="auto"/>
        <w:jc w:val="center"/>
        <w:rPr>
          <w:rFonts w:ascii="Times New Roman" w:eastAsia="Times New Roman" w:hAnsi="Times New Roman" w:cs="Times New Roman"/>
          <w:b/>
          <w:bCs/>
          <w:lang w:eastAsia="ru-RU"/>
        </w:rPr>
      </w:pPr>
      <w:r w:rsidRPr="00FB2978">
        <w:rPr>
          <w:rFonts w:ascii="Times New Roman" w:eastAsia="Times New Roman" w:hAnsi="Times New Roman" w:cs="Times New Roman"/>
          <w:b/>
          <w:bCs/>
          <w:lang w:eastAsia="ru-RU"/>
        </w:rPr>
        <w:t>СПИСОК</w:t>
      </w:r>
    </w:p>
    <w:p w:rsidR="00FB2978" w:rsidRPr="00FB2978" w:rsidRDefault="00FB2978" w:rsidP="00FB2978">
      <w:pPr>
        <w:widowControl w:val="0"/>
        <w:autoSpaceDE w:val="0"/>
        <w:autoSpaceDN w:val="0"/>
        <w:adjustRightInd w:val="0"/>
        <w:spacing w:after="0" w:line="240" w:lineRule="auto"/>
        <w:jc w:val="center"/>
        <w:rPr>
          <w:rFonts w:ascii="Times New Roman" w:eastAsia="Times New Roman" w:hAnsi="Times New Roman" w:cs="Times New Roman"/>
          <w:b/>
          <w:bCs/>
          <w:lang w:eastAsia="ru-RU"/>
        </w:rPr>
      </w:pPr>
      <w:r w:rsidRPr="00FB2978">
        <w:rPr>
          <w:rFonts w:ascii="Times New Roman" w:eastAsia="Times New Roman" w:hAnsi="Times New Roman" w:cs="Times New Roman"/>
          <w:b/>
          <w:bCs/>
          <w:lang w:eastAsia="ru-RU"/>
        </w:rPr>
        <w:t>субпоставщиков</w:t>
      </w:r>
    </w:p>
    <w:p w:rsidR="00FB2978" w:rsidRPr="00FB2978" w:rsidRDefault="00FB2978" w:rsidP="00FB2978">
      <w:pPr>
        <w:widowControl w:val="0"/>
        <w:autoSpaceDE w:val="0"/>
        <w:autoSpaceDN w:val="0"/>
        <w:adjustRightInd w:val="0"/>
        <w:spacing w:after="0" w:line="240" w:lineRule="auto"/>
        <w:jc w:val="center"/>
        <w:rPr>
          <w:rFonts w:ascii="Times New Roman" w:eastAsia="Times New Roman" w:hAnsi="Times New Roman" w:cs="Times New Roman"/>
          <w:b/>
          <w:bCs/>
          <w:lang w:eastAsia="ru-RU"/>
        </w:rPr>
      </w:pPr>
    </w:p>
    <w:p w:rsidR="00FB2978" w:rsidRPr="00FB2978" w:rsidRDefault="00FB2978" w:rsidP="00FB2978">
      <w:pPr>
        <w:widowControl w:val="0"/>
        <w:autoSpaceDE w:val="0"/>
        <w:autoSpaceDN w:val="0"/>
        <w:adjustRightInd w:val="0"/>
        <w:spacing w:after="0" w:line="240" w:lineRule="auto"/>
        <w:jc w:val="center"/>
        <w:rPr>
          <w:rFonts w:ascii="Times New Roman" w:eastAsia="Times New Roman" w:hAnsi="Times New Roman" w:cs="Times New Roman"/>
          <w:b/>
          <w:bCs/>
          <w:lang w:eastAsia="ru-RU"/>
        </w:rPr>
      </w:pPr>
    </w:p>
    <w:p w:rsidR="00FB2978" w:rsidRPr="00FB2978" w:rsidRDefault="00FB2978" w:rsidP="00223AB4">
      <w:pPr>
        <w:widowControl w:val="0"/>
        <w:autoSpaceDE w:val="0"/>
        <w:autoSpaceDN w:val="0"/>
        <w:adjustRightInd w:val="0"/>
        <w:spacing w:after="0" w:line="228" w:lineRule="auto"/>
        <w:ind w:hanging="142"/>
        <w:jc w:val="both"/>
        <w:rPr>
          <w:rFonts w:ascii="Times New Roman" w:eastAsia="Times New Roman" w:hAnsi="Times New Roman" w:cs="Times New Roman"/>
          <w:b/>
          <w:lang w:eastAsia="ru-RU"/>
        </w:rPr>
      </w:pPr>
      <w:r w:rsidRPr="00FB2978">
        <w:rPr>
          <w:rFonts w:ascii="Times New Roman" w:eastAsia="Times New Roman" w:hAnsi="Times New Roman" w:cs="Times New Roman"/>
          <w:b/>
          <w:lang w:eastAsia="ru-RU"/>
        </w:rPr>
        <w:t xml:space="preserve">             ПОКУПАТЕЛЬ: ПАО «Россети Центр»  </w:t>
      </w:r>
    </w:p>
    <w:p w:rsidR="00FB2978" w:rsidRPr="00FB2978" w:rsidRDefault="00FB2978" w:rsidP="00223AB4">
      <w:pPr>
        <w:spacing w:after="0" w:line="240" w:lineRule="auto"/>
        <w:ind w:left="567"/>
        <w:jc w:val="both"/>
        <w:rPr>
          <w:rFonts w:ascii="Times New Roman" w:eastAsia="Times New Roman" w:hAnsi="Times New Roman" w:cs="Times New Roman"/>
          <w:lang w:eastAsia="ru-RU"/>
        </w:rPr>
      </w:pPr>
      <w:r w:rsidRPr="00FB2978">
        <w:rPr>
          <w:rFonts w:ascii="Times New Roman" w:eastAsia="Times New Roman" w:hAnsi="Times New Roman" w:cs="Times New Roman"/>
          <w:lang w:eastAsia="ru-RU"/>
        </w:rPr>
        <w:t>Место нахождения юридического лица: ПАО «Россети Центр», 119017, г. Москва, ул. Малая Ордынка, д.15</w:t>
      </w:r>
    </w:p>
    <w:p w:rsidR="00FB2978" w:rsidRPr="00FB2978" w:rsidRDefault="00FB2978" w:rsidP="00223AB4">
      <w:pPr>
        <w:spacing w:after="0" w:line="240" w:lineRule="auto"/>
        <w:ind w:left="567"/>
        <w:jc w:val="both"/>
        <w:rPr>
          <w:rFonts w:ascii="Times New Roman" w:eastAsia="Times New Roman" w:hAnsi="Times New Roman" w:cs="Times New Roman"/>
          <w:b/>
          <w:lang w:eastAsia="ru-RU"/>
        </w:rPr>
      </w:pPr>
      <w:r w:rsidRPr="00FB2978">
        <w:rPr>
          <w:rFonts w:ascii="Times New Roman" w:eastAsia="Times New Roman" w:hAnsi="Times New Roman" w:cs="Times New Roman"/>
          <w:b/>
          <w:lang w:eastAsia="ru-RU"/>
        </w:rPr>
        <w:t xml:space="preserve">Место нахождения филиала ПАО «Россети Центр» - «Ярэнерго»: </w:t>
      </w:r>
    </w:p>
    <w:p w:rsidR="00FB2978" w:rsidRPr="00FB2978" w:rsidRDefault="00FB2978" w:rsidP="00223AB4">
      <w:pPr>
        <w:spacing w:after="0" w:line="240" w:lineRule="auto"/>
        <w:ind w:left="567"/>
        <w:jc w:val="both"/>
        <w:rPr>
          <w:rFonts w:ascii="Times New Roman" w:eastAsia="Times New Roman" w:hAnsi="Times New Roman" w:cs="Times New Roman"/>
          <w:lang w:eastAsia="ru-RU"/>
        </w:rPr>
      </w:pPr>
      <w:proofErr w:type="gramStart"/>
      <w:r w:rsidRPr="00FB2978">
        <w:rPr>
          <w:rFonts w:ascii="Times New Roman" w:eastAsia="Times New Roman" w:hAnsi="Times New Roman" w:cs="Times New Roman"/>
          <w:lang w:eastAsia="ru-RU"/>
        </w:rPr>
        <w:t>150003  г.</w:t>
      </w:r>
      <w:proofErr w:type="gramEnd"/>
      <w:r w:rsidRPr="00FB2978">
        <w:rPr>
          <w:rFonts w:ascii="Times New Roman" w:eastAsia="Times New Roman" w:hAnsi="Times New Roman" w:cs="Times New Roman"/>
          <w:lang w:eastAsia="ru-RU"/>
        </w:rPr>
        <w:t xml:space="preserve"> Ярославль, ул. Воинова, д.12</w:t>
      </w:r>
    </w:p>
    <w:p w:rsidR="00FB2978" w:rsidRDefault="00FB2978" w:rsidP="00223AB4">
      <w:pPr>
        <w:spacing w:after="0" w:line="240" w:lineRule="auto"/>
        <w:ind w:left="567"/>
        <w:jc w:val="both"/>
        <w:rPr>
          <w:rFonts w:ascii="Times New Roman" w:eastAsia="Times New Roman" w:hAnsi="Times New Roman" w:cs="Times New Roman"/>
          <w:lang w:eastAsia="ru-RU"/>
        </w:rPr>
      </w:pPr>
      <w:r w:rsidRPr="00FB2978">
        <w:rPr>
          <w:rFonts w:ascii="Times New Roman" w:eastAsia="Times New Roman" w:hAnsi="Times New Roman" w:cs="Times New Roman"/>
          <w:lang w:eastAsia="ru-RU"/>
        </w:rPr>
        <w:t>ИНН/КПП: 6901067107/760602001</w:t>
      </w:r>
    </w:p>
    <w:p w:rsidR="00445022" w:rsidRDefault="00445022" w:rsidP="00223AB4">
      <w:pPr>
        <w:spacing w:after="0" w:line="240" w:lineRule="auto"/>
        <w:ind w:left="567"/>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ПОСТАВЩИК:</w:t>
      </w:r>
    </w:p>
    <w:p w:rsidR="00445022" w:rsidRDefault="00445022" w:rsidP="00223AB4">
      <w:pPr>
        <w:spacing w:after="0" w:line="240" w:lineRule="auto"/>
        <w:ind w:left="567"/>
        <w:jc w:val="both"/>
        <w:rPr>
          <w:rFonts w:ascii="Times New Roman" w:eastAsia="Times New Roman" w:hAnsi="Times New Roman" w:cs="Times New Roman"/>
          <w:lang w:eastAsia="ru-RU"/>
        </w:rPr>
      </w:pPr>
      <w:r w:rsidRPr="00BD615D">
        <w:rPr>
          <w:rFonts w:ascii="Times New Roman" w:eastAsia="Times New Roman" w:hAnsi="Times New Roman" w:cs="Times New Roman"/>
          <w:sz w:val="24"/>
          <w:szCs w:val="24"/>
          <w:lang w:eastAsia="ru-RU"/>
        </w:rPr>
        <w:t>Место нахождения юридического лица:</w:t>
      </w:r>
    </w:p>
    <w:p w:rsidR="00445022" w:rsidRPr="00FB2978" w:rsidRDefault="00445022" w:rsidP="00223AB4">
      <w:pPr>
        <w:spacing w:after="0" w:line="240" w:lineRule="auto"/>
        <w:ind w:left="567"/>
        <w:jc w:val="both"/>
        <w:rPr>
          <w:rFonts w:ascii="Times New Roman" w:eastAsia="Times New Roman" w:hAnsi="Times New Roman" w:cs="Times New Roman"/>
          <w:lang w:eastAsia="ru-RU"/>
        </w:rPr>
      </w:pPr>
      <w:r w:rsidRPr="00BD615D">
        <w:rPr>
          <w:rFonts w:ascii="Times New Roman" w:eastAsia="Times New Roman" w:hAnsi="Times New Roman" w:cs="Times New Roman"/>
          <w:sz w:val="24"/>
          <w:szCs w:val="24"/>
          <w:lang w:eastAsia="ru-RU"/>
        </w:rPr>
        <w:t>ИНН/КПП:</w:t>
      </w:r>
    </w:p>
    <w:p w:rsidR="00FB2978" w:rsidRPr="00FB2978" w:rsidRDefault="00FB2978" w:rsidP="00FB2978">
      <w:pPr>
        <w:spacing w:after="0" w:line="240" w:lineRule="auto"/>
        <w:jc w:val="both"/>
        <w:rPr>
          <w:rFonts w:ascii="Times New Roman" w:eastAsia="Times New Roman" w:hAnsi="Times New Roman" w:cs="Times New Roman"/>
          <w:lang w:eastAsia="ru-RU"/>
        </w:rPr>
      </w:pPr>
    </w:p>
    <w:p w:rsidR="00FB2978" w:rsidRPr="00FB2978" w:rsidRDefault="00BD615D" w:rsidP="00445022">
      <w:pPr>
        <w:spacing w:after="0" w:line="240" w:lineRule="auto"/>
        <w:ind w:firstLine="425"/>
        <w:rPr>
          <w:rFonts w:ascii="Times New Roman" w:eastAsia="Times New Roman" w:hAnsi="Times New Roman" w:cs="Times New Roman"/>
          <w:lang w:eastAsia="ru-RU"/>
        </w:rPr>
      </w:pPr>
      <w:r>
        <w:rPr>
          <w:rFonts w:ascii="Times New Roman" w:eastAsia="Times New Roman" w:hAnsi="Times New Roman" w:cs="Times New Roman"/>
          <w:sz w:val="24"/>
          <w:szCs w:val="24"/>
          <w:lang w:eastAsia="ru-RU"/>
        </w:rPr>
        <w:t xml:space="preserve">   </w:t>
      </w:r>
      <w:r w:rsidR="00212F41">
        <w:rPr>
          <w:rFonts w:ascii="Times New Roman" w:eastAsia="Times New Roman" w:hAnsi="Times New Roman" w:cs="Times New Roman"/>
          <w:sz w:val="24"/>
          <w:szCs w:val="24"/>
          <w:lang w:eastAsia="ru-RU"/>
        </w:rPr>
        <w:t xml:space="preserve">  </w:t>
      </w:r>
    </w:p>
    <w:tbl>
      <w:tblPr>
        <w:tblpPr w:leftFromText="180" w:rightFromText="180" w:vertAnchor="text" w:horzAnchor="margin" w:tblpXSpec="center" w:tblpY="138"/>
        <w:tblW w:w="10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3674"/>
        <w:gridCol w:w="4690"/>
      </w:tblGrid>
      <w:tr w:rsidR="00223AB4" w:rsidRPr="00FB2978" w:rsidTr="00223AB4">
        <w:trPr>
          <w:trHeight w:val="680"/>
        </w:trPr>
        <w:tc>
          <w:tcPr>
            <w:tcW w:w="1817" w:type="dxa"/>
          </w:tcPr>
          <w:p w:rsidR="00223AB4" w:rsidRPr="00FB2978" w:rsidRDefault="00223AB4" w:rsidP="00223AB4">
            <w:pPr>
              <w:spacing w:after="0" w:line="240" w:lineRule="auto"/>
              <w:jc w:val="center"/>
              <w:rPr>
                <w:rFonts w:ascii="Times New Roman" w:eastAsia="Times New Roman" w:hAnsi="Times New Roman" w:cs="Times New Roman"/>
                <w:sz w:val="20"/>
                <w:szCs w:val="20"/>
                <w:lang w:eastAsia="ru-RU"/>
              </w:rPr>
            </w:pPr>
            <w:r w:rsidRPr="00FB2978">
              <w:rPr>
                <w:rFonts w:ascii="Times New Roman" w:eastAsia="Times New Roman" w:hAnsi="Times New Roman" w:cs="Times New Roman"/>
                <w:sz w:val="20"/>
                <w:szCs w:val="20"/>
                <w:lang w:eastAsia="ru-RU"/>
              </w:rPr>
              <w:t>№</w:t>
            </w:r>
          </w:p>
          <w:p w:rsidR="00223AB4" w:rsidRPr="00FB2978" w:rsidRDefault="00223AB4" w:rsidP="00223AB4">
            <w:pPr>
              <w:spacing w:after="0" w:line="240" w:lineRule="auto"/>
              <w:jc w:val="center"/>
              <w:rPr>
                <w:rFonts w:ascii="Times New Roman" w:eastAsia="Times New Roman" w:hAnsi="Times New Roman" w:cs="Times New Roman"/>
                <w:b/>
                <w:sz w:val="20"/>
                <w:szCs w:val="20"/>
                <w:lang w:eastAsia="ru-RU"/>
              </w:rPr>
            </w:pPr>
            <w:r w:rsidRPr="00FB2978">
              <w:rPr>
                <w:rFonts w:ascii="Times New Roman" w:eastAsia="Times New Roman" w:hAnsi="Times New Roman" w:cs="Times New Roman"/>
                <w:sz w:val="20"/>
                <w:szCs w:val="20"/>
                <w:lang w:eastAsia="ru-RU"/>
              </w:rPr>
              <w:t>п/п</w:t>
            </w:r>
          </w:p>
        </w:tc>
        <w:tc>
          <w:tcPr>
            <w:tcW w:w="3674" w:type="dxa"/>
            <w:vAlign w:val="center"/>
          </w:tcPr>
          <w:p w:rsidR="00223AB4" w:rsidRPr="00FB2978" w:rsidRDefault="00223AB4" w:rsidP="00223AB4">
            <w:pPr>
              <w:spacing w:after="0" w:line="240" w:lineRule="auto"/>
              <w:jc w:val="center"/>
              <w:rPr>
                <w:rFonts w:ascii="Times New Roman" w:eastAsia="Times New Roman" w:hAnsi="Times New Roman" w:cs="Times New Roman"/>
                <w:b/>
                <w:sz w:val="20"/>
                <w:szCs w:val="20"/>
                <w:lang w:eastAsia="ru-RU"/>
              </w:rPr>
            </w:pPr>
            <w:r w:rsidRPr="00FB2978">
              <w:rPr>
                <w:rFonts w:ascii="Times New Roman" w:eastAsia="Times New Roman" w:hAnsi="Times New Roman" w:cs="Times New Roman"/>
                <w:sz w:val="20"/>
                <w:szCs w:val="20"/>
                <w:lang w:eastAsia="ru-RU"/>
              </w:rPr>
              <w:t>Наименование организации</w:t>
            </w:r>
            <w:r w:rsidR="00BD615D">
              <w:rPr>
                <w:rFonts w:ascii="Times New Roman" w:eastAsia="Times New Roman" w:hAnsi="Times New Roman" w:cs="Times New Roman"/>
                <w:sz w:val="20"/>
                <w:szCs w:val="20"/>
                <w:lang w:eastAsia="ru-RU"/>
              </w:rPr>
              <w:t>, ИНН</w:t>
            </w:r>
          </w:p>
        </w:tc>
        <w:tc>
          <w:tcPr>
            <w:tcW w:w="4690" w:type="dxa"/>
            <w:vAlign w:val="center"/>
          </w:tcPr>
          <w:p w:rsidR="00223AB4" w:rsidRPr="00FB2978" w:rsidRDefault="00223AB4" w:rsidP="00223AB4">
            <w:pPr>
              <w:spacing w:after="0" w:line="240" w:lineRule="auto"/>
              <w:jc w:val="center"/>
              <w:rPr>
                <w:rFonts w:ascii="Times New Roman" w:eastAsia="Times New Roman" w:hAnsi="Times New Roman" w:cs="Times New Roman"/>
                <w:b/>
                <w:sz w:val="20"/>
                <w:szCs w:val="20"/>
                <w:lang w:eastAsia="ru-RU"/>
              </w:rPr>
            </w:pPr>
            <w:r w:rsidRPr="00FB2978">
              <w:rPr>
                <w:rFonts w:ascii="Times New Roman" w:eastAsia="Times New Roman" w:hAnsi="Times New Roman" w:cs="Times New Roman"/>
                <w:sz w:val="20"/>
                <w:szCs w:val="20"/>
                <w:lang w:eastAsia="ru-RU"/>
              </w:rPr>
              <w:t>Состав выполняемых поставок и сумма договора с субпоставщиком (</w:t>
            </w:r>
            <w:r w:rsidRPr="00FB2978">
              <w:rPr>
                <w:rFonts w:ascii="Times New Roman" w:eastAsia="Times New Roman" w:hAnsi="Times New Roman" w:cs="Times New Roman"/>
                <w:bCs/>
                <w:sz w:val="20"/>
                <w:szCs w:val="20"/>
                <w:lang w:eastAsia="ru-RU"/>
              </w:rPr>
              <w:t>тыс. рублей)</w:t>
            </w:r>
          </w:p>
        </w:tc>
      </w:tr>
      <w:tr w:rsidR="00223AB4" w:rsidRPr="00FB2978" w:rsidTr="00223AB4">
        <w:trPr>
          <w:trHeight w:val="680"/>
        </w:trPr>
        <w:tc>
          <w:tcPr>
            <w:tcW w:w="1817" w:type="dxa"/>
          </w:tcPr>
          <w:p w:rsidR="00223AB4" w:rsidRPr="00FB2978" w:rsidRDefault="00223AB4" w:rsidP="00223AB4">
            <w:pPr>
              <w:spacing w:after="0" w:line="360" w:lineRule="auto"/>
              <w:ind w:firstLine="567"/>
              <w:rPr>
                <w:rFonts w:ascii="Times New Roman" w:eastAsia="Times New Roman" w:hAnsi="Times New Roman" w:cs="Times New Roman"/>
                <w:b/>
                <w:sz w:val="20"/>
                <w:szCs w:val="20"/>
                <w:lang w:eastAsia="ru-RU"/>
              </w:rPr>
            </w:pPr>
          </w:p>
          <w:p w:rsidR="00223AB4" w:rsidRPr="00FB2978" w:rsidRDefault="00223AB4" w:rsidP="00223AB4">
            <w:pPr>
              <w:spacing w:after="0" w:line="360" w:lineRule="auto"/>
              <w:ind w:firstLine="567"/>
              <w:rPr>
                <w:rFonts w:ascii="Times New Roman" w:eastAsia="Times New Roman" w:hAnsi="Times New Roman" w:cs="Times New Roman"/>
                <w:b/>
                <w:sz w:val="20"/>
                <w:szCs w:val="20"/>
                <w:lang w:eastAsia="ru-RU"/>
              </w:rPr>
            </w:pPr>
          </w:p>
        </w:tc>
        <w:tc>
          <w:tcPr>
            <w:tcW w:w="3674" w:type="dxa"/>
            <w:vAlign w:val="center"/>
          </w:tcPr>
          <w:p w:rsidR="00223AB4" w:rsidRPr="00FB2978" w:rsidRDefault="00223AB4" w:rsidP="00223AB4">
            <w:pPr>
              <w:spacing w:after="0" w:line="360" w:lineRule="auto"/>
              <w:ind w:firstLine="567"/>
              <w:jc w:val="center"/>
              <w:rPr>
                <w:rFonts w:ascii="Times New Roman" w:eastAsia="Times New Roman" w:hAnsi="Times New Roman" w:cs="Times New Roman"/>
                <w:b/>
                <w:sz w:val="20"/>
                <w:szCs w:val="20"/>
                <w:lang w:eastAsia="ru-RU"/>
              </w:rPr>
            </w:pPr>
            <w:r w:rsidRPr="00FB2978">
              <w:rPr>
                <w:rFonts w:ascii="Times New Roman" w:eastAsia="Times New Roman" w:hAnsi="Times New Roman" w:cs="Times New Roman"/>
                <w:b/>
                <w:sz w:val="20"/>
                <w:szCs w:val="20"/>
                <w:lang w:eastAsia="ru-RU"/>
              </w:rPr>
              <w:t>НЕТ</w:t>
            </w:r>
          </w:p>
        </w:tc>
        <w:tc>
          <w:tcPr>
            <w:tcW w:w="4690" w:type="dxa"/>
            <w:vAlign w:val="center"/>
          </w:tcPr>
          <w:p w:rsidR="00223AB4" w:rsidRPr="00FB2978" w:rsidRDefault="00223AB4" w:rsidP="00223AB4">
            <w:pPr>
              <w:spacing w:after="0" w:line="360" w:lineRule="auto"/>
              <w:ind w:firstLine="567"/>
              <w:jc w:val="center"/>
              <w:rPr>
                <w:rFonts w:ascii="Times New Roman" w:eastAsia="Times New Roman" w:hAnsi="Times New Roman" w:cs="Times New Roman"/>
                <w:b/>
                <w:sz w:val="20"/>
                <w:szCs w:val="20"/>
                <w:lang w:eastAsia="ru-RU"/>
              </w:rPr>
            </w:pPr>
          </w:p>
        </w:tc>
      </w:tr>
    </w:tbl>
    <w:p w:rsidR="00FB2978" w:rsidRPr="00FB2978" w:rsidRDefault="00FB2978" w:rsidP="00FB2978">
      <w:pPr>
        <w:spacing w:after="0" w:line="240" w:lineRule="auto"/>
        <w:jc w:val="both"/>
        <w:rPr>
          <w:rFonts w:ascii="Times New Roman" w:eastAsia="Times New Roman" w:hAnsi="Times New Roman" w:cs="Times New Roman"/>
          <w:lang w:eastAsia="ru-RU"/>
        </w:rPr>
      </w:pPr>
    </w:p>
    <w:p w:rsidR="00FB2978" w:rsidRPr="00FB2978" w:rsidRDefault="00FB2978" w:rsidP="00FB2978">
      <w:pPr>
        <w:overflowPunct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p>
    <w:tbl>
      <w:tblPr>
        <w:tblW w:w="10160" w:type="dxa"/>
        <w:jc w:val="center"/>
        <w:tblLook w:val="01E0" w:firstRow="1" w:lastRow="1" w:firstColumn="1" w:lastColumn="1" w:noHBand="0" w:noVBand="0"/>
      </w:tblPr>
      <w:tblGrid>
        <w:gridCol w:w="4737"/>
        <w:gridCol w:w="1120"/>
        <w:gridCol w:w="4303"/>
      </w:tblGrid>
      <w:tr w:rsidR="001863DB" w:rsidRPr="00ED2E6C" w:rsidTr="00223AB4">
        <w:trPr>
          <w:trHeight w:val="2566"/>
          <w:jc w:val="center"/>
        </w:trPr>
        <w:tc>
          <w:tcPr>
            <w:tcW w:w="5134" w:type="dxa"/>
          </w:tcPr>
          <w:p w:rsidR="001863DB" w:rsidRPr="00ED2E6C" w:rsidRDefault="001863DB" w:rsidP="00BB56F7">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ED2E6C">
              <w:rPr>
                <w:rFonts w:ascii="Times New Roman" w:eastAsia="Times New Roman" w:hAnsi="Times New Roman" w:cs="Times New Roman"/>
                <w:b/>
                <w:bCs/>
                <w:color w:val="000000"/>
                <w:lang w:eastAsia="ru-RU"/>
              </w:rPr>
              <w:t>ПОКУПАТЕЛЬ:</w:t>
            </w:r>
          </w:p>
          <w:p w:rsidR="005307D4" w:rsidRPr="00ED2E6C" w:rsidRDefault="005307D4" w:rsidP="005307D4">
            <w:pPr>
              <w:spacing w:after="0" w:line="240" w:lineRule="auto"/>
              <w:jc w:val="center"/>
              <w:rPr>
                <w:rFonts w:ascii="Times New Roman" w:eastAsia="Times New Roman" w:hAnsi="Times New Roman" w:cs="Times New Roman"/>
                <w:b/>
                <w:iCs/>
                <w:lang w:eastAsia="ru-RU"/>
              </w:rPr>
            </w:pPr>
            <w:r w:rsidRPr="00ED2E6C">
              <w:rPr>
                <w:rFonts w:ascii="Times New Roman" w:eastAsia="Times New Roman" w:hAnsi="Times New Roman" w:cs="Times New Roman"/>
                <w:b/>
                <w:iCs/>
                <w:lang w:eastAsia="ru-RU"/>
              </w:rPr>
              <w:t>ПАО «Россети Центр»</w:t>
            </w:r>
          </w:p>
          <w:p w:rsidR="009F08D6" w:rsidRPr="00ED2E6C" w:rsidRDefault="009F08D6" w:rsidP="009F08D6">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ED2E6C">
              <w:rPr>
                <w:rFonts w:ascii="Times New Roman" w:eastAsia="Times New Roman" w:hAnsi="Times New Roman" w:cs="Times New Roman"/>
                <w:b/>
                <w:bCs/>
                <w:color w:val="000000"/>
                <w:lang w:eastAsia="ru-RU"/>
              </w:rPr>
              <w:t>Начальник управления логистики и материально-технического обеспечения филиала ПАО «Россети Центр» - «Ярэнерго»</w:t>
            </w:r>
          </w:p>
          <w:p w:rsidR="00B5792B" w:rsidRPr="00ED2E6C" w:rsidRDefault="00B5792B" w:rsidP="009F08D6">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CB7425" w:rsidRPr="00ED2E6C" w:rsidRDefault="00CB7425" w:rsidP="00223AB4">
            <w:pPr>
              <w:spacing w:after="0" w:line="240" w:lineRule="auto"/>
              <w:rPr>
                <w:rFonts w:ascii="Times New Roman" w:eastAsia="Times New Roman" w:hAnsi="Times New Roman" w:cs="Times New Roman"/>
                <w:b/>
                <w:bCs/>
                <w:color w:val="000000"/>
                <w:lang w:eastAsia="ru-RU"/>
              </w:rPr>
            </w:pPr>
          </w:p>
          <w:p w:rsidR="005307D4" w:rsidRPr="00ED2E6C" w:rsidRDefault="009F08D6" w:rsidP="00B5792B">
            <w:pPr>
              <w:spacing w:after="0" w:line="240" w:lineRule="auto"/>
              <w:jc w:val="center"/>
              <w:rPr>
                <w:rFonts w:ascii="Times New Roman" w:eastAsia="Times New Roman" w:hAnsi="Times New Roman" w:cs="Times New Roman"/>
                <w:b/>
                <w:bCs/>
                <w:color w:val="000000"/>
                <w:lang w:eastAsia="ru-RU"/>
              </w:rPr>
            </w:pPr>
            <w:r w:rsidRPr="00ED2E6C">
              <w:rPr>
                <w:rFonts w:ascii="Times New Roman" w:eastAsia="Times New Roman" w:hAnsi="Times New Roman" w:cs="Times New Roman"/>
                <w:b/>
                <w:bCs/>
                <w:color w:val="000000"/>
                <w:lang w:eastAsia="ru-RU"/>
              </w:rPr>
              <w:t>______________________ А.В. Клушин</w:t>
            </w:r>
          </w:p>
          <w:p w:rsidR="001863DB" w:rsidRPr="00ED2E6C" w:rsidRDefault="001863DB" w:rsidP="00BB56F7">
            <w:pPr>
              <w:spacing w:after="0" w:line="240" w:lineRule="auto"/>
              <w:jc w:val="center"/>
              <w:rPr>
                <w:rFonts w:ascii="Times New Roman" w:eastAsia="Times New Roman" w:hAnsi="Times New Roman" w:cs="Times New Roman"/>
                <w:b/>
                <w:iCs/>
                <w:lang w:eastAsia="ru-RU"/>
              </w:rPr>
            </w:pPr>
          </w:p>
          <w:p w:rsidR="001863DB" w:rsidRPr="00ED2E6C" w:rsidRDefault="001863DB" w:rsidP="00BB56F7">
            <w:pPr>
              <w:spacing w:after="0" w:line="240" w:lineRule="auto"/>
              <w:jc w:val="center"/>
              <w:rPr>
                <w:rFonts w:ascii="Times New Roman" w:eastAsia="Times New Roman" w:hAnsi="Times New Roman" w:cs="Times New Roman"/>
                <w:b/>
                <w:bCs/>
                <w:color w:val="000000"/>
                <w:lang w:eastAsia="ru-RU"/>
              </w:rPr>
            </w:pPr>
            <w:r w:rsidRPr="00ED2E6C">
              <w:rPr>
                <w:rFonts w:ascii="Times New Roman" w:eastAsia="Times New Roman" w:hAnsi="Times New Roman" w:cs="Times New Roman"/>
                <w:b/>
                <w:iCs/>
                <w:lang w:eastAsia="ru-RU"/>
              </w:rPr>
              <w:t>М.П.   «_____» _____________202</w:t>
            </w:r>
            <w:r w:rsidR="008A0B4F">
              <w:rPr>
                <w:rFonts w:ascii="Times New Roman" w:eastAsia="Times New Roman" w:hAnsi="Times New Roman" w:cs="Times New Roman"/>
                <w:b/>
                <w:iCs/>
                <w:lang w:eastAsia="ru-RU"/>
              </w:rPr>
              <w:t>6</w:t>
            </w:r>
            <w:r w:rsidRPr="00ED2E6C">
              <w:rPr>
                <w:rFonts w:ascii="Times New Roman" w:eastAsia="Times New Roman" w:hAnsi="Times New Roman" w:cs="Times New Roman"/>
                <w:b/>
                <w:iCs/>
                <w:lang w:eastAsia="ru-RU"/>
              </w:rPr>
              <w:t>г.</w:t>
            </w:r>
          </w:p>
          <w:p w:rsidR="001863DB" w:rsidRPr="00ED2E6C" w:rsidRDefault="001863DB" w:rsidP="00BB56F7">
            <w:pPr>
              <w:spacing w:after="0" w:line="240" w:lineRule="auto"/>
              <w:jc w:val="center"/>
              <w:rPr>
                <w:rFonts w:ascii="Times New Roman" w:eastAsia="Times New Roman" w:hAnsi="Times New Roman" w:cs="Times New Roman"/>
                <w:b/>
                <w:bCs/>
                <w:color w:val="000000"/>
                <w:lang w:eastAsia="ru-RU"/>
              </w:rPr>
            </w:pPr>
          </w:p>
          <w:p w:rsidR="001863DB" w:rsidRPr="00ED2E6C" w:rsidRDefault="001863DB" w:rsidP="00BB56F7">
            <w:pPr>
              <w:spacing w:after="0" w:line="240" w:lineRule="auto"/>
              <w:jc w:val="center"/>
              <w:rPr>
                <w:rFonts w:ascii="Times New Roman" w:eastAsia="Times New Roman" w:hAnsi="Times New Roman" w:cs="Times New Roman"/>
                <w:b/>
                <w:bCs/>
                <w:color w:val="000000"/>
                <w:lang w:eastAsia="ru-RU"/>
              </w:rPr>
            </w:pPr>
          </w:p>
        </w:tc>
        <w:tc>
          <w:tcPr>
            <w:tcW w:w="1290" w:type="dxa"/>
          </w:tcPr>
          <w:p w:rsidR="001863DB" w:rsidRPr="00ED2E6C" w:rsidRDefault="001863DB" w:rsidP="00BB56F7">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tc>
        <w:tc>
          <w:tcPr>
            <w:tcW w:w="3736" w:type="dxa"/>
          </w:tcPr>
          <w:p w:rsidR="001863DB" w:rsidRPr="00ED2E6C" w:rsidRDefault="001863DB" w:rsidP="00BB56F7">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ED2E6C">
              <w:rPr>
                <w:rFonts w:ascii="Times New Roman" w:eastAsia="Times New Roman" w:hAnsi="Times New Roman" w:cs="Times New Roman"/>
                <w:b/>
                <w:bCs/>
                <w:color w:val="000000"/>
                <w:lang w:eastAsia="ru-RU"/>
              </w:rPr>
              <w:t>ПОСТАВЩИК:</w:t>
            </w:r>
          </w:p>
          <w:p w:rsidR="00BD615D" w:rsidRPr="00BD615D" w:rsidRDefault="00BD615D" w:rsidP="00BD615D">
            <w:pPr>
              <w:spacing w:after="0" w:line="240" w:lineRule="auto"/>
              <w:jc w:val="center"/>
              <w:rPr>
                <w:rFonts w:ascii="Times New Roman" w:eastAsia="Times New Roman" w:hAnsi="Times New Roman" w:cs="Times New Roman"/>
                <w:b/>
                <w:bCs/>
                <w:spacing w:val="-2"/>
                <w:sz w:val="24"/>
                <w:szCs w:val="24"/>
                <w:lang w:eastAsia="ru-RU"/>
              </w:rPr>
            </w:pPr>
            <w:r w:rsidRPr="00BD615D">
              <w:rPr>
                <w:rFonts w:ascii="Times New Roman" w:eastAsia="Times New Roman" w:hAnsi="Times New Roman" w:cs="Times New Roman"/>
                <w:b/>
                <w:bCs/>
                <w:spacing w:val="-2"/>
                <w:sz w:val="24"/>
                <w:szCs w:val="24"/>
                <w:lang w:eastAsia="ru-RU"/>
              </w:rPr>
              <w:t>_____________________________</w:t>
            </w:r>
          </w:p>
          <w:p w:rsidR="00BD615D" w:rsidRPr="00BD615D" w:rsidRDefault="00BD615D" w:rsidP="00BD615D">
            <w:pPr>
              <w:spacing w:after="0" w:line="240" w:lineRule="auto"/>
              <w:ind w:firstLine="6"/>
              <w:rPr>
                <w:rFonts w:ascii="Times New Roman" w:eastAsia="Times New Roman" w:hAnsi="Times New Roman" w:cs="Times New Roman"/>
                <w:i/>
                <w:sz w:val="24"/>
                <w:szCs w:val="24"/>
                <w:lang w:eastAsia="ru-RU"/>
              </w:rPr>
            </w:pPr>
            <w:r w:rsidRPr="00BD615D">
              <w:rPr>
                <w:rFonts w:ascii="Times New Roman" w:eastAsia="Times New Roman" w:hAnsi="Times New Roman" w:cs="Times New Roman"/>
                <w:sz w:val="24"/>
                <w:szCs w:val="24"/>
                <w:lang w:eastAsia="ru-RU"/>
              </w:rPr>
              <w:t xml:space="preserve">                          </w:t>
            </w:r>
            <w:r w:rsidRPr="00BD615D">
              <w:rPr>
                <w:rFonts w:ascii="Times New Roman" w:eastAsia="Times New Roman" w:hAnsi="Times New Roman" w:cs="Times New Roman"/>
                <w:i/>
                <w:sz w:val="24"/>
                <w:szCs w:val="24"/>
                <w:lang w:eastAsia="ru-RU"/>
              </w:rPr>
              <w:t>(наименование)</w:t>
            </w:r>
          </w:p>
          <w:p w:rsidR="00BD615D" w:rsidRPr="00BD615D" w:rsidRDefault="00BD615D" w:rsidP="00BD615D">
            <w:pPr>
              <w:spacing w:after="0" w:line="240" w:lineRule="auto"/>
              <w:ind w:firstLine="6"/>
              <w:jc w:val="center"/>
              <w:rPr>
                <w:rFonts w:ascii="Times New Roman" w:eastAsia="Times New Roman" w:hAnsi="Times New Roman" w:cs="Times New Roman"/>
                <w:sz w:val="24"/>
                <w:szCs w:val="24"/>
                <w:lang w:eastAsia="ru-RU"/>
              </w:rPr>
            </w:pPr>
            <w:r w:rsidRPr="00BD615D">
              <w:rPr>
                <w:rFonts w:ascii="Times New Roman" w:eastAsia="Times New Roman" w:hAnsi="Times New Roman" w:cs="Times New Roman"/>
                <w:sz w:val="24"/>
                <w:szCs w:val="24"/>
                <w:lang w:eastAsia="ru-RU"/>
              </w:rPr>
              <w:t>___________________________</w:t>
            </w:r>
          </w:p>
          <w:p w:rsidR="00BD615D" w:rsidRPr="00BD615D" w:rsidRDefault="00BD615D" w:rsidP="00BD615D">
            <w:pPr>
              <w:spacing w:after="0" w:line="240" w:lineRule="auto"/>
              <w:ind w:firstLine="6"/>
              <w:jc w:val="center"/>
              <w:rPr>
                <w:rFonts w:ascii="Times New Roman" w:eastAsia="Times New Roman" w:hAnsi="Times New Roman" w:cs="Times New Roman"/>
                <w:i/>
                <w:sz w:val="24"/>
                <w:szCs w:val="24"/>
                <w:lang w:eastAsia="ru-RU"/>
              </w:rPr>
            </w:pPr>
            <w:r w:rsidRPr="00BD615D">
              <w:rPr>
                <w:rFonts w:ascii="Times New Roman" w:eastAsia="Times New Roman" w:hAnsi="Times New Roman" w:cs="Times New Roman"/>
                <w:i/>
                <w:sz w:val="24"/>
                <w:szCs w:val="24"/>
                <w:lang w:eastAsia="ru-RU"/>
              </w:rPr>
              <w:t>(должность)</w:t>
            </w:r>
          </w:p>
          <w:p w:rsidR="00BD615D" w:rsidRPr="00BD615D" w:rsidRDefault="00BD615D" w:rsidP="00BD615D">
            <w:pPr>
              <w:spacing w:after="0" w:line="240" w:lineRule="auto"/>
              <w:ind w:firstLine="6"/>
              <w:rPr>
                <w:rFonts w:ascii="Times New Roman" w:eastAsia="Times New Roman" w:hAnsi="Times New Roman" w:cs="Times New Roman"/>
                <w:i/>
                <w:sz w:val="24"/>
                <w:szCs w:val="24"/>
                <w:lang w:eastAsia="ru-RU"/>
              </w:rPr>
            </w:pPr>
          </w:p>
          <w:p w:rsidR="00BD615D" w:rsidRPr="00BD615D" w:rsidRDefault="00BD615D" w:rsidP="00BD615D">
            <w:pPr>
              <w:spacing w:after="0" w:line="240" w:lineRule="auto"/>
              <w:ind w:firstLine="6"/>
              <w:rPr>
                <w:rFonts w:ascii="Times New Roman" w:eastAsia="Times New Roman" w:hAnsi="Times New Roman" w:cs="Times New Roman"/>
                <w:sz w:val="24"/>
                <w:szCs w:val="24"/>
                <w:lang w:eastAsia="ru-RU"/>
              </w:rPr>
            </w:pPr>
            <w:r w:rsidRPr="00BD615D">
              <w:rPr>
                <w:rFonts w:ascii="Times New Roman" w:eastAsia="Times New Roman" w:hAnsi="Times New Roman" w:cs="Times New Roman"/>
                <w:sz w:val="24"/>
                <w:szCs w:val="24"/>
                <w:lang w:eastAsia="ru-RU"/>
              </w:rPr>
              <w:t>___</w:t>
            </w:r>
            <w:r>
              <w:rPr>
                <w:rFonts w:ascii="Times New Roman" w:eastAsia="Times New Roman" w:hAnsi="Times New Roman" w:cs="Times New Roman"/>
                <w:sz w:val="24"/>
                <w:szCs w:val="24"/>
                <w:lang w:eastAsia="ru-RU"/>
              </w:rPr>
              <w:t>_______________________________</w:t>
            </w:r>
          </w:p>
          <w:p w:rsidR="00BD615D" w:rsidRPr="00BD615D" w:rsidRDefault="00BD615D" w:rsidP="00BD615D">
            <w:pPr>
              <w:spacing w:after="0" w:line="240" w:lineRule="auto"/>
              <w:ind w:firstLine="6"/>
              <w:jc w:val="center"/>
              <w:rPr>
                <w:rFonts w:ascii="Times New Roman" w:eastAsia="Times New Roman" w:hAnsi="Times New Roman" w:cs="Times New Roman"/>
                <w:i/>
                <w:sz w:val="24"/>
                <w:szCs w:val="24"/>
                <w:lang w:eastAsia="ru-RU"/>
              </w:rPr>
            </w:pPr>
            <w:r w:rsidRPr="00BD615D">
              <w:rPr>
                <w:rFonts w:ascii="Times New Roman" w:eastAsia="Times New Roman" w:hAnsi="Times New Roman" w:cs="Times New Roman"/>
                <w:i/>
                <w:sz w:val="24"/>
                <w:szCs w:val="24"/>
                <w:lang w:eastAsia="ru-RU"/>
              </w:rPr>
              <w:t>(Ф.И.О.)</w:t>
            </w:r>
          </w:p>
          <w:p w:rsidR="001863DB" w:rsidRPr="00ED2E6C" w:rsidRDefault="001863DB" w:rsidP="00C809FA">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1863DB" w:rsidRPr="00ED2E6C" w:rsidRDefault="001863DB" w:rsidP="00BB56F7">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1863DB" w:rsidRPr="00ED2E6C" w:rsidRDefault="001863DB" w:rsidP="00BB56F7">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ED2E6C">
              <w:rPr>
                <w:rFonts w:ascii="Times New Roman" w:eastAsia="Times New Roman" w:hAnsi="Times New Roman" w:cs="Times New Roman"/>
                <w:b/>
                <w:bCs/>
                <w:color w:val="000000"/>
                <w:lang w:eastAsia="ru-RU"/>
              </w:rPr>
              <w:t>М.П.   «_____» _____________202</w:t>
            </w:r>
            <w:r w:rsidR="008A0B4F">
              <w:rPr>
                <w:rFonts w:ascii="Times New Roman" w:eastAsia="Times New Roman" w:hAnsi="Times New Roman" w:cs="Times New Roman"/>
                <w:b/>
                <w:bCs/>
                <w:color w:val="000000"/>
                <w:lang w:eastAsia="ru-RU"/>
              </w:rPr>
              <w:t>6</w:t>
            </w:r>
            <w:r w:rsidRPr="00ED2E6C">
              <w:rPr>
                <w:rFonts w:ascii="Times New Roman" w:eastAsia="Times New Roman" w:hAnsi="Times New Roman" w:cs="Times New Roman"/>
                <w:b/>
                <w:bCs/>
                <w:color w:val="000000"/>
                <w:lang w:eastAsia="ru-RU"/>
              </w:rPr>
              <w:t xml:space="preserve">г. </w:t>
            </w:r>
          </w:p>
          <w:p w:rsidR="001863DB" w:rsidRPr="00ED2E6C" w:rsidRDefault="001863DB" w:rsidP="00BB56F7">
            <w:pPr>
              <w:tabs>
                <w:tab w:val="center" w:pos="2370"/>
                <w:tab w:val="left" w:pos="3795"/>
              </w:tabs>
              <w:spacing w:after="0" w:line="240" w:lineRule="auto"/>
              <w:jc w:val="center"/>
              <w:rPr>
                <w:rFonts w:ascii="Times New Roman" w:eastAsia="Times New Roman" w:hAnsi="Times New Roman" w:cs="Times New Roman"/>
                <w:b/>
                <w:lang w:eastAsia="ru-RU"/>
              </w:rPr>
            </w:pPr>
          </w:p>
        </w:tc>
      </w:tr>
    </w:tbl>
    <w:p w:rsidR="001863DB" w:rsidRDefault="001863DB" w:rsidP="00777709">
      <w:pPr>
        <w:ind w:firstLine="5400"/>
        <w:jc w:val="both"/>
        <w:rPr>
          <w:rFonts w:ascii="Times New Roman" w:hAnsi="Times New Roman" w:cs="Times New Roman"/>
          <w:sz w:val="24"/>
          <w:szCs w:val="24"/>
        </w:rPr>
      </w:pPr>
    </w:p>
    <w:p w:rsidR="001863DB" w:rsidRDefault="001863DB" w:rsidP="001863DB">
      <w:pPr>
        <w:rPr>
          <w:rFonts w:ascii="Times New Roman" w:hAnsi="Times New Roman" w:cs="Times New Roman"/>
          <w:sz w:val="24"/>
          <w:szCs w:val="24"/>
        </w:rPr>
      </w:pPr>
    </w:p>
    <w:p w:rsidR="00777709" w:rsidRPr="001863DB" w:rsidRDefault="00777709" w:rsidP="001863DB">
      <w:pPr>
        <w:rPr>
          <w:rFonts w:ascii="Times New Roman" w:hAnsi="Times New Roman" w:cs="Times New Roman"/>
          <w:sz w:val="24"/>
          <w:szCs w:val="24"/>
        </w:rPr>
        <w:sectPr w:rsidR="00777709" w:rsidRPr="001863DB" w:rsidSect="00223AB4">
          <w:pgSz w:w="11907" w:h="16840" w:code="8"/>
          <w:pgMar w:top="680" w:right="284" w:bottom="1134" w:left="425" w:header="709" w:footer="709" w:gutter="0"/>
          <w:pgNumType w:start="36"/>
          <w:cols w:space="708"/>
          <w:titlePg/>
          <w:docGrid w:linePitch="360"/>
        </w:sectPr>
      </w:pPr>
    </w:p>
    <w:p w:rsidR="00777709" w:rsidRDefault="00777709" w:rsidP="00A16189">
      <w:pPr>
        <w:tabs>
          <w:tab w:val="left" w:pos="709"/>
          <w:tab w:val="left" w:pos="2856"/>
        </w:tabs>
        <w:suppressAutoHyphens/>
        <w:spacing w:after="0" w:line="240" w:lineRule="auto"/>
        <w:ind w:left="10348" w:hanging="34"/>
        <w:jc w:val="right"/>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w:t>
      </w:r>
      <w:r w:rsidR="00B36E88">
        <w:rPr>
          <w:rFonts w:ascii="Times New Roman" w:hAnsi="Times New Roman" w:cs="Times New Roman"/>
          <w:sz w:val="24"/>
          <w:szCs w:val="24"/>
        </w:rPr>
        <w:t xml:space="preserve">№ </w:t>
      </w:r>
      <w:r w:rsidR="002F3749">
        <w:rPr>
          <w:rFonts w:ascii="Times New Roman" w:hAnsi="Times New Roman" w:cs="Times New Roman"/>
          <w:sz w:val="24"/>
          <w:szCs w:val="24"/>
        </w:rPr>
        <w:t>5</w:t>
      </w:r>
    </w:p>
    <w:p w:rsidR="00C659B6" w:rsidRDefault="00777709" w:rsidP="00A16189">
      <w:pPr>
        <w:tabs>
          <w:tab w:val="left" w:pos="709"/>
          <w:tab w:val="left" w:pos="2856"/>
        </w:tabs>
        <w:suppressAutoHyphens/>
        <w:spacing w:after="0" w:line="240" w:lineRule="auto"/>
        <w:ind w:left="10348" w:hanging="34"/>
        <w:jc w:val="right"/>
        <w:rPr>
          <w:rFonts w:ascii="Times New Roman" w:hAnsi="Times New Roman" w:cs="Times New Roman"/>
          <w:sz w:val="24"/>
          <w:szCs w:val="24"/>
        </w:rPr>
      </w:pPr>
      <w:r w:rsidRPr="00DF005E">
        <w:rPr>
          <w:rFonts w:ascii="Times New Roman" w:hAnsi="Times New Roman" w:cs="Times New Roman"/>
          <w:sz w:val="24"/>
          <w:szCs w:val="24"/>
        </w:rPr>
        <w:t>к Договору</w:t>
      </w:r>
      <w:r w:rsidR="008C74DD">
        <w:rPr>
          <w:rFonts w:ascii="Times New Roman" w:hAnsi="Times New Roman" w:cs="Times New Roman"/>
          <w:sz w:val="24"/>
          <w:szCs w:val="24"/>
        </w:rPr>
        <w:t xml:space="preserve"> поставки </w:t>
      </w:r>
    </w:p>
    <w:p w:rsidR="00777709" w:rsidRPr="00A20F59" w:rsidRDefault="00BF1BF7" w:rsidP="00C659B6">
      <w:pPr>
        <w:tabs>
          <w:tab w:val="left" w:pos="709"/>
          <w:tab w:val="left" w:pos="2856"/>
        </w:tabs>
        <w:suppressAutoHyphens/>
        <w:spacing w:after="0" w:line="240" w:lineRule="auto"/>
        <w:ind w:left="10348" w:hanging="34"/>
        <w:jc w:val="center"/>
        <w:rPr>
          <w:rFonts w:ascii="Times New Roman" w:hAnsi="Times New Roman" w:cs="Times New Roman"/>
          <w:sz w:val="24"/>
          <w:szCs w:val="24"/>
        </w:rPr>
      </w:pPr>
      <w:r>
        <w:rPr>
          <w:rFonts w:ascii="Times New Roman" w:hAnsi="Times New Roman" w:cs="Times New Roman"/>
          <w:sz w:val="24"/>
          <w:szCs w:val="24"/>
        </w:rPr>
        <w:t xml:space="preserve">            </w:t>
      </w:r>
      <w:r w:rsidR="00C659B6">
        <w:rPr>
          <w:rFonts w:ascii="Times New Roman" w:hAnsi="Times New Roman" w:cs="Times New Roman"/>
          <w:sz w:val="24"/>
          <w:szCs w:val="24"/>
        </w:rPr>
        <w:t xml:space="preserve"> </w:t>
      </w:r>
      <w:r w:rsidR="00E76C81">
        <w:rPr>
          <w:rFonts w:ascii="Times New Roman" w:hAnsi="Times New Roman" w:cs="Times New Roman"/>
          <w:sz w:val="24"/>
          <w:szCs w:val="24"/>
        </w:rPr>
        <w:t xml:space="preserve">     </w:t>
      </w:r>
      <w:r w:rsidR="008C74DD" w:rsidRPr="00DF005E">
        <w:rPr>
          <w:rFonts w:ascii="Times New Roman" w:hAnsi="Times New Roman" w:cs="Times New Roman"/>
          <w:sz w:val="24"/>
          <w:szCs w:val="24"/>
        </w:rPr>
        <w:t>№</w:t>
      </w:r>
      <w:r w:rsidR="004B0C7C">
        <w:rPr>
          <w:rFonts w:ascii="Times New Roman" w:hAnsi="Times New Roman" w:cs="Times New Roman"/>
          <w:sz w:val="24"/>
          <w:szCs w:val="24"/>
        </w:rPr>
        <w:t xml:space="preserve"> </w:t>
      </w:r>
      <w:r w:rsidR="003D7CB0">
        <w:rPr>
          <w:rFonts w:ascii="Times New Roman" w:hAnsi="Times New Roman" w:cs="Times New Roman"/>
          <w:sz w:val="24"/>
          <w:szCs w:val="24"/>
        </w:rPr>
        <w:t>__</w:t>
      </w:r>
      <w:r w:rsidR="00C659B6">
        <w:rPr>
          <w:rFonts w:ascii="Times New Roman" w:hAnsi="Times New Roman" w:cs="Times New Roman"/>
          <w:sz w:val="24"/>
          <w:szCs w:val="24"/>
        </w:rPr>
        <w:t xml:space="preserve"> от «__</w:t>
      </w:r>
      <w:proofErr w:type="gramStart"/>
      <w:r w:rsidR="00C659B6">
        <w:rPr>
          <w:rFonts w:ascii="Times New Roman" w:hAnsi="Times New Roman" w:cs="Times New Roman"/>
          <w:sz w:val="24"/>
          <w:szCs w:val="24"/>
        </w:rPr>
        <w:t>_»_</w:t>
      </w:r>
      <w:proofErr w:type="gramEnd"/>
      <w:r w:rsidR="00C659B6">
        <w:rPr>
          <w:rFonts w:ascii="Times New Roman" w:hAnsi="Times New Roman" w:cs="Times New Roman"/>
          <w:sz w:val="24"/>
          <w:szCs w:val="24"/>
        </w:rPr>
        <w:t>_</w:t>
      </w:r>
      <w:r w:rsidR="00F00586">
        <w:rPr>
          <w:rFonts w:ascii="Times New Roman" w:hAnsi="Times New Roman" w:cs="Times New Roman"/>
          <w:sz w:val="24"/>
          <w:szCs w:val="24"/>
        </w:rPr>
        <w:t>_</w:t>
      </w:r>
      <w:r w:rsidR="00C659B6">
        <w:rPr>
          <w:rFonts w:ascii="Times New Roman" w:hAnsi="Times New Roman" w:cs="Times New Roman"/>
          <w:sz w:val="24"/>
          <w:szCs w:val="24"/>
        </w:rPr>
        <w:t>_____</w:t>
      </w:r>
      <w:r w:rsidR="002F4F1D">
        <w:rPr>
          <w:rFonts w:ascii="Times New Roman" w:hAnsi="Times New Roman" w:cs="Times New Roman"/>
          <w:sz w:val="24"/>
          <w:szCs w:val="24"/>
        </w:rPr>
        <w:t>20</w:t>
      </w:r>
      <w:r w:rsidR="00E76C81">
        <w:rPr>
          <w:rFonts w:ascii="Times New Roman" w:hAnsi="Times New Roman" w:cs="Times New Roman"/>
          <w:sz w:val="24"/>
          <w:szCs w:val="24"/>
        </w:rPr>
        <w:t xml:space="preserve">26 </w:t>
      </w:r>
      <w:r w:rsidR="00777709" w:rsidRPr="00DF005E">
        <w:rPr>
          <w:rFonts w:ascii="Times New Roman" w:hAnsi="Times New Roman" w:cs="Times New Roman"/>
          <w:sz w:val="24"/>
          <w:szCs w:val="24"/>
        </w:rPr>
        <w:t xml:space="preserve">г. </w:t>
      </w:r>
    </w:p>
    <w:p w:rsidR="00777709" w:rsidRPr="008779D9" w:rsidRDefault="00777709" w:rsidP="00777709">
      <w:pPr>
        <w:tabs>
          <w:tab w:val="left" w:pos="709"/>
          <w:tab w:val="left" w:pos="2856"/>
        </w:tabs>
        <w:suppressAutoHyphens/>
        <w:ind w:left="8538" w:firstLine="142"/>
        <w:rPr>
          <w:rFonts w:ascii="Times New Roman" w:hAnsi="Times New Roman" w:cs="Times New Roman"/>
        </w:rPr>
      </w:pPr>
    </w:p>
    <w:p w:rsidR="00777709" w:rsidRPr="00E03BB3" w:rsidRDefault="00777709" w:rsidP="00777709">
      <w:pPr>
        <w:jc w:val="center"/>
        <w:rPr>
          <w:rFonts w:ascii="Times New Roman" w:eastAsia="Times New Roman" w:hAnsi="Times New Roman" w:cs="Times New Roman"/>
          <w:b/>
          <w:sz w:val="24"/>
          <w:szCs w:val="24"/>
        </w:rPr>
      </w:pPr>
      <w:r w:rsidRPr="00E03BB3">
        <w:rPr>
          <w:rFonts w:ascii="Times New Roman" w:eastAsia="Times New Roman" w:hAnsi="Times New Roman" w:cs="Times New Roman"/>
          <w:b/>
          <w:sz w:val="24"/>
          <w:szCs w:val="24"/>
        </w:rPr>
        <w:t>Форма справки о цепочке собственников *</w:t>
      </w:r>
    </w:p>
    <w:p w:rsidR="00777709" w:rsidRPr="00E03BB3" w:rsidRDefault="00777709" w:rsidP="00777709">
      <w:pPr>
        <w:jc w:val="center"/>
        <w:rPr>
          <w:rFonts w:ascii="Times New Roman" w:eastAsia="Times New Roman" w:hAnsi="Times New Roman" w:cs="Times New Roman"/>
          <w:sz w:val="16"/>
          <w:szCs w:val="16"/>
        </w:rPr>
      </w:pPr>
    </w:p>
    <w:tbl>
      <w:tblPr>
        <w:tblW w:w="14425" w:type="dxa"/>
        <w:tblLayout w:type="fixed"/>
        <w:tblLook w:val="04A0" w:firstRow="1" w:lastRow="0" w:firstColumn="1" w:lastColumn="0" w:noHBand="0" w:noVBand="1"/>
      </w:tblPr>
      <w:tblGrid>
        <w:gridCol w:w="567"/>
        <w:gridCol w:w="1951"/>
        <w:gridCol w:w="1843"/>
        <w:gridCol w:w="709"/>
        <w:gridCol w:w="1363"/>
        <w:gridCol w:w="1330"/>
        <w:gridCol w:w="1559"/>
        <w:gridCol w:w="2552"/>
        <w:gridCol w:w="851"/>
        <w:gridCol w:w="1700"/>
      </w:tblGrid>
      <w:tr w:rsidR="00777709" w:rsidRPr="00E03BB3" w:rsidTr="006414FD">
        <w:trPr>
          <w:trHeight w:val="48"/>
        </w:trPr>
        <w:tc>
          <w:tcPr>
            <w:tcW w:w="14425" w:type="dxa"/>
            <w:gridSpan w:val="10"/>
            <w:tcBorders>
              <w:top w:val="single" w:sz="8" w:space="0" w:color="auto"/>
              <w:left w:val="single" w:sz="4" w:space="0" w:color="auto"/>
              <w:bottom w:val="single" w:sz="8" w:space="0" w:color="auto"/>
              <w:right w:val="single" w:sz="8" w:space="0" w:color="000000"/>
            </w:tcBorders>
            <w:vAlign w:val="center"/>
          </w:tcPr>
          <w:p w:rsidR="00777709" w:rsidRPr="00E03BB3" w:rsidRDefault="00777709" w:rsidP="006414FD">
            <w:pPr>
              <w:ind w:left="-108"/>
              <w:jc w:val="center"/>
              <w:rPr>
                <w:rFonts w:ascii="Times New Roman" w:eastAsia="Times New Roman" w:hAnsi="Times New Roman" w:cs="Times New Roman"/>
                <w:b/>
                <w:bCs/>
                <w:sz w:val="24"/>
                <w:szCs w:val="24"/>
              </w:rPr>
            </w:pPr>
            <w:r w:rsidRPr="00E03BB3">
              <w:rPr>
                <w:rFonts w:ascii="Times New Roman" w:eastAsia="Times New Roman" w:hAnsi="Times New Roman" w:cs="Times New Roman"/>
                <w:b/>
                <w:bCs/>
                <w:sz w:val="24"/>
                <w:szCs w:val="24"/>
              </w:rPr>
              <w:t>Справка о цепочке собственников Общество с ограниченной ответственностью «</w:t>
            </w:r>
            <w:r>
              <w:rPr>
                <w:rFonts w:ascii="Times New Roman" w:eastAsia="Times New Roman" w:hAnsi="Times New Roman" w:cs="Times New Roman"/>
                <w:b/>
                <w:bCs/>
                <w:sz w:val="24"/>
                <w:szCs w:val="24"/>
              </w:rPr>
              <w:t>________________</w:t>
            </w:r>
            <w:r w:rsidRPr="00E03BB3">
              <w:rPr>
                <w:rFonts w:ascii="Times New Roman" w:eastAsia="Times New Roman" w:hAnsi="Times New Roman" w:cs="Times New Roman"/>
                <w:b/>
                <w:bCs/>
                <w:sz w:val="24"/>
                <w:szCs w:val="24"/>
              </w:rPr>
              <w:t xml:space="preserve">» (ИНН </w:t>
            </w:r>
            <w:r>
              <w:rPr>
                <w:rFonts w:ascii="Times New Roman" w:eastAsia="Times New Roman" w:hAnsi="Times New Roman" w:cs="Times New Roman"/>
                <w:b/>
                <w:bCs/>
                <w:sz w:val="24"/>
                <w:szCs w:val="24"/>
              </w:rPr>
              <w:t>_______________</w:t>
            </w:r>
            <w:r w:rsidRPr="00E03BB3">
              <w:rPr>
                <w:rFonts w:ascii="Times New Roman" w:eastAsia="Times New Roman" w:hAnsi="Times New Roman" w:cs="Times New Roman"/>
                <w:b/>
                <w:bCs/>
                <w:sz w:val="24"/>
                <w:szCs w:val="24"/>
              </w:rPr>
              <w:t>)</w:t>
            </w:r>
          </w:p>
        </w:tc>
      </w:tr>
      <w:tr w:rsidR="00777709" w:rsidRPr="00E03BB3" w:rsidTr="006414FD">
        <w:trPr>
          <w:trHeight w:val="48"/>
        </w:trPr>
        <w:tc>
          <w:tcPr>
            <w:tcW w:w="567" w:type="dxa"/>
            <w:tcBorders>
              <w:top w:val="nil"/>
              <w:left w:val="single" w:sz="8" w:space="0" w:color="auto"/>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 п/п</w:t>
            </w:r>
          </w:p>
        </w:tc>
        <w:tc>
          <w:tcPr>
            <w:tcW w:w="1951"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 xml:space="preserve">ИНН/либо аналогичные сведения для нерезидента Российской Федерации </w:t>
            </w:r>
          </w:p>
        </w:tc>
        <w:tc>
          <w:tcPr>
            <w:tcW w:w="1843"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Страна, налоговым резидентом которой является организация/физ. лицо</w:t>
            </w:r>
          </w:p>
        </w:tc>
        <w:tc>
          <w:tcPr>
            <w:tcW w:w="709"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ОГРН</w:t>
            </w:r>
          </w:p>
        </w:tc>
        <w:tc>
          <w:tcPr>
            <w:tcW w:w="1363"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rPr>
            </w:pPr>
            <w:proofErr w:type="spellStart"/>
            <w:r w:rsidRPr="00E03BB3">
              <w:rPr>
                <w:rFonts w:ascii="Times New Roman" w:eastAsia="Times New Roman" w:hAnsi="Times New Roman" w:cs="Times New Roman"/>
                <w:b/>
                <w:bCs/>
                <w:sz w:val="16"/>
                <w:szCs w:val="16"/>
              </w:rPr>
              <w:t>Наименова-ние</w:t>
            </w:r>
            <w:proofErr w:type="spellEnd"/>
            <w:r w:rsidRPr="00E03BB3">
              <w:rPr>
                <w:rFonts w:ascii="Times New Roman" w:eastAsia="Times New Roman" w:hAnsi="Times New Roman" w:cs="Times New Roman"/>
                <w:b/>
                <w:bCs/>
                <w:sz w:val="16"/>
                <w:szCs w:val="16"/>
              </w:rPr>
              <w:t xml:space="preserve"> организации/ Ф.И.О.</w:t>
            </w:r>
          </w:p>
        </w:tc>
        <w:tc>
          <w:tcPr>
            <w:tcW w:w="1330"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Адрес регистрации/место жительства (страна)</w:t>
            </w:r>
          </w:p>
        </w:tc>
        <w:tc>
          <w:tcPr>
            <w:tcW w:w="1559"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Серия и номер документа, удостоверяющего личность (для физического лица)</w:t>
            </w:r>
          </w:p>
        </w:tc>
        <w:tc>
          <w:tcPr>
            <w:tcW w:w="2552"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Руководитель / собственник (участник / акционер)</w:t>
            </w:r>
          </w:p>
        </w:tc>
        <w:tc>
          <w:tcPr>
            <w:tcW w:w="851" w:type="dxa"/>
            <w:tcBorders>
              <w:top w:val="nil"/>
              <w:left w:val="nil"/>
              <w:bottom w:val="single" w:sz="8" w:space="0" w:color="auto"/>
              <w:right w:val="nil"/>
            </w:tcBorders>
            <w:vAlign w:val="center"/>
          </w:tcPr>
          <w:p w:rsidR="00777709" w:rsidRPr="00E03BB3" w:rsidRDefault="00777709" w:rsidP="006414FD">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Размер доли (</w:t>
            </w:r>
            <w:r w:rsidRPr="00E03BB3">
              <w:rPr>
                <w:rFonts w:ascii="Times New Roman" w:eastAsia="Times New Roman" w:hAnsi="Times New Roman" w:cs="Times New Roman"/>
                <w:b/>
                <w:bCs/>
                <w:sz w:val="16"/>
                <w:szCs w:val="16"/>
                <w:lang w:val="en-US"/>
              </w:rPr>
              <w:t>%)</w:t>
            </w:r>
            <w:r w:rsidRPr="00E03BB3">
              <w:rPr>
                <w:rFonts w:ascii="Times New Roman" w:eastAsia="Times New Roman" w:hAnsi="Times New Roman" w:cs="Times New Roman"/>
                <w:b/>
                <w:bCs/>
                <w:sz w:val="16"/>
                <w:szCs w:val="16"/>
              </w:rPr>
              <w:t xml:space="preserve"> </w:t>
            </w:r>
          </w:p>
        </w:tc>
        <w:tc>
          <w:tcPr>
            <w:tcW w:w="1700" w:type="dxa"/>
            <w:tcBorders>
              <w:top w:val="nil"/>
              <w:left w:val="single" w:sz="4" w:space="0" w:color="auto"/>
              <w:bottom w:val="single" w:sz="8" w:space="0" w:color="auto"/>
              <w:right w:val="single" w:sz="8"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Информация о подтверждающих документах (наименование, реквизиты и т.д.)</w:t>
            </w:r>
          </w:p>
        </w:tc>
      </w:tr>
      <w:tr w:rsidR="00777709" w:rsidRPr="00E03BB3" w:rsidTr="006414FD">
        <w:trPr>
          <w:trHeight w:val="48"/>
        </w:trPr>
        <w:tc>
          <w:tcPr>
            <w:tcW w:w="567" w:type="dxa"/>
            <w:tcBorders>
              <w:top w:val="nil"/>
              <w:left w:val="single" w:sz="8" w:space="0" w:color="auto"/>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1</w:t>
            </w:r>
          </w:p>
        </w:tc>
        <w:tc>
          <w:tcPr>
            <w:tcW w:w="1951"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2</w:t>
            </w:r>
          </w:p>
        </w:tc>
        <w:tc>
          <w:tcPr>
            <w:tcW w:w="1843"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3</w:t>
            </w:r>
          </w:p>
        </w:tc>
        <w:tc>
          <w:tcPr>
            <w:tcW w:w="709"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4</w:t>
            </w:r>
          </w:p>
        </w:tc>
        <w:tc>
          <w:tcPr>
            <w:tcW w:w="1363"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5</w:t>
            </w:r>
          </w:p>
        </w:tc>
        <w:tc>
          <w:tcPr>
            <w:tcW w:w="1330"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6</w:t>
            </w:r>
          </w:p>
        </w:tc>
        <w:tc>
          <w:tcPr>
            <w:tcW w:w="1559"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7</w:t>
            </w:r>
          </w:p>
        </w:tc>
        <w:tc>
          <w:tcPr>
            <w:tcW w:w="2552"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8</w:t>
            </w:r>
          </w:p>
        </w:tc>
        <w:tc>
          <w:tcPr>
            <w:tcW w:w="851" w:type="dxa"/>
            <w:tcBorders>
              <w:top w:val="nil"/>
              <w:left w:val="nil"/>
              <w:bottom w:val="single" w:sz="8" w:space="0" w:color="auto"/>
              <w:right w:val="nil"/>
            </w:tcBorders>
            <w:vAlign w:val="center"/>
          </w:tcPr>
          <w:p w:rsidR="00777709" w:rsidRPr="00E03BB3" w:rsidRDefault="00777709" w:rsidP="006414FD">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9</w:t>
            </w:r>
          </w:p>
        </w:tc>
        <w:tc>
          <w:tcPr>
            <w:tcW w:w="1700" w:type="dxa"/>
            <w:tcBorders>
              <w:top w:val="nil"/>
              <w:left w:val="single" w:sz="4" w:space="0" w:color="auto"/>
              <w:bottom w:val="single" w:sz="8" w:space="0" w:color="auto"/>
              <w:right w:val="single" w:sz="8"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10</w:t>
            </w:r>
          </w:p>
        </w:tc>
      </w:tr>
      <w:tr w:rsidR="00777709" w:rsidRPr="00E03BB3" w:rsidTr="006414FD">
        <w:trPr>
          <w:trHeight w:val="48"/>
        </w:trPr>
        <w:tc>
          <w:tcPr>
            <w:tcW w:w="567" w:type="dxa"/>
            <w:tcBorders>
              <w:top w:val="nil"/>
              <w:left w:val="single" w:sz="4" w:space="0" w:color="auto"/>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4"/>
                <w:szCs w:val="14"/>
              </w:rPr>
            </w:pPr>
            <w:r w:rsidRPr="00E03BB3">
              <w:rPr>
                <w:rFonts w:ascii="Times New Roman" w:eastAsia="Times New Roman" w:hAnsi="Times New Roman" w:cs="Times New Roman"/>
                <w:bCs/>
                <w:i/>
                <w:iCs/>
                <w:sz w:val="14"/>
                <w:szCs w:val="14"/>
              </w:rPr>
              <w:t>0</w:t>
            </w:r>
          </w:p>
        </w:tc>
        <w:tc>
          <w:tcPr>
            <w:tcW w:w="19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r w:rsidRPr="00E03BB3">
              <w:rPr>
                <w:rFonts w:ascii="Times New Roman" w:eastAsia="Times New Roman" w:hAnsi="Times New Roman" w:cs="Times New Roman"/>
                <w:i/>
                <w:sz w:val="18"/>
                <w:szCs w:val="18"/>
              </w:rPr>
              <w:t>Физ. лицо</w:t>
            </w:r>
          </w:p>
        </w:tc>
        <w:tc>
          <w:tcPr>
            <w:tcW w:w="133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r w:rsidRPr="00E03BB3">
              <w:rPr>
                <w:rFonts w:ascii="Times New Roman" w:eastAsia="Times New Roman" w:hAnsi="Times New Roman" w:cs="Times New Roman"/>
                <w:bCs/>
                <w:i/>
                <w:iCs/>
                <w:sz w:val="16"/>
                <w:szCs w:val="16"/>
              </w:rPr>
              <w:t>Руководитель контрагента</w:t>
            </w:r>
          </w:p>
        </w:tc>
        <w:tc>
          <w:tcPr>
            <w:tcW w:w="8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r>
      <w:tr w:rsidR="00777709" w:rsidRPr="00E03BB3" w:rsidTr="006414FD">
        <w:trPr>
          <w:trHeight w:val="48"/>
        </w:trPr>
        <w:tc>
          <w:tcPr>
            <w:tcW w:w="567" w:type="dxa"/>
            <w:tcBorders>
              <w:top w:val="nil"/>
              <w:left w:val="single" w:sz="4" w:space="0" w:color="auto"/>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4"/>
                <w:szCs w:val="14"/>
              </w:rPr>
            </w:pPr>
            <w:r w:rsidRPr="00E03BB3">
              <w:rPr>
                <w:rFonts w:ascii="Times New Roman" w:eastAsia="Times New Roman" w:hAnsi="Times New Roman" w:cs="Times New Roman"/>
                <w:bCs/>
                <w:i/>
                <w:iCs/>
                <w:sz w:val="14"/>
                <w:szCs w:val="14"/>
              </w:rPr>
              <w:t>1</w:t>
            </w:r>
          </w:p>
        </w:tc>
        <w:tc>
          <w:tcPr>
            <w:tcW w:w="19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roofErr w:type="spellStart"/>
            <w:r w:rsidRPr="00E03BB3">
              <w:rPr>
                <w:rFonts w:ascii="Times New Roman" w:eastAsia="Times New Roman" w:hAnsi="Times New Roman" w:cs="Times New Roman"/>
                <w:i/>
                <w:sz w:val="18"/>
                <w:szCs w:val="18"/>
              </w:rPr>
              <w:t>Юр.лицо</w:t>
            </w:r>
            <w:proofErr w:type="spellEnd"/>
            <w:r w:rsidRPr="00E03BB3">
              <w:rPr>
                <w:rFonts w:ascii="Times New Roman" w:eastAsia="Times New Roman" w:hAnsi="Times New Roman" w:cs="Times New Roman"/>
                <w:i/>
                <w:sz w:val="18"/>
                <w:szCs w:val="18"/>
              </w:rPr>
              <w:t xml:space="preserve"> №1</w:t>
            </w:r>
          </w:p>
        </w:tc>
        <w:tc>
          <w:tcPr>
            <w:tcW w:w="133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 xml:space="preserve">Акционер контрагента </w:t>
            </w:r>
          </w:p>
        </w:tc>
        <w:tc>
          <w:tcPr>
            <w:tcW w:w="8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r>
      <w:tr w:rsidR="00777709" w:rsidRPr="00E03BB3" w:rsidTr="006414FD">
        <w:trPr>
          <w:trHeight w:val="58"/>
        </w:trPr>
        <w:tc>
          <w:tcPr>
            <w:tcW w:w="567" w:type="dxa"/>
            <w:tcBorders>
              <w:top w:val="nil"/>
              <w:left w:val="single" w:sz="4" w:space="0" w:color="auto"/>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4"/>
                <w:szCs w:val="14"/>
              </w:rPr>
            </w:pPr>
            <w:r w:rsidRPr="00E03BB3">
              <w:rPr>
                <w:rFonts w:ascii="Times New Roman" w:eastAsia="Times New Roman" w:hAnsi="Times New Roman" w:cs="Times New Roman"/>
                <w:bCs/>
                <w:i/>
                <w:iCs/>
                <w:sz w:val="14"/>
                <w:szCs w:val="14"/>
              </w:rPr>
              <w:t>1.0</w:t>
            </w:r>
          </w:p>
        </w:tc>
        <w:tc>
          <w:tcPr>
            <w:tcW w:w="19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Физ. лицо</w:t>
            </w:r>
          </w:p>
        </w:tc>
        <w:tc>
          <w:tcPr>
            <w:tcW w:w="133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Руководитель</w:t>
            </w:r>
            <w:r w:rsidRPr="00E03BB3">
              <w:rPr>
                <w:rFonts w:ascii="Times New Roman" w:eastAsia="Times New Roman" w:hAnsi="Times New Roman" w:cs="Times New Roman"/>
                <w:i/>
                <w:sz w:val="18"/>
                <w:szCs w:val="18"/>
                <w:lang w:val="en-US"/>
              </w:rPr>
              <w:t xml:space="preserve"> </w:t>
            </w:r>
            <w:proofErr w:type="spellStart"/>
            <w:r w:rsidRPr="00E03BB3">
              <w:rPr>
                <w:rFonts w:ascii="Times New Roman" w:eastAsia="Times New Roman" w:hAnsi="Times New Roman" w:cs="Times New Roman"/>
                <w:i/>
                <w:sz w:val="18"/>
                <w:szCs w:val="18"/>
              </w:rPr>
              <w:t>Юр.лица</w:t>
            </w:r>
            <w:proofErr w:type="spellEnd"/>
            <w:r w:rsidRPr="00E03BB3">
              <w:rPr>
                <w:rFonts w:ascii="Times New Roman" w:eastAsia="Times New Roman" w:hAnsi="Times New Roman" w:cs="Times New Roman"/>
                <w:i/>
                <w:sz w:val="18"/>
                <w:szCs w:val="18"/>
              </w:rPr>
              <w:t xml:space="preserve"> №1</w:t>
            </w:r>
          </w:p>
        </w:tc>
        <w:tc>
          <w:tcPr>
            <w:tcW w:w="8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r>
      <w:tr w:rsidR="00777709" w:rsidRPr="00E03BB3" w:rsidTr="006414FD">
        <w:trPr>
          <w:trHeight w:val="58"/>
        </w:trPr>
        <w:tc>
          <w:tcPr>
            <w:tcW w:w="567" w:type="dxa"/>
            <w:tcBorders>
              <w:top w:val="nil"/>
              <w:left w:val="single" w:sz="4" w:space="0" w:color="auto"/>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4"/>
                <w:szCs w:val="14"/>
              </w:rPr>
            </w:pPr>
            <w:r w:rsidRPr="00E03BB3">
              <w:rPr>
                <w:rFonts w:ascii="Times New Roman" w:eastAsia="Times New Roman" w:hAnsi="Times New Roman" w:cs="Times New Roman"/>
                <w:bCs/>
                <w:i/>
                <w:iCs/>
                <w:sz w:val="14"/>
                <w:szCs w:val="14"/>
              </w:rPr>
              <w:t>1.1</w:t>
            </w:r>
          </w:p>
        </w:tc>
        <w:tc>
          <w:tcPr>
            <w:tcW w:w="19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Физ. лицо</w:t>
            </w:r>
          </w:p>
        </w:tc>
        <w:tc>
          <w:tcPr>
            <w:tcW w:w="133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 xml:space="preserve">Акционер </w:t>
            </w:r>
            <w:proofErr w:type="spellStart"/>
            <w:r w:rsidRPr="00E03BB3">
              <w:rPr>
                <w:rFonts w:ascii="Times New Roman" w:eastAsia="Times New Roman" w:hAnsi="Times New Roman" w:cs="Times New Roman"/>
                <w:i/>
                <w:sz w:val="18"/>
                <w:szCs w:val="18"/>
              </w:rPr>
              <w:t>Юр.лица</w:t>
            </w:r>
            <w:proofErr w:type="spellEnd"/>
            <w:r w:rsidRPr="00E03BB3">
              <w:rPr>
                <w:rFonts w:ascii="Times New Roman" w:eastAsia="Times New Roman" w:hAnsi="Times New Roman" w:cs="Times New Roman"/>
                <w:i/>
                <w:sz w:val="18"/>
                <w:szCs w:val="18"/>
              </w:rPr>
              <w:t xml:space="preserve"> №1</w:t>
            </w:r>
          </w:p>
        </w:tc>
        <w:tc>
          <w:tcPr>
            <w:tcW w:w="8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r>
      <w:tr w:rsidR="00777709" w:rsidRPr="00E03BB3" w:rsidTr="006414FD">
        <w:trPr>
          <w:trHeight w:val="58"/>
        </w:trPr>
        <w:tc>
          <w:tcPr>
            <w:tcW w:w="567" w:type="dxa"/>
            <w:tcBorders>
              <w:top w:val="nil"/>
              <w:left w:val="single" w:sz="4" w:space="0" w:color="auto"/>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4"/>
                <w:szCs w:val="14"/>
              </w:rPr>
            </w:pPr>
            <w:r w:rsidRPr="00E03BB3">
              <w:rPr>
                <w:rFonts w:ascii="Times New Roman" w:eastAsia="Times New Roman" w:hAnsi="Times New Roman" w:cs="Times New Roman"/>
                <w:bCs/>
                <w:i/>
                <w:iCs/>
                <w:sz w:val="14"/>
                <w:szCs w:val="14"/>
              </w:rPr>
              <w:t>2</w:t>
            </w:r>
          </w:p>
        </w:tc>
        <w:tc>
          <w:tcPr>
            <w:tcW w:w="19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proofErr w:type="spellStart"/>
            <w:r w:rsidRPr="00E03BB3">
              <w:rPr>
                <w:rFonts w:ascii="Times New Roman" w:eastAsia="Times New Roman" w:hAnsi="Times New Roman" w:cs="Times New Roman"/>
                <w:i/>
                <w:sz w:val="18"/>
                <w:szCs w:val="18"/>
              </w:rPr>
              <w:t>Юр.лицо</w:t>
            </w:r>
            <w:proofErr w:type="spellEnd"/>
            <w:r w:rsidRPr="00E03BB3">
              <w:rPr>
                <w:rFonts w:ascii="Times New Roman" w:eastAsia="Times New Roman" w:hAnsi="Times New Roman" w:cs="Times New Roman"/>
                <w:i/>
                <w:sz w:val="18"/>
                <w:szCs w:val="18"/>
              </w:rPr>
              <w:t xml:space="preserve"> №2</w:t>
            </w:r>
          </w:p>
        </w:tc>
        <w:tc>
          <w:tcPr>
            <w:tcW w:w="133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 xml:space="preserve">Акционер контрагента </w:t>
            </w:r>
          </w:p>
        </w:tc>
        <w:tc>
          <w:tcPr>
            <w:tcW w:w="8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r>
      <w:tr w:rsidR="00777709" w:rsidRPr="00E03BB3" w:rsidTr="006414FD">
        <w:trPr>
          <w:trHeight w:val="411"/>
        </w:trPr>
        <w:tc>
          <w:tcPr>
            <w:tcW w:w="567" w:type="dxa"/>
            <w:tcBorders>
              <w:top w:val="nil"/>
              <w:left w:val="single" w:sz="4" w:space="0" w:color="auto"/>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4"/>
                <w:szCs w:val="14"/>
              </w:rPr>
            </w:pPr>
            <w:r w:rsidRPr="00E03BB3">
              <w:rPr>
                <w:rFonts w:ascii="Times New Roman" w:eastAsia="Times New Roman" w:hAnsi="Times New Roman" w:cs="Times New Roman"/>
                <w:bCs/>
                <w:i/>
                <w:iCs/>
                <w:sz w:val="14"/>
                <w:szCs w:val="14"/>
              </w:rPr>
              <w:t>2.0</w:t>
            </w:r>
          </w:p>
        </w:tc>
        <w:tc>
          <w:tcPr>
            <w:tcW w:w="19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Физ. лицо</w:t>
            </w:r>
          </w:p>
        </w:tc>
        <w:tc>
          <w:tcPr>
            <w:tcW w:w="133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Руководитель</w:t>
            </w:r>
            <w:r w:rsidRPr="00E03BB3">
              <w:rPr>
                <w:rFonts w:ascii="Times New Roman" w:eastAsia="Times New Roman" w:hAnsi="Times New Roman" w:cs="Times New Roman"/>
                <w:i/>
                <w:sz w:val="18"/>
                <w:szCs w:val="18"/>
                <w:lang w:val="en-US"/>
              </w:rPr>
              <w:t xml:space="preserve"> </w:t>
            </w:r>
            <w:proofErr w:type="spellStart"/>
            <w:r w:rsidRPr="00E03BB3">
              <w:rPr>
                <w:rFonts w:ascii="Times New Roman" w:eastAsia="Times New Roman" w:hAnsi="Times New Roman" w:cs="Times New Roman"/>
                <w:i/>
                <w:sz w:val="18"/>
                <w:szCs w:val="18"/>
              </w:rPr>
              <w:t>Юр.лица</w:t>
            </w:r>
            <w:proofErr w:type="spellEnd"/>
            <w:r w:rsidRPr="00E03BB3">
              <w:rPr>
                <w:rFonts w:ascii="Times New Roman" w:eastAsia="Times New Roman" w:hAnsi="Times New Roman" w:cs="Times New Roman"/>
                <w:i/>
                <w:sz w:val="18"/>
                <w:szCs w:val="18"/>
              </w:rPr>
              <w:t xml:space="preserve"> №2</w:t>
            </w:r>
          </w:p>
        </w:tc>
        <w:tc>
          <w:tcPr>
            <w:tcW w:w="8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r>
      <w:tr w:rsidR="00777709" w:rsidRPr="00E03BB3" w:rsidTr="006414FD">
        <w:trPr>
          <w:trHeight w:val="58"/>
        </w:trPr>
        <w:tc>
          <w:tcPr>
            <w:tcW w:w="567" w:type="dxa"/>
            <w:tcBorders>
              <w:top w:val="nil"/>
              <w:left w:val="single" w:sz="4" w:space="0" w:color="auto"/>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4"/>
                <w:szCs w:val="14"/>
              </w:rPr>
            </w:pPr>
            <w:r w:rsidRPr="00E03BB3">
              <w:rPr>
                <w:rFonts w:ascii="Times New Roman" w:eastAsia="Times New Roman" w:hAnsi="Times New Roman" w:cs="Times New Roman"/>
                <w:bCs/>
                <w:i/>
                <w:iCs/>
                <w:sz w:val="14"/>
                <w:szCs w:val="14"/>
              </w:rPr>
              <w:t>2.1</w:t>
            </w:r>
          </w:p>
        </w:tc>
        <w:tc>
          <w:tcPr>
            <w:tcW w:w="19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Физ. лицо</w:t>
            </w:r>
          </w:p>
        </w:tc>
        <w:tc>
          <w:tcPr>
            <w:tcW w:w="133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 xml:space="preserve">Собственник </w:t>
            </w:r>
            <w:proofErr w:type="spellStart"/>
            <w:r w:rsidRPr="00E03BB3">
              <w:rPr>
                <w:rFonts w:ascii="Times New Roman" w:eastAsia="Times New Roman" w:hAnsi="Times New Roman" w:cs="Times New Roman"/>
                <w:i/>
                <w:sz w:val="18"/>
                <w:szCs w:val="18"/>
              </w:rPr>
              <w:t>Юр.лица</w:t>
            </w:r>
            <w:proofErr w:type="spellEnd"/>
            <w:r w:rsidRPr="00E03BB3">
              <w:rPr>
                <w:rFonts w:ascii="Times New Roman" w:eastAsia="Times New Roman" w:hAnsi="Times New Roman" w:cs="Times New Roman"/>
                <w:i/>
                <w:sz w:val="18"/>
                <w:szCs w:val="18"/>
              </w:rPr>
              <w:t xml:space="preserve"> №2</w:t>
            </w:r>
          </w:p>
        </w:tc>
        <w:tc>
          <w:tcPr>
            <w:tcW w:w="8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r>
      <w:tr w:rsidR="00777709" w:rsidRPr="00E03BB3" w:rsidTr="006414FD">
        <w:trPr>
          <w:trHeight w:val="58"/>
        </w:trPr>
        <w:tc>
          <w:tcPr>
            <w:tcW w:w="567" w:type="dxa"/>
            <w:tcBorders>
              <w:top w:val="nil"/>
              <w:left w:val="single" w:sz="4" w:space="0" w:color="auto"/>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4"/>
                <w:szCs w:val="14"/>
              </w:rPr>
            </w:pPr>
            <w:r w:rsidRPr="00E03BB3">
              <w:rPr>
                <w:rFonts w:ascii="Times New Roman" w:eastAsia="Times New Roman" w:hAnsi="Times New Roman" w:cs="Times New Roman"/>
                <w:bCs/>
                <w:i/>
                <w:iCs/>
                <w:sz w:val="14"/>
                <w:szCs w:val="14"/>
              </w:rPr>
              <w:t>2.2</w:t>
            </w:r>
          </w:p>
        </w:tc>
        <w:tc>
          <w:tcPr>
            <w:tcW w:w="19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proofErr w:type="spellStart"/>
            <w:r w:rsidRPr="00E03BB3">
              <w:rPr>
                <w:rFonts w:ascii="Times New Roman" w:eastAsia="Times New Roman" w:hAnsi="Times New Roman" w:cs="Times New Roman"/>
                <w:i/>
                <w:sz w:val="18"/>
                <w:szCs w:val="18"/>
              </w:rPr>
              <w:t>Физ.лицо</w:t>
            </w:r>
            <w:proofErr w:type="spellEnd"/>
          </w:p>
        </w:tc>
        <w:tc>
          <w:tcPr>
            <w:tcW w:w="133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 xml:space="preserve">Собственник </w:t>
            </w:r>
            <w:proofErr w:type="spellStart"/>
            <w:r w:rsidRPr="00E03BB3">
              <w:rPr>
                <w:rFonts w:ascii="Times New Roman" w:eastAsia="Times New Roman" w:hAnsi="Times New Roman" w:cs="Times New Roman"/>
                <w:i/>
                <w:sz w:val="18"/>
                <w:szCs w:val="18"/>
              </w:rPr>
              <w:t>Юр.лица</w:t>
            </w:r>
            <w:proofErr w:type="spellEnd"/>
            <w:r w:rsidRPr="00E03BB3">
              <w:rPr>
                <w:rFonts w:ascii="Times New Roman" w:eastAsia="Times New Roman" w:hAnsi="Times New Roman" w:cs="Times New Roman"/>
                <w:i/>
                <w:sz w:val="18"/>
                <w:szCs w:val="18"/>
              </w:rPr>
              <w:t xml:space="preserve"> №2</w:t>
            </w:r>
          </w:p>
        </w:tc>
        <w:tc>
          <w:tcPr>
            <w:tcW w:w="8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r>
      <w:tr w:rsidR="00777709" w:rsidRPr="00E03BB3" w:rsidTr="006414FD">
        <w:trPr>
          <w:trHeight w:val="58"/>
        </w:trPr>
        <w:tc>
          <w:tcPr>
            <w:tcW w:w="567" w:type="dxa"/>
            <w:tcBorders>
              <w:top w:val="nil"/>
              <w:left w:val="single" w:sz="4" w:space="0" w:color="auto"/>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4"/>
                <w:szCs w:val="14"/>
                <w:lang w:val="en-US"/>
              </w:rPr>
            </w:pPr>
            <w:r w:rsidRPr="00E03BB3">
              <w:rPr>
                <w:rFonts w:ascii="Times New Roman" w:eastAsia="Times New Roman" w:hAnsi="Times New Roman" w:cs="Times New Roman"/>
                <w:bCs/>
                <w:i/>
                <w:iCs/>
                <w:sz w:val="14"/>
                <w:szCs w:val="14"/>
                <w:lang w:val="en-US"/>
              </w:rPr>
              <w:t>2.3</w:t>
            </w:r>
          </w:p>
        </w:tc>
        <w:tc>
          <w:tcPr>
            <w:tcW w:w="19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proofErr w:type="spellStart"/>
            <w:r w:rsidRPr="00E03BB3">
              <w:rPr>
                <w:rFonts w:ascii="Times New Roman" w:eastAsia="Times New Roman" w:hAnsi="Times New Roman" w:cs="Times New Roman"/>
                <w:i/>
                <w:sz w:val="18"/>
                <w:szCs w:val="18"/>
              </w:rPr>
              <w:t>Физ.лицо</w:t>
            </w:r>
            <w:proofErr w:type="spellEnd"/>
            <w:r w:rsidRPr="00E03BB3">
              <w:rPr>
                <w:rFonts w:ascii="Times New Roman" w:eastAsia="Times New Roman" w:hAnsi="Times New Roman" w:cs="Times New Roman"/>
                <w:i/>
                <w:sz w:val="18"/>
                <w:szCs w:val="18"/>
              </w:rPr>
              <w:t xml:space="preserve"> </w:t>
            </w:r>
          </w:p>
        </w:tc>
        <w:tc>
          <w:tcPr>
            <w:tcW w:w="133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 xml:space="preserve">Собственник </w:t>
            </w:r>
            <w:proofErr w:type="spellStart"/>
            <w:r w:rsidRPr="00E03BB3">
              <w:rPr>
                <w:rFonts w:ascii="Times New Roman" w:eastAsia="Times New Roman" w:hAnsi="Times New Roman" w:cs="Times New Roman"/>
                <w:i/>
                <w:sz w:val="18"/>
                <w:szCs w:val="18"/>
              </w:rPr>
              <w:t>Юр.лица</w:t>
            </w:r>
            <w:proofErr w:type="spellEnd"/>
            <w:r w:rsidRPr="00E03BB3">
              <w:rPr>
                <w:rFonts w:ascii="Times New Roman" w:eastAsia="Times New Roman" w:hAnsi="Times New Roman" w:cs="Times New Roman"/>
                <w:i/>
                <w:sz w:val="18"/>
                <w:szCs w:val="18"/>
              </w:rPr>
              <w:t xml:space="preserve"> №2</w:t>
            </w:r>
          </w:p>
        </w:tc>
        <w:tc>
          <w:tcPr>
            <w:tcW w:w="8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r>
      <w:tr w:rsidR="00777709" w:rsidRPr="00E03BB3" w:rsidTr="006414FD">
        <w:trPr>
          <w:trHeight w:val="58"/>
        </w:trPr>
        <w:tc>
          <w:tcPr>
            <w:tcW w:w="567" w:type="dxa"/>
            <w:tcBorders>
              <w:top w:val="nil"/>
              <w:left w:val="single" w:sz="4" w:space="0" w:color="auto"/>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4"/>
                <w:szCs w:val="14"/>
              </w:rPr>
            </w:pPr>
            <w:r w:rsidRPr="00E03BB3">
              <w:rPr>
                <w:rFonts w:ascii="Times New Roman" w:eastAsia="Times New Roman" w:hAnsi="Times New Roman" w:cs="Times New Roman"/>
                <w:bCs/>
                <w:i/>
                <w:iCs/>
                <w:sz w:val="14"/>
                <w:szCs w:val="14"/>
              </w:rPr>
              <w:t>3</w:t>
            </w:r>
          </w:p>
        </w:tc>
        <w:tc>
          <w:tcPr>
            <w:tcW w:w="19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proofErr w:type="spellStart"/>
            <w:r w:rsidRPr="00E03BB3">
              <w:rPr>
                <w:rFonts w:ascii="Times New Roman" w:eastAsia="Times New Roman" w:hAnsi="Times New Roman" w:cs="Times New Roman"/>
                <w:i/>
                <w:sz w:val="18"/>
                <w:szCs w:val="18"/>
              </w:rPr>
              <w:t>Физ.лицо</w:t>
            </w:r>
            <w:proofErr w:type="spellEnd"/>
          </w:p>
        </w:tc>
        <w:tc>
          <w:tcPr>
            <w:tcW w:w="133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 xml:space="preserve">Акционер контрагента </w:t>
            </w:r>
          </w:p>
        </w:tc>
        <w:tc>
          <w:tcPr>
            <w:tcW w:w="8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r>
    </w:tbl>
    <w:p w:rsidR="00777709" w:rsidRPr="00E03BB3" w:rsidRDefault="00777709" w:rsidP="00777709">
      <w:pPr>
        <w:tabs>
          <w:tab w:val="left" w:pos="708"/>
          <w:tab w:val="left" w:pos="1134"/>
        </w:tabs>
        <w:ind w:firstLine="567"/>
        <w:jc w:val="both"/>
        <w:rPr>
          <w:rFonts w:ascii="Times New Roman" w:eastAsia="Times New Roman" w:hAnsi="Times New Roman" w:cs="Times New Roman"/>
          <w:bCs/>
          <w:sz w:val="16"/>
          <w:szCs w:val="16"/>
          <w:lang w:eastAsia="ar-SA"/>
        </w:rPr>
      </w:pPr>
    </w:p>
    <w:p w:rsidR="00777709" w:rsidRPr="00E03BB3" w:rsidRDefault="00777709" w:rsidP="00777709">
      <w:pPr>
        <w:tabs>
          <w:tab w:val="left" w:pos="708"/>
          <w:tab w:val="left" w:pos="1134"/>
        </w:tabs>
        <w:ind w:firstLine="567"/>
        <w:jc w:val="both"/>
        <w:rPr>
          <w:rFonts w:ascii="Times New Roman" w:eastAsia="Times New Roman" w:hAnsi="Times New Roman" w:cs="Times New Roman"/>
          <w:bCs/>
          <w:szCs w:val="28"/>
          <w:lang w:eastAsia="ar-SA"/>
        </w:rPr>
      </w:pPr>
      <w:r w:rsidRPr="00E03BB3">
        <w:rPr>
          <w:rFonts w:ascii="Times New Roman" w:eastAsia="Times New Roman" w:hAnsi="Times New Roman" w:cs="Times New Roman"/>
          <w:bCs/>
          <w:lang w:eastAsia="ar-SA"/>
        </w:rPr>
        <w:t>_______________________________________________________________________________________________________</w:t>
      </w:r>
    </w:p>
    <w:p w:rsidR="00777709" w:rsidRPr="00E03BB3" w:rsidRDefault="00777709" w:rsidP="00777709">
      <w:pPr>
        <w:overflowPunct w:val="0"/>
        <w:ind w:firstLine="567"/>
        <w:jc w:val="both"/>
        <w:rPr>
          <w:rFonts w:ascii="Times New Roman" w:eastAsia="Times New Roman" w:hAnsi="Times New Roman" w:cs="Times New Roman"/>
          <w:bCs/>
          <w:sz w:val="24"/>
          <w:szCs w:val="24"/>
          <w:lang w:eastAsia="ar-SA"/>
        </w:rPr>
      </w:pPr>
      <w:r w:rsidRPr="00E03BB3">
        <w:rPr>
          <w:rFonts w:ascii="Times New Roman" w:eastAsia="Times New Roman" w:hAnsi="Times New Roman" w:cs="Times New Roman"/>
          <w:bCs/>
          <w:snapToGrid w:val="0"/>
          <w:sz w:val="24"/>
          <w:szCs w:val="24"/>
          <w:lang w:eastAsia="ar-SA"/>
        </w:rPr>
        <w:lastRenderedPageBreak/>
        <w:t xml:space="preserve">       (Подпись уполномоченного </w:t>
      </w:r>
      <w:proofErr w:type="gramStart"/>
      <w:r w:rsidRPr="00E03BB3">
        <w:rPr>
          <w:rFonts w:ascii="Times New Roman" w:eastAsia="Times New Roman" w:hAnsi="Times New Roman" w:cs="Times New Roman"/>
          <w:bCs/>
          <w:snapToGrid w:val="0"/>
          <w:sz w:val="24"/>
          <w:szCs w:val="24"/>
          <w:lang w:eastAsia="ar-SA"/>
        </w:rPr>
        <w:t xml:space="preserve">представителя)   </w:t>
      </w:r>
      <w:proofErr w:type="gramEnd"/>
      <w:r w:rsidRPr="00E03BB3">
        <w:rPr>
          <w:rFonts w:ascii="Times New Roman" w:eastAsia="Times New Roman" w:hAnsi="Times New Roman" w:cs="Times New Roman"/>
          <w:bCs/>
          <w:snapToGrid w:val="0"/>
          <w:sz w:val="24"/>
          <w:szCs w:val="24"/>
          <w:lang w:eastAsia="ar-SA"/>
        </w:rPr>
        <w:t xml:space="preserve">                       (Ф.И.О. и должность подписавшего)</w:t>
      </w:r>
    </w:p>
    <w:p w:rsidR="00777709" w:rsidRPr="00E03BB3" w:rsidRDefault="00777709" w:rsidP="00777709">
      <w:pPr>
        <w:overflowPunct w:val="0"/>
        <w:ind w:firstLine="567"/>
        <w:jc w:val="both"/>
        <w:rPr>
          <w:rFonts w:ascii="Times New Roman" w:eastAsia="Times New Roman" w:hAnsi="Times New Roman" w:cs="Times New Roman"/>
          <w:sz w:val="16"/>
          <w:szCs w:val="16"/>
          <w:lang w:eastAsia="ar-SA"/>
        </w:rPr>
      </w:pPr>
    </w:p>
    <w:p w:rsidR="00777709" w:rsidRPr="00E03BB3" w:rsidRDefault="00777709" w:rsidP="00777709">
      <w:pPr>
        <w:overflowPunct w:val="0"/>
        <w:ind w:firstLine="567"/>
        <w:jc w:val="both"/>
        <w:rPr>
          <w:rFonts w:ascii="Times New Roman" w:eastAsia="Times New Roman" w:hAnsi="Times New Roman" w:cs="Times New Roman"/>
          <w:b/>
          <w:lang w:eastAsia="ar-SA"/>
        </w:rPr>
      </w:pPr>
      <w:r w:rsidRPr="00E03BB3">
        <w:rPr>
          <w:rFonts w:ascii="Times New Roman" w:eastAsia="Times New Roman" w:hAnsi="Times New Roman" w:cs="Times New Roman"/>
          <w:b/>
          <w:lang w:eastAsia="ar-SA"/>
        </w:rPr>
        <w:t>М.П.</w:t>
      </w:r>
    </w:p>
    <w:p w:rsidR="00777709" w:rsidRPr="00E03BB3" w:rsidRDefault="00777709" w:rsidP="00777709">
      <w:pPr>
        <w:overflowPunct w:val="0"/>
        <w:ind w:firstLine="567"/>
        <w:jc w:val="both"/>
        <w:rPr>
          <w:rFonts w:ascii="Times New Roman" w:eastAsia="Times New Roman" w:hAnsi="Times New Roman" w:cs="Times New Roman"/>
          <w:sz w:val="16"/>
          <w:szCs w:val="16"/>
          <w:lang w:eastAsia="ar-SA"/>
        </w:rPr>
      </w:pPr>
    </w:p>
    <w:p w:rsidR="00777709" w:rsidRPr="00E03BB3" w:rsidRDefault="00777709" w:rsidP="00777709">
      <w:pPr>
        <w:overflowPunct w:val="0"/>
        <w:ind w:firstLine="709"/>
        <w:jc w:val="both"/>
        <w:rPr>
          <w:rFonts w:ascii="Times New Roman" w:eastAsia="Times New Roman" w:hAnsi="Times New Roman" w:cs="Times New Roman"/>
          <w:bCs/>
          <w:lang w:eastAsia="ar-SA"/>
        </w:rPr>
      </w:pPr>
      <w:r w:rsidRPr="00E03BB3">
        <w:rPr>
          <w:rFonts w:ascii="Times New Roman" w:eastAsia="Times New Roman" w:hAnsi="Times New Roman" w:cs="Times New Roman"/>
          <w:i/>
          <w:lang w:eastAsia="ar-SA"/>
        </w:rPr>
        <w:t>*</w:t>
      </w:r>
      <w:proofErr w:type="gramStart"/>
      <w:r w:rsidRPr="00E03BB3">
        <w:rPr>
          <w:rFonts w:ascii="Times New Roman" w:eastAsia="Times New Roman" w:hAnsi="Times New Roman" w:cs="Times New Roman"/>
          <w:i/>
          <w:lang w:eastAsia="ar-SA"/>
        </w:rPr>
        <w:t>В</w:t>
      </w:r>
      <w:proofErr w:type="gramEnd"/>
      <w:r w:rsidRPr="00E03BB3">
        <w:rPr>
          <w:rFonts w:ascii="Times New Roman" w:eastAsia="Times New Roman" w:hAnsi="Times New Roman" w:cs="Times New Roman"/>
          <w:i/>
          <w:lang w:eastAsia="ar-SA"/>
        </w:rPr>
        <w:t xml:space="preserve">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w:t>
      </w:r>
      <w:r w:rsidRPr="00E03BB3">
        <w:rPr>
          <w:rFonts w:ascii="Times New Roman" w:eastAsia="Times New Roman" w:hAnsi="Times New Roman" w:cs="Times New Roman"/>
          <w:bCs/>
          <w:i/>
          <w:lang w:eastAsia="ar-SA"/>
        </w:rPr>
        <w:t xml:space="preserve">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w:t>
      </w:r>
      <w:r w:rsidRPr="00E03BB3">
        <w:rPr>
          <w:rFonts w:ascii="Times New Roman" w:eastAsia="Times New Roman" w:hAnsi="Times New Roman" w:cs="Times New Roman"/>
          <w:bCs/>
          <w:lang w:eastAsia="ar-SA"/>
        </w:rPr>
        <w:t xml:space="preserve"> </w:t>
      </w:r>
    </w:p>
    <w:p w:rsidR="00777709" w:rsidRPr="00E03BB3" w:rsidRDefault="00777709" w:rsidP="00777709">
      <w:pPr>
        <w:overflowPunct w:val="0"/>
        <w:ind w:firstLine="709"/>
        <w:jc w:val="both"/>
        <w:rPr>
          <w:rFonts w:ascii="Times New Roman" w:eastAsia="Times New Roman" w:hAnsi="Times New Roman" w:cs="Times New Roman"/>
          <w:bCs/>
          <w:i/>
          <w:lang w:eastAsia="ar-SA"/>
        </w:rPr>
      </w:pPr>
      <w:r w:rsidRPr="00E03BB3">
        <w:rPr>
          <w:rFonts w:ascii="Times New Roman" w:eastAsia="Times New Roman" w:hAnsi="Times New Roman" w:cs="Times New Roman"/>
          <w:bCs/>
          <w:i/>
          <w:lang w:eastAsia="ar-SA"/>
        </w:rPr>
        <w:t>- Изменение формы справки недопустимо;</w:t>
      </w:r>
    </w:p>
    <w:p w:rsidR="00777709" w:rsidRPr="00E03BB3" w:rsidRDefault="00777709" w:rsidP="00777709">
      <w:pPr>
        <w:overflowPunct w:val="0"/>
        <w:ind w:firstLine="709"/>
        <w:jc w:val="both"/>
        <w:rPr>
          <w:rFonts w:ascii="Times New Roman" w:eastAsia="Times New Roman" w:hAnsi="Times New Roman" w:cs="Times New Roman"/>
          <w:bCs/>
          <w:i/>
          <w:lang w:eastAsia="ar-SA"/>
        </w:rPr>
      </w:pPr>
      <w:r w:rsidRPr="00E03BB3">
        <w:rPr>
          <w:rFonts w:ascii="Times New Roman" w:eastAsia="Times New Roman" w:hAnsi="Times New Roman" w:cs="Times New Roman"/>
          <w:bCs/>
          <w:i/>
          <w:lang w:eastAsia="ar-SA"/>
        </w:rPr>
        <w:t>- Указывается полное наименование контрагента с расшифровкой его организационно-правовой формы;</w:t>
      </w:r>
    </w:p>
    <w:p w:rsidR="00777709" w:rsidRPr="00E03BB3" w:rsidRDefault="00777709" w:rsidP="00777709">
      <w:pPr>
        <w:overflowPunct w:val="0"/>
        <w:ind w:firstLine="709"/>
        <w:jc w:val="both"/>
        <w:rPr>
          <w:rFonts w:ascii="Times New Roman" w:eastAsia="Times New Roman" w:hAnsi="Times New Roman" w:cs="Times New Roman"/>
          <w:bCs/>
          <w:i/>
          <w:lang w:eastAsia="ar-SA"/>
        </w:rPr>
      </w:pPr>
      <w:r w:rsidRPr="00E03BB3">
        <w:rPr>
          <w:rFonts w:ascii="Times New Roman" w:eastAsia="Times New Roman" w:hAnsi="Times New Roman" w:cs="Times New Roman"/>
          <w:bCs/>
          <w:i/>
          <w:lang w:eastAsia="ar-SA"/>
        </w:rPr>
        <w:t>- Графы (поля) таблицы должны содержать информацию, касающуюся только этой графы (поля);</w:t>
      </w:r>
    </w:p>
    <w:p w:rsidR="00777709" w:rsidRPr="00E03BB3" w:rsidRDefault="00777709" w:rsidP="00777709">
      <w:pPr>
        <w:overflowPunct w:val="0"/>
        <w:ind w:firstLine="709"/>
        <w:jc w:val="both"/>
        <w:rPr>
          <w:rFonts w:ascii="Times New Roman" w:eastAsia="Times New Roman" w:hAnsi="Times New Roman" w:cs="Times New Roman"/>
          <w:bCs/>
          <w:i/>
          <w:lang w:eastAsia="ar-SA"/>
        </w:rPr>
      </w:pPr>
      <w:r w:rsidRPr="00E03BB3">
        <w:rPr>
          <w:rFonts w:ascii="Times New Roman" w:eastAsia="Times New Roman" w:hAnsi="Times New Roman" w:cs="Times New Roman"/>
          <w:bCs/>
          <w:i/>
          <w:lang w:eastAsia="ar-SA"/>
        </w:rPr>
        <w:t>- 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указанием.</w:t>
      </w:r>
    </w:p>
    <w:p w:rsidR="00777709" w:rsidRPr="00E03BB3" w:rsidRDefault="00777709" w:rsidP="00777709">
      <w:pPr>
        <w:ind w:firstLine="709"/>
        <w:rPr>
          <w:rFonts w:ascii="Times New Roman" w:eastAsia="Times New Roman" w:hAnsi="Times New Roman" w:cs="Times New Roman"/>
          <w:sz w:val="24"/>
          <w:szCs w:val="24"/>
        </w:rPr>
      </w:pPr>
      <w:r w:rsidRPr="00E03BB3">
        <w:rPr>
          <w:rFonts w:ascii="Times New Roman" w:eastAsia="Times New Roman" w:hAnsi="Times New Roman" w:cs="Times New Roman"/>
          <w:i/>
        </w:rPr>
        <w:t xml:space="preserve">- При заполнении паспортных данных указывается только серия и номер паспорта в формате ХХХХ ХХХХХХ). </w:t>
      </w:r>
    </w:p>
    <w:p w:rsidR="00777709" w:rsidRPr="00E03BB3" w:rsidRDefault="00777709" w:rsidP="00777709">
      <w:pPr>
        <w:jc w:val="center"/>
        <w:rPr>
          <w:b/>
          <w:i/>
          <w:sz w:val="24"/>
          <w:szCs w:val="24"/>
        </w:rPr>
      </w:pPr>
    </w:p>
    <w:p w:rsidR="00777709" w:rsidRPr="00E03BB3" w:rsidRDefault="00777709" w:rsidP="00777709">
      <w:pPr>
        <w:jc w:val="center"/>
        <w:rPr>
          <w:b/>
          <w:i/>
          <w:sz w:val="24"/>
          <w:szCs w:val="24"/>
        </w:rPr>
      </w:pPr>
    </w:p>
    <w:p w:rsidR="00777709" w:rsidRDefault="00777709" w:rsidP="00777709">
      <w:pPr>
        <w:sectPr w:rsidR="00777709" w:rsidSect="006414FD">
          <w:headerReference w:type="default" r:id="rId11"/>
          <w:pgSz w:w="16838" w:h="11906" w:orient="landscape"/>
          <w:pgMar w:top="964" w:right="1134" w:bottom="851" w:left="1134" w:header="709" w:footer="709" w:gutter="0"/>
          <w:cols w:space="708"/>
          <w:docGrid w:linePitch="360"/>
        </w:sectPr>
      </w:pPr>
    </w:p>
    <w:p w:rsidR="00B15A2B" w:rsidRPr="0088549C" w:rsidRDefault="00B15A2B" w:rsidP="00B15A2B">
      <w:pPr>
        <w:spacing w:after="0" w:line="240" w:lineRule="auto"/>
        <w:jc w:val="right"/>
        <w:rPr>
          <w:rFonts w:ascii="Times New Roman" w:eastAsia="Times New Roman" w:hAnsi="Times New Roman" w:cs="Times New Roman"/>
          <w:sz w:val="24"/>
          <w:szCs w:val="24"/>
          <w:lang w:eastAsia="ru-RU"/>
        </w:rPr>
      </w:pPr>
      <w:r w:rsidRPr="0088549C">
        <w:rPr>
          <w:rFonts w:ascii="Times New Roman" w:eastAsia="Times New Roman" w:hAnsi="Times New Roman" w:cs="Times New Roman"/>
          <w:sz w:val="24"/>
          <w:szCs w:val="24"/>
          <w:lang w:eastAsia="ru-RU"/>
        </w:rPr>
        <w:lastRenderedPageBreak/>
        <w:t xml:space="preserve">Приложение № </w:t>
      </w:r>
      <w:r>
        <w:rPr>
          <w:rFonts w:ascii="Times New Roman" w:eastAsia="Times New Roman" w:hAnsi="Times New Roman" w:cs="Times New Roman"/>
          <w:sz w:val="24"/>
          <w:szCs w:val="24"/>
          <w:lang w:eastAsia="ru-RU"/>
        </w:rPr>
        <w:t>6</w:t>
      </w:r>
    </w:p>
    <w:p w:rsidR="00445022" w:rsidRDefault="00B15A2B" w:rsidP="00B15A2B">
      <w:pPr>
        <w:spacing w:after="0" w:line="240" w:lineRule="auto"/>
        <w:jc w:val="right"/>
        <w:rPr>
          <w:rFonts w:ascii="Times New Roman" w:eastAsia="Times New Roman" w:hAnsi="Times New Roman" w:cs="Times New Roman"/>
          <w:sz w:val="24"/>
          <w:szCs w:val="24"/>
          <w:lang w:eastAsia="ru-RU"/>
        </w:rPr>
      </w:pPr>
      <w:r w:rsidRPr="0088549C">
        <w:rPr>
          <w:rFonts w:ascii="Times New Roman" w:eastAsia="Times New Roman" w:hAnsi="Times New Roman" w:cs="Times New Roman"/>
          <w:sz w:val="24"/>
          <w:szCs w:val="24"/>
          <w:lang w:eastAsia="ru-RU"/>
        </w:rPr>
        <w:t xml:space="preserve">                                           к Договору </w:t>
      </w:r>
      <w:r w:rsidR="00445022">
        <w:rPr>
          <w:rFonts w:ascii="Times New Roman" w:eastAsia="Times New Roman" w:hAnsi="Times New Roman" w:cs="Times New Roman"/>
          <w:sz w:val="24"/>
          <w:szCs w:val="24"/>
          <w:lang w:eastAsia="ru-RU"/>
        </w:rPr>
        <w:t>поставки</w:t>
      </w:r>
    </w:p>
    <w:p w:rsidR="00B15A2B" w:rsidRPr="0088549C" w:rsidRDefault="00B15A2B" w:rsidP="00B15A2B">
      <w:pPr>
        <w:spacing w:after="0" w:line="240" w:lineRule="auto"/>
        <w:jc w:val="right"/>
        <w:rPr>
          <w:rFonts w:ascii="Times New Roman" w:eastAsia="Times New Roman" w:hAnsi="Times New Roman" w:cs="Times New Roman"/>
          <w:sz w:val="24"/>
          <w:szCs w:val="24"/>
          <w:lang w:eastAsia="ru-RU"/>
        </w:rPr>
      </w:pPr>
      <w:r w:rsidRPr="0088549C">
        <w:rPr>
          <w:rFonts w:ascii="Times New Roman" w:eastAsia="Times New Roman" w:hAnsi="Times New Roman" w:cs="Times New Roman"/>
          <w:sz w:val="24"/>
          <w:szCs w:val="24"/>
          <w:lang w:eastAsia="ru-RU"/>
        </w:rPr>
        <w:t xml:space="preserve">№ </w:t>
      </w:r>
      <w:r w:rsidR="003D7CB0">
        <w:rPr>
          <w:rFonts w:ascii="Times New Roman" w:eastAsia="Times New Roman" w:hAnsi="Times New Roman" w:cs="Times New Roman"/>
          <w:sz w:val="24"/>
          <w:szCs w:val="24"/>
          <w:lang w:eastAsia="ru-RU"/>
        </w:rPr>
        <w:t>__</w:t>
      </w:r>
      <w:r w:rsidRPr="00905360">
        <w:rPr>
          <w:rFonts w:ascii="Times New Roman" w:eastAsia="Times New Roman" w:hAnsi="Times New Roman" w:cs="Times New Roman"/>
          <w:sz w:val="24"/>
          <w:szCs w:val="24"/>
          <w:lang w:eastAsia="ru-RU"/>
        </w:rPr>
        <w:t>С от «_</w:t>
      </w:r>
      <w:proofErr w:type="gramStart"/>
      <w:r w:rsidRPr="00905360">
        <w:rPr>
          <w:rFonts w:ascii="Times New Roman" w:eastAsia="Times New Roman" w:hAnsi="Times New Roman" w:cs="Times New Roman"/>
          <w:sz w:val="24"/>
          <w:szCs w:val="24"/>
          <w:lang w:eastAsia="ru-RU"/>
        </w:rPr>
        <w:t>_»_</w:t>
      </w:r>
      <w:proofErr w:type="gramEnd"/>
      <w:r>
        <w:rPr>
          <w:rFonts w:ascii="Times New Roman" w:eastAsia="Times New Roman" w:hAnsi="Times New Roman" w:cs="Times New Roman"/>
          <w:sz w:val="24"/>
          <w:szCs w:val="24"/>
          <w:lang w:eastAsia="ru-RU"/>
        </w:rPr>
        <w:t>_____</w:t>
      </w:r>
      <w:r w:rsidRPr="00905360">
        <w:rPr>
          <w:rFonts w:ascii="Times New Roman" w:eastAsia="Times New Roman" w:hAnsi="Times New Roman" w:cs="Times New Roman"/>
          <w:sz w:val="24"/>
          <w:szCs w:val="24"/>
          <w:lang w:eastAsia="ru-RU"/>
        </w:rPr>
        <w:t>___20</w:t>
      </w:r>
      <w:r w:rsidR="00E76C81">
        <w:rPr>
          <w:rFonts w:ascii="Times New Roman" w:eastAsia="Times New Roman" w:hAnsi="Times New Roman" w:cs="Times New Roman"/>
          <w:sz w:val="24"/>
          <w:szCs w:val="24"/>
          <w:lang w:eastAsia="ru-RU"/>
        </w:rPr>
        <w:t>26</w:t>
      </w:r>
      <w:r w:rsidRPr="00905360">
        <w:rPr>
          <w:rFonts w:ascii="Times New Roman" w:eastAsia="Times New Roman" w:hAnsi="Times New Roman" w:cs="Times New Roman"/>
          <w:sz w:val="24"/>
          <w:szCs w:val="24"/>
          <w:lang w:eastAsia="ru-RU"/>
        </w:rPr>
        <w:t>г</w:t>
      </w:r>
      <w:r>
        <w:rPr>
          <w:rFonts w:ascii="Times New Roman" w:eastAsia="Times New Roman" w:hAnsi="Times New Roman" w:cs="Times New Roman"/>
          <w:sz w:val="24"/>
          <w:szCs w:val="24"/>
          <w:lang w:eastAsia="ru-RU"/>
        </w:rPr>
        <w:t>.</w:t>
      </w:r>
    </w:p>
    <w:p w:rsidR="00B15A2B" w:rsidRPr="0088549C" w:rsidRDefault="00B15A2B" w:rsidP="00B15A2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15A2B" w:rsidRPr="0088549C" w:rsidRDefault="00B15A2B" w:rsidP="00B15A2B">
      <w:pPr>
        <w:tabs>
          <w:tab w:val="left" w:pos="1134"/>
        </w:tabs>
        <w:spacing w:after="0" w:line="240" w:lineRule="auto"/>
        <w:jc w:val="center"/>
        <w:rPr>
          <w:rFonts w:ascii="Times New Roman" w:eastAsia="Times New Roman" w:hAnsi="Times New Roman" w:cs="Times New Roman"/>
          <w:b/>
          <w:bCs/>
          <w:sz w:val="24"/>
          <w:szCs w:val="24"/>
          <w:lang w:eastAsia="ru-RU"/>
        </w:rPr>
      </w:pPr>
      <w:r w:rsidRPr="0088549C">
        <w:rPr>
          <w:rFonts w:ascii="Times New Roman" w:eastAsia="Times New Roman" w:hAnsi="Times New Roman" w:cs="Times New Roman"/>
          <w:b/>
          <w:bCs/>
          <w:sz w:val="24"/>
          <w:szCs w:val="24"/>
          <w:lang w:eastAsia="ru-RU"/>
        </w:rPr>
        <w:t xml:space="preserve">Форму </w:t>
      </w:r>
      <w:r w:rsidRPr="0088549C">
        <w:rPr>
          <w:rFonts w:ascii="Times New Roman" w:eastAsia="Times New Roman" w:hAnsi="Times New Roman" w:cs="Times New Roman"/>
          <w:b/>
          <w:sz w:val="24"/>
          <w:szCs w:val="24"/>
          <w:lang w:eastAsia="ru-RU"/>
        </w:rPr>
        <w:t>письменного согласия собственников/бенефициаров, являющихся физическими лицами, на обработку и передачу персональных данных в адрес Покупателя</w:t>
      </w:r>
      <w:r w:rsidRPr="0088549C">
        <w:rPr>
          <w:rFonts w:ascii="Times New Roman" w:eastAsia="Times New Roman" w:hAnsi="Times New Roman" w:cs="Times New Roman"/>
          <w:b/>
          <w:i/>
          <w:sz w:val="24"/>
          <w:szCs w:val="24"/>
          <w:lang w:eastAsia="ru-RU"/>
        </w:rPr>
        <w:t xml:space="preserve"> </w:t>
      </w:r>
      <w:r w:rsidRPr="0088549C">
        <w:rPr>
          <w:rFonts w:ascii="Times New Roman" w:eastAsia="Times New Roman" w:hAnsi="Times New Roman" w:cs="Times New Roman"/>
          <w:b/>
          <w:bCs/>
          <w:sz w:val="24"/>
          <w:szCs w:val="24"/>
          <w:lang w:eastAsia="ru-RU"/>
        </w:rPr>
        <w:t>утверждаем:</w:t>
      </w:r>
    </w:p>
    <w:p w:rsidR="00B15A2B" w:rsidRPr="0088549C" w:rsidRDefault="00B15A2B" w:rsidP="00B15A2B">
      <w:pPr>
        <w:tabs>
          <w:tab w:val="left" w:pos="1134"/>
        </w:tabs>
        <w:spacing w:after="0" w:line="240" w:lineRule="auto"/>
        <w:jc w:val="center"/>
        <w:rPr>
          <w:rFonts w:ascii="Times New Roman" w:eastAsia="Times New Roman" w:hAnsi="Times New Roman" w:cs="Times New Roman"/>
          <w:b/>
          <w:i/>
          <w:sz w:val="24"/>
          <w:szCs w:val="24"/>
          <w:lang w:eastAsia="ru-RU"/>
        </w:rPr>
      </w:pPr>
    </w:p>
    <w:tbl>
      <w:tblPr>
        <w:tblW w:w="9679" w:type="dxa"/>
        <w:tblLook w:val="01E0" w:firstRow="1" w:lastRow="1" w:firstColumn="1" w:lastColumn="1" w:noHBand="0" w:noVBand="0"/>
      </w:tblPr>
      <w:tblGrid>
        <w:gridCol w:w="4956"/>
        <w:gridCol w:w="4723"/>
      </w:tblGrid>
      <w:tr w:rsidR="00B15A2B" w:rsidRPr="00ED2E6C" w:rsidTr="00BB56F7">
        <w:trPr>
          <w:trHeight w:val="641"/>
        </w:trPr>
        <w:tc>
          <w:tcPr>
            <w:tcW w:w="4956" w:type="dxa"/>
          </w:tcPr>
          <w:p w:rsidR="00B15A2B" w:rsidRPr="00ED2E6C" w:rsidRDefault="00B15A2B" w:rsidP="00BB56F7">
            <w:pPr>
              <w:spacing w:after="0" w:line="240" w:lineRule="auto"/>
              <w:ind w:firstLine="6"/>
              <w:jc w:val="center"/>
              <w:rPr>
                <w:rFonts w:ascii="Times New Roman" w:eastAsia="Times New Roman" w:hAnsi="Times New Roman" w:cs="Times New Roman"/>
                <w:b/>
                <w:lang w:eastAsia="ru-RU"/>
              </w:rPr>
            </w:pPr>
            <w:r w:rsidRPr="00ED2E6C">
              <w:rPr>
                <w:rFonts w:ascii="Times New Roman" w:eastAsia="Times New Roman" w:hAnsi="Times New Roman" w:cs="Times New Roman"/>
                <w:b/>
                <w:lang w:eastAsia="ru-RU"/>
              </w:rPr>
              <w:t xml:space="preserve"> ПОКУПАТЕЛ</w:t>
            </w:r>
            <w:r w:rsidR="00832574" w:rsidRPr="00ED2E6C">
              <w:rPr>
                <w:rFonts w:ascii="Times New Roman" w:eastAsia="Times New Roman" w:hAnsi="Times New Roman" w:cs="Times New Roman"/>
                <w:b/>
                <w:lang w:eastAsia="ru-RU"/>
              </w:rPr>
              <w:t>Ь</w:t>
            </w:r>
            <w:r w:rsidRPr="00ED2E6C">
              <w:rPr>
                <w:rFonts w:ascii="Times New Roman" w:eastAsia="Times New Roman" w:hAnsi="Times New Roman" w:cs="Times New Roman"/>
                <w:b/>
                <w:lang w:eastAsia="ru-RU"/>
              </w:rPr>
              <w:t>:</w:t>
            </w:r>
          </w:p>
          <w:p w:rsidR="005307D4" w:rsidRPr="00ED2E6C" w:rsidRDefault="005307D4" w:rsidP="005307D4">
            <w:pPr>
              <w:spacing w:after="0" w:line="240" w:lineRule="auto"/>
              <w:jc w:val="center"/>
              <w:rPr>
                <w:rFonts w:ascii="Times New Roman" w:eastAsia="Times New Roman" w:hAnsi="Times New Roman" w:cs="Times New Roman"/>
                <w:b/>
                <w:iCs/>
                <w:lang w:eastAsia="ru-RU"/>
              </w:rPr>
            </w:pPr>
            <w:r w:rsidRPr="00ED2E6C">
              <w:rPr>
                <w:rFonts w:ascii="Times New Roman" w:eastAsia="Times New Roman" w:hAnsi="Times New Roman" w:cs="Times New Roman"/>
                <w:b/>
                <w:iCs/>
                <w:lang w:eastAsia="ru-RU"/>
              </w:rPr>
              <w:t>ПАО «Россети Центр»</w:t>
            </w:r>
          </w:p>
          <w:p w:rsidR="009F08D6" w:rsidRPr="00ED2E6C" w:rsidRDefault="009F08D6" w:rsidP="009F08D6">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ED2E6C">
              <w:rPr>
                <w:rFonts w:ascii="Times New Roman" w:eastAsia="Times New Roman" w:hAnsi="Times New Roman" w:cs="Times New Roman"/>
                <w:b/>
                <w:bCs/>
                <w:color w:val="000000"/>
                <w:lang w:eastAsia="ru-RU"/>
              </w:rPr>
              <w:t>Начальник управления логистики и материально-технического обеспечения филиала ПАО «Россети Центр» - «Ярэнерго»</w:t>
            </w:r>
          </w:p>
          <w:p w:rsidR="009F08D6" w:rsidRPr="00ED2E6C" w:rsidRDefault="009F08D6" w:rsidP="009F08D6">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5307D4" w:rsidRPr="00ED2E6C" w:rsidRDefault="009F08D6" w:rsidP="009F08D6">
            <w:pPr>
              <w:spacing w:after="0" w:line="240" w:lineRule="auto"/>
              <w:rPr>
                <w:rFonts w:ascii="Times New Roman" w:eastAsia="Times New Roman" w:hAnsi="Times New Roman" w:cs="Times New Roman"/>
                <w:b/>
                <w:bCs/>
                <w:color w:val="000000"/>
                <w:lang w:eastAsia="ru-RU"/>
              </w:rPr>
            </w:pPr>
            <w:r w:rsidRPr="00ED2E6C">
              <w:rPr>
                <w:rFonts w:ascii="Times New Roman" w:eastAsia="Times New Roman" w:hAnsi="Times New Roman" w:cs="Times New Roman"/>
                <w:b/>
                <w:bCs/>
                <w:color w:val="000000"/>
                <w:lang w:eastAsia="ru-RU"/>
              </w:rPr>
              <w:t>______________________ А.В. Клушин</w:t>
            </w:r>
          </w:p>
          <w:p w:rsidR="00B15A2B" w:rsidRPr="00ED2E6C" w:rsidRDefault="00B15A2B" w:rsidP="00BB56F7">
            <w:pPr>
              <w:spacing w:after="0" w:line="240" w:lineRule="auto"/>
              <w:jc w:val="center"/>
              <w:rPr>
                <w:rFonts w:ascii="Times New Roman" w:eastAsia="Times New Roman" w:hAnsi="Times New Roman" w:cs="Times New Roman"/>
                <w:b/>
                <w:iCs/>
                <w:lang w:eastAsia="ru-RU"/>
              </w:rPr>
            </w:pPr>
          </w:p>
          <w:p w:rsidR="00B15A2B" w:rsidRPr="00ED2E6C" w:rsidRDefault="00B15A2B" w:rsidP="00BB56F7">
            <w:pPr>
              <w:spacing w:after="0" w:line="240" w:lineRule="auto"/>
              <w:jc w:val="center"/>
              <w:rPr>
                <w:rFonts w:ascii="Times New Roman" w:eastAsia="Times New Roman" w:hAnsi="Times New Roman" w:cs="Times New Roman"/>
                <w:b/>
                <w:bCs/>
                <w:lang w:eastAsia="ru-RU"/>
              </w:rPr>
            </w:pPr>
            <w:r w:rsidRPr="00ED2E6C">
              <w:rPr>
                <w:rFonts w:ascii="Times New Roman" w:eastAsia="Times New Roman" w:hAnsi="Times New Roman" w:cs="Times New Roman"/>
                <w:b/>
                <w:iCs/>
                <w:lang w:eastAsia="ru-RU"/>
              </w:rPr>
              <w:t>М.П.   «_____» _____________202</w:t>
            </w:r>
            <w:r w:rsidR="008A0B4F">
              <w:rPr>
                <w:rFonts w:ascii="Times New Roman" w:eastAsia="Times New Roman" w:hAnsi="Times New Roman" w:cs="Times New Roman"/>
                <w:b/>
                <w:iCs/>
                <w:lang w:eastAsia="ru-RU"/>
              </w:rPr>
              <w:t>6</w:t>
            </w:r>
            <w:r w:rsidRPr="00ED2E6C">
              <w:rPr>
                <w:rFonts w:ascii="Times New Roman" w:eastAsia="Times New Roman" w:hAnsi="Times New Roman" w:cs="Times New Roman"/>
                <w:b/>
                <w:iCs/>
                <w:lang w:eastAsia="ru-RU"/>
              </w:rPr>
              <w:t>г.</w:t>
            </w:r>
          </w:p>
          <w:p w:rsidR="00B15A2B" w:rsidRPr="00ED2E6C" w:rsidRDefault="00B15A2B" w:rsidP="00BB56F7">
            <w:pPr>
              <w:spacing w:after="0" w:line="240" w:lineRule="auto"/>
              <w:rPr>
                <w:rFonts w:ascii="Times New Roman" w:eastAsia="Times New Roman" w:hAnsi="Times New Roman" w:cs="Times New Roman"/>
                <w:lang w:eastAsia="ru-RU"/>
              </w:rPr>
            </w:pPr>
          </w:p>
        </w:tc>
        <w:tc>
          <w:tcPr>
            <w:tcW w:w="4723" w:type="dxa"/>
          </w:tcPr>
          <w:p w:rsidR="00B15A2B" w:rsidRPr="00ED2E6C" w:rsidRDefault="00B15A2B" w:rsidP="00BB56F7">
            <w:pPr>
              <w:spacing w:after="0" w:line="240" w:lineRule="auto"/>
              <w:ind w:firstLine="6"/>
              <w:jc w:val="center"/>
              <w:rPr>
                <w:rFonts w:ascii="Times New Roman" w:eastAsia="Times New Roman" w:hAnsi="Times New Roman" w:cs="Times New Roman"/>
                <w:b/>
                <w:bCs/>
                <w:lang w:eastAsia="ru-RU"/>
              </w:rPr>
            </w:pPr>
            <w:r w:rsidRPr="00ED2E6C">
              <w:rPr>
                <w:rFonts w:ascii="Times New Roman" w:eastAsia="Times New Roman" w:hAnsi="Times New Roman" w:cs="Times New Roman"/>
                <w:b/>
                <w:bCs/>
                <w:lang w:eastAsia="ru-RU"/>
              </w:rPr>
              <w:t xml:space="preserve">  ПОСТАВЩИК:</w:t>
            </w:r>
          </w:p>
          <w:p w:rsidR="003D7CB0" w:rsidRPr="00BD615D" w:rsidRDefault="003D7CB0" w:rsidP="003D7CB0">
            <w:pPr>
              <w:spacing w:after="0" w:line="240" w:lineRule="auto"/>
              <w:jc w:val="center"/>
              <w:rPr>
                <w:rFonts w:ascii="Times New Roman" w:eastAsia="Times New Roman" w:hAnsi="Times New Roman" w:cs="Times New Roman"/>
                <w:b/>
                <w:bCs/>
                <w:spacing w:val="-2"/>
                <w:sz w:val="24"/>
                <w:szCs w:val="24"/>
                <w:lang w:eastAsia="ru-RU"/>
              </w:rPr>
            </w:pPr>
            <w:r w:rsidRPr="00BD615D">
              <w:rPr>
                <w:rFonts w:ascii="Times New Roman" w:eastAsia="Times New Roman" w:hAnsi="Times New Roman" w:cs="Times New Roman"/>
                <w:b/>
                <w:bCs/>
                <w:spacing w:val="-2"/>
                <w:sz w:val="24"/>
                <w:szCs w:val="24"/>
                <w:lang w:eastAsia="ru-RU"/>
              </w:rPr>
              <w:t>_____________________________</w:t>
            </w:r>
          </w:p>
          <w:p w:rsidR="003D7CB0" w:rsidRPr="00BD615D" w:rsidRDefault="003D7CB0" w:rsidP="003D7CB0">
            <w:pPr>
              <w:spacing w:after="0" w:line="240" w:lineRule="auto"/>
              <w:ind w:firstLine="6"/>
              <w:rPr>
                <w:rFonts w:ascii="Times New Roman" w:eastAsia="Times New Roman" w:hAnsi="Times New Roman" w:cs="Times New Roman"/>
                <w:i/>
                <w:sz w:val="24"/>
                <w:szCs w:val="24"/>
                <w:lang w:eastAsia="ru-RU"/>
              </w:rPr>
            </w:pPr>
            <w:r w:rsidRPr="00BD615D">
              <w:rPr>
                <w:rFonts w:ascii="Times New Roman" w:eastAsia="Times New Roman" w:hAnsi="Times New Roman" w:cs="Times New Roman"/>
                <w:i/>
                <w:sz w:val="24"/>
                <w:szCs w:val="24"/>
                <w:lang w:eastAsia="ru-RU"/>
              </w:rPr>
              <w:t xml:space="preserve">                          (наименование)</w:t>
            </w:r>
          </w:p>
          <w:p w:rsidR="003D7CB0" w:rsidRPr="00BD615D" w:rsidRDefault="003D7CB0" w:rsidP="003D7CB0">
            <w:pPr>
              <w:spacing w:after="0" w:line="240" w:lineRule="auto"/>
              <w:ind w:firstLine="6"/>
              <w:jc w:val="center"/>
              <w:rPr>
                <w:rFonts w:ascii="Times New Roman" w:eastAsia="Times New Roman" w:hAnsi="Times New Roman" w:cs="Times New Roman"/>
                <w:sz w:val="24"/>
                <w:szCs w:val="24"/>
                <w:lang w:eastAsia="ru-RU"/>
              </w:rPr>
            </w:pPr>
            <w:r w:rsidRPr="00BD615D">
              <w:rPr>
                <w:rFonts w:ascii="Times New Roman" w:eastAsia="Times New Roman" w:hAnsi="Times New Roman" w:cs="Times New Roman"/>
                <w:sz w:val="24"/>
                <w:szCs w:val="24"/>
                <w:lang w:eastAsia="ru-RU"/>
              </w:rPr>
              <w:t>___________________________</w:t>
            </w:r>
          </w:p>
          <w:p w:rsidR="003D7CB0" w:rsidRPr="00BD615D" w:rsidRDefault="003D7CB0" w:rsidP="003D7CB0">
            <w:pPr>
              <w:spacing w:after="0" w:line="240" w:lineRule="auto"/>
              <w:ind w:firstLine="6"/>
              <w:jc w:val="center"/>
              <w:rPr>
                <w:rFonts w:ascii="Times New Roman" w:eastAsia="Times New Roman" w:hAnsi="Times New Roman" w:cs="Times New Roman"/>
                <w:i/>
                <w:sz w:val="24"/>
                <w:szCs w:val="24"/>
                <w:lang w:eastAsia="ru-RU"/>
              </w:rPr>
            </w:pPr>
            <w:r w:rsidRPr="00BD615D">
              <w:rPr>
                <w:rFonts w:ascii="Times New Roman" w:eastAsia="Times New Roman" w:hAnsi="Times New Roman" w:cs="Times New Roman"/>
                <w:i/>
                <w:sz w:val="24"/>
                <w:szCs w:val="24"/>
                <w:lang w:eastAsia="ru-RU"/>
              </w:rPr>
              <w:t>(должность)</w:t>
            </w:r>
          </w:p>
          <w:p w:rsidR="003D7CB0" w:rsidRPr="00BD615D" w:rsidRDefault="003D7CB0" w:rsidP="003D7CB0">
            <w:pPr>
              <w:spacing w:after="0" w:line="240" w:lineRule="auto"/>
              <w:ind w:firstLine="6"/>
              <w:rPr>
                <w:rFonts w:ascii="Times New Roman" w:eastAsia="Times New Roman" w:hAnsi="Times New Roman" w:cs="Times New Roman"/>
                <w:sz w:val="24"/>
                <w:szCs w:val="24"/>
                <w:lang w:eastAsia="ru-RU"/>
              </w:rPr>
            </w:pPr>
            <w:r w:rsidRPr="00BD615D">
              <w:rPr>
                <w:rFonts w:ascii="Times New Roman" w:eastAsia="Times New Roman" w:hAnsi="Times New Roman" w:cs="Times New Roman"/>
                <w:sz w:val="24"/>
                <w:szCs w:val="24"/>
                <w:lang w:eastAsia="ru-RU"/>
              </w:rPr>
              <w:t>___________________________________</w:t>
            </w:r>
          </w:p>
          <w:p w:rsidR="003D7CB0" w:rsidRPr="00BD615D" w:rsidRDefault="003D7CB0" w:rsidP="003D7CB0">
            <w:pPr>
              <w:spacing w:after="0" w:line="240" w:lineRule="auto"/>
              <w:ind w:firstLine="6"/>
              <w:jc w:val="center"/>
              <w:rPr>
                <w:rFonts w:ascii="Times New Roman" w:eastAsia="Times New Roman" w:hAnsi="Times New Roman" w:cs="Times New Roman"/>
                <w:i/>
                <w:sz w:val="24"/>
                <w:szCs w:val="24"/>
                <w:lang w:eastAsia="ru-RU"/>
              </w:rPr>
            </w:pPr>
            <w:r w:rsidRPr="00BD615D">
              <w:rPr>
                <w:rFonts w:ascii="Times New Roman" w:eastAsia="Times New Roman" w:hAnsi="Times New Roman" w:cs="Times New Roman"/>
                <w:i/>
                <w:sz w:val="24"/>
                <w:szCs w:val="24"/>
                <w:lang w:eastAsia="ru-RU"/>
              </w:rPr>
              <w:t>(Ф.И.О.)</w:t>
            </w:r>
          </w:p>
          <w:p w:rsidR="00AC7180" w:rsidRDefault="00AC7180" w:rsidP="00BB56F7">
            <w:pPr>
              <w:spacing w:after="0" w:line="240" w:lineRule="auto"/>
              <w:rPr>
                <w:rFonts w:ascii="Times New Roman" w:eastAsia="Times New Roman" w:hAnsi="Times New Roman" w:cs="Times New Roman"/>
                <w:b/>
                <w:bCs/>
                <w:lang w:eastAsia="ru-RU"/>
              </w:rPr>
            </w:pPr>
          </w:p>
          <w:p w:rsidR="00B15A2B" w:rsidRDefault="00B15A2B" w:rsidP="00BB56F7">
            <w:pPr>
              <w:spacing w:after="0" w:line="240" w:lineRule="auto"/>
              <w:rPr>
                <w:rFonts w:ascii="Times New Roman" w:eastAsia="Times New Roman" w:hAnsi="Times New Roman" w:cs="Times New Roman"/>
                <w:b/>
                <w:bCs/>
                <w:lang w:eastAsia="ru-RU"/>
              </w:rPr>
            </w:pPr>
            <w:r w:rsidRPr="00ED2E6C">
              <w:rPr>
                <w:rFonts w:ascii="Times New Roman" w:eastAsia="Times New Roman" w:hAnsi="Times New Roman" w:cs="Times New Roman"/>
                <w:b/>
                <w:bCs/>
                <w:lang w:eastAsia="ru-RU"/>
              </w:rPr>
              <w:t xml:space="preserve">М.П.   </w:t>
            </w:r>
            <w:r w:rsidRPr="00533E18">
              <w:rPr>
                <w:rFonts w:ascii="Times New Roman" w:eastAsia="Times New Roman" w:hAnsi="Times New Roman" w:cs="Times New Roman"/>
                <w:b/>
                <w:bCs/>
                <w:u w:val="single"/>
                <w:lang w:eastAsia="ru-RU"/>
              </w:rPr>
              <w:t>«_____» _____________</w:t>
            </w:r>
            <w:r w:rsidRPr="00ED2E6C">
              <w:rPr>
                <w:rFonts w:ascii="Times New Roman" w:eastAsia="Times New Roman" w:hAnsi="Times New Roman" w:cs="Times New Roman"/>
                <w:b/>
                <w:bCs/>
                <w:lang w:eastAsia="ru-RU"/>
              </w:rPr>
              <w:t>202</w:t>
            </w:r>
            <w:r w:rsidR="008A0B4F">
              <w:rPr>
                <w:rFonts w:ascii="Times New Roman" w:eastAsia="Times New Roman" w:hAnsi="Times New Roman" w:cs="Times New Roman"/>
                <w:b/>
                <w:bCs/>
                <w:lang w:eastAsia="ru-RU"/>
              </w:rPr>
              <w:t>6</w:t>
            </w:r>
            <w:r w:rsidRPr="00ED2E6C">
              <w:rPr>
                <w:rFonts w:ascii="Times New Roman" w:eastAsia="Times New Roman" w:hAnsi="Times New Roman" w:cs="Times New Roman"/>
                <w:b/>
                <w:bCs/>
                <w:lang w:eastAsia="ru-RU"/>
              </w:rPr>
              <w:t>г</w:t>
            </w:r>
            <w:r w:rsidR="00727AC4" w:rsidRPr="00ED2E6C">
              <w:rPr>
                <w:rFonts w:ascii="Times New Roman" w:eastAsia="Times New Roman" w:hAnsi="Times New Roman" w:cs="Times New Roman"/>
                <w:b/>
                <w:bCs/>
                <w:lang w:eastAsia="ru-RU"/>
              </w:rPr>
              <w:t>.</w:t>
            </w:r>
          </w:p>
          <w:p w:rsidR="003D7CB0" w:rsidRPr="00ED2E6C" w:rsidRDefault="003D7CB0" w:rsidP="00BB56F7">
            <w:pPr>
              <w:spacing w:after="0" w:line="240" w:lineRule="auto"/>
              <w:rPr>
                <w:rFonts w:ascii="Times New Roman" w:eastAsia="Times New Roman" w:hAnsi="Times New Roman" w:cs="Times New Roman"/>
                <w:lang w:eastAsia="ru-RU"/>
              </w:rPr>
            </w:pPr>
          </w:p>
        </w:tc>
      </w:tr>
    </w:tbl>
    <w:p w:rsidR="00B15A2B" w:rsidRPr="0088549C" w:rsidRDefault="00B15A2B" w:rsidP="00B15A2B">
      <w:pPr>
        <w:widowControl w:val="0"/>
        <w:tabs>
          <w:tab w:val="left" w:pos="0"/>
          <w:tab w:val="num" w:pos="1134"/>
        </w:tabs>
        <w:spacing w:after="0" w:line="240" w:lineRule="auto"/>
        <w:jc w:val="center"/>
        <w:outlineLvl w:val="1"/>
        <w:rPr>
          <w:rFonts w:ascii="Times New Roman" w:eastAsia="Times New Roman" w:hAnsi="Times New Roman" w:cs="Times New Roman"/>
          <w:b/>
          <w:sz w:val="24"/>
          <w:szCs w:val="24"/>
          <w:lang w:eastAsia="ru-RU"/>
        </w:rPr>
      </w:pPr>
      <w:r w:rsidRPr="0088549C">
        <w:rPr>
          <w:rFonts w:ascii="Times New Roman" w:eastAsia="Times New Roman" w:hAnsi="Times New Roman" w:cs="Times New Roman"/>
          <w:b/>
          <w:sz w:val="24"/>
          <w:szCs w:val="24"/>
          <w:lang w:eastAsia="ru-RU"/>
        </w:rPr>
        <w:t xml:space="preserve">Согласие на обработку персональных данных </w:t>
      </w:r>
    </w:p>
    <w:p w:rsidR="00B15A2B" w:rsidRPr="00DB6E18" w:rsidRDefault="00B15A2B" w:rsidP="00B15A2B">
      <w:pPr>
        <w:widowControl w:val="0"/>
        <w:tabs>
          <w:tab w:val="left" w:pos="0"/>
          <w:tab w:val="num" w:pos="1134"/>
        </w:tabs>
        <w:spacing w:after="0" w:line="240" w:lineRule="auto"/>
        <w:jc w:val="center"/>
        <w:outlineLvl w:val="1"/>
        <w:rPr>
          <w:rFonts w:ascii="Times New Roman" w:eastAsia="Times New Roman" w:hAnsi="Times New Roman" w:cs="Times New Roman"/>
          <w:b/>
          <w:sz w:val="24"/>
          <w:szCs w:val="24"/>
          <w:lang w:eastAsia="ru-RU"/>
        </w:rPr>
      </w:pPr>
      <w:r w:rsidRPr="0088549C">
        <w:rPr>
          <w:rFonts w:ascii="Times New Roman" w:eastAsia="Calibri" w:hAnsi="Times New Roman" w:cs="Times New Roman"/>
          <w:b/>
          <w:snapToGrid w:val="0"/>
          <w:sz w:val="24"/>
          <w:szCs w:val="24"/>
        </w:rPr>
        <w:t>от «___» ____________ 20__ г.</w:t>
      </w:r>
    </w:p>
    <w:p w:rsidR="00B15A2B" w:rsidRPr="0088549C" w:rsidRDefault="00B15A2B" w:rsidP="00B15A2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8549C">
        <w:rPr>
          <w:rFonts w:ascii="Times New Roman" w:eastAsia="Times New Roman" w:hAnsi="Times New Roman" w:cs="Times New Roman"/>
          <w:sz w:val="24"/>
          <w:szCs w:val="24"/>
          <w:lang w:eastAsia="ru-RU"/>
        </w:rPr>
        <w:t xml:space="preserve">Настоящим </w:t>
      </w:r>
      <w:r w:rsidRPr="0088549C">
        <w:rPr>
          <w:rFonts w:ascii="Times New Roman" w:eastAsia="Times New Roman" w:hAnsi="Times New Roman" w:cs="Times New Roman"/>
          <w:i/>
          <w:sz w:val="24"/>
          <w:szCs w:val="24"/>
          <w:lang w:eastAsia="ru-RU"/>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sidRPr="0088549C">
        <w:rPr>
          <w:rFonts w:ascii="Times New Roman" w:eastAsia="Times New Roman" w:hAnsi="Times New Roman" w:cs="Times New Roman"/>
          <w:sz w:val="24"/>
          <w:szCs w:val="24"/>
          <w:lang w:eastAsia="ru-RU"/>
        </w:rPr>
        <w:t>,</w:t>
      </w:r>
      <w:r w:rsidRPr="0088549C">
        <w:rPr>
          <w:rFonts w:ascii="Times New Roman" w:eastAsia="Times New Roman" w:hAnsi="Times New Roman" w:cs="Times New Roman"/>
          <w:i/>
          <w:sz w:val="24"/>
          <w:szCs w:val="24"/>
          <w:lang w:eastAsia="ru-RU"/>
        </w:rPr>
        <w:t xml:space="preserve"> действующего на основании ____________ (указать документ, подтверждающий полномочия), </w:t>
      </w:r>
      <w:r w:rsidRPr="0088549C">
        <w:rPr>
          <w:rFonts w:ascii="Times New Roman" w:eastAsia="Times New Roman" w:hAnsi="Times New Roman" w:cs="Times New Roman"/>
          <w:sz w:val="24"/>
          <w:szCs w:val="24"/>
          <w:lang w:eastAsia="ru-RU"/>
        </w:rPr>
        <w:t xml:space="preserve">дает свое согласие на </w:t>
      </w:r>
      <w:r w:rsidRPr="0088549C">
        <w:rPr>
          <w:rFonts w:ascii="Times New Roman" w:eastAsia="Times New Roman" w:hAnsi="Times New Roman" w:cs="Times New Roman"/>
          <w:snapToGrid w:val="0"/>
          <w:sz w:val="24"/>
          <w:szCs w:val="24"/>
          <w:lang w:eastAsia="ru-RU"/>
        </w:rPr>
        <w:t>совершение ПАО «</w:t>
      </w:r>
      <w:r w:rsidRPr="00636915">
        <w:rPr>
          <w:rFonts w:ascii="Times New Roman" w:eastAsia="Times New Roman" w:hAnsi="Times New Roman" w:cs="Times New Roman"/>
          <w:snapToGrid w:val="0"/>
          <w:sz w:val="24"/>
          <w:szCs w:val="24"/>
          <w:lang w:eastAsia="ru-RU"/>
        </w:rPr>
        <w:t>Россети Центр</w:t>
      </w:r>
      <w:r w:rsidRPr="0088549C">
        <w:rPr>
          <w:rFonts w:ascii="Times New Roman" w:eastAsia="Times New Roman" w:hAnsi="Times New Roman" w:cs="Times New Roman"/>
          <w:snapToGrid w:val="0"/>
          <w:sz w:val="24"/>
          <w:szCs w:val="24"/>
          <w:lang w:eastAsia="ru-RU"/>
        </w:rPr>
        <w:t xml:space="preserve">» </w:t>
      </w:r>
      <w:r w:rsidRPr="0088549C">
        <w:rPr>
          <w:rFonts w:ascii="Times New Roman" w:eastAsia="Times New Roman" w:hAnsi="Times New Roman" w:cs="Times New Roman"/>
          <w:sz w:val="24"/>
          <w:szCs w:val="24"/>
          <w:lang w:eastAsia="ru-RU"/>
        </w:rPr>
        <w:t>и</w:t>
      </w:r>
      <w:r w:rsidRPr="0088549C">
        <w:rPr>
          <w:rFonts w:ascii="Times New Roman" w:eastAsia="Times New Roman" w:hAnsi="Times New Roman" w:cs="Times New Roman"/>
          <w:i/>
          <w:sz w:val="24"/>
          <w:szCs w:val="24"/>
          <w:lang w:eastAsia="ru-RU"/>
        </w:rPr>
        <w:t xml:space="preserve"> </w:t>
      </w:r>
      <w:r w:rsidRPr="0088549C">
        <w:rPr>
          <w:rFonts w:ascii="Times New Roman" w:eastAsia="Times New Roman" w:hAnsi="Times New Roman" w:cs="Times New Roman"/>
          <w:sz w:val="24"/>
          <w:szCs w:val="24"/>
          <w:lang w:eastAsia="ru-RU"/>
        </w:rPr>
        <w:t xml:space="preserve">ПАО «Россети» </w:t>
      </w:r>
      <w:r w:rsidRPr="0088549C">
        <w:rPr>
          <w:rFonts w:ascii="Times New Roman" w:eastAsia="Times New Roman" w:hAnsi="Times New Roman" w:cs="Times New Roman"/>
          <w:snapToGrid w:val="0"/>
          <w:sz w:val="24"/>
          <w:szCs w:val="24"/>
          <w:lang w:eastAsia="ru-RU"/>
        </w:rPr>
        <w:t>действий, предусмотренных п. 3 ст. 3 ФЗ «О персональных данных» от 27.07.2006 № 152-ФЗ, в отношении</w:t>
      </w:r>
      <w:r w:rsidRPr="0088549C">
        <w:rPr>
          <w:rFonts w:ascii="Times New Roman" w:eastAsia="Times New Roman" w:hAnsi="Times New Roman" w:cs="Times New Roman"/>
          <w:sz w:val="24"/>
          <w:szCs w:val="24"/>
          <w:lang w:eastAsia="ru-RU"/>
        </w:rPr>
        <w:t xml:space="preserve"> персональных данных участника закупки (потенциального контрагента)/контрагента/планируемых к привлечению третьих лиц и их собственников (участников, учредителей, акционеров), в том числе конечных бенефициаров (</w:t>
      </w:r>
      <w:r w:rsidRPr="0088549C">
        <w:rPr>
          <w:rFonts w:ascii="Times New Roman" w:eastAsia="Times New Roman" w:hAnsi="Times New Roman" w:cs="Times New Roman"/>
          <w:snapToGrid w:val="0"/>
          <w:sz w:val="24"/>
          <w:szCs w:val="24"/>
          <w:lang w:eastAsia="ru-RU"/>
        </w:rPr>
        <w:t xml:space="preserve">фамилия, имя, отчество; серия и номер документа, удостоверяющего личность; ИНН </w:t>
      </w:r>
      <w:r w:rsidRPr="0088549C">
        <w:rPr>
          <w:rFonts w:ascii="Times New Roman" w:eastAsia="Times New Roman" w:hAnsi="Times New Roman" w:cs="Times New Roman"/>
          <w:sz w:val="24"/>
          <w:szCs w:val="24"/>
          <w:lang w:eastAsia="ru-RU"/>
        </w:rPr>
        <w:t>(участников, учредителей, акционеров) ПАО «</w:t>
      </w:r>
      <w:r w:rsidRPr="00636915">
        <w:rPr>
          <w:rFonts w:ascii="Times New Roman" w:eastAsia="Times New Roman" w:hAnsi="Times New Roman" w:cs="Times New Roman"/>
          <w:sz w:val="24"/>
          <w:szCs w:val="24"/>
          <w:lang w:eastAsia="ru-RU"/>
        </w:rPr>
        <w:t>Россети Центр</w:t>
      </w:r>
      <w:r w:rsidRPr="0088549C">
        <w:rPr>
          <w:rFonts w:ascii="Times New Roman" w:eastAsia="Times New Roman" w:hAnsi="Times New Roman" w:cs="Times New Roman"/>
          <w:sz w:val="24"/>
          <w:szCs w:val="24"/>
          <w:lang w:eastAsia="ru-RU"/>
        </w:rPr>
        <w:t xml:space="preserve">»/ПАО «Россети»,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88549C">
        <w:rPr>
          <w:rFonts w:ascii="Times New Roman" w:eastAsia="Times New Roman" w:hAnsi="Times New Roman" w:cs="Times New Roman"/>
          <w:sz w:val="24"/>
          <w:szCs w:val="24"/>
          <w:lang w:eastAsia="ru-RU"/>
        </w:rPr>
        <w:t>Росфинмониторинг</w:t>
      </w:r>
      <w:proofErr w:type="spellEnd"/>
      <w:r w:rsidRPr="0088549C">
        <w:rPr>
          <w:rFonts w:ascii="Times New Roman" w:eastAsia="Times New Roman" w:hAnsi="Times New Roman" w:cs="Times New Roman"/>
          <w:sz w:val="24"/>
          <w:szCs w:val="24"/>
          <w:lang w:eastAsia="ru-RU"/>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B15A2B" w:rsidRPr="0088549C" w:rsidRDefault="00B15A2B" w:rsidP="00B15A2B">
      <w:pPr>
        <w:spacing w:after="0" w:line="240" w:lineRule="auto"/>
        <w:ind w:firstLine="709"/>
        <w:jc w:val="both"/>
        <w:rPr>
          <w:rFonts w:ascii="Times New Roman" w:eastAsia="Calibri" w:hAnsi="Times New Roman" w:cs="Times New Roman"/>
          <w:snapToGrid w:val="0"/>
          <w:sz w:val="24"/>
          <w:szCs w:val="24"/>
        </w:rPr>
      </w:pPr>
      <w:r w:rsidRPr="0088549C">
        <w:rPr>
          <w:rFonts w:ascii="Times New Roman" w:eastAsia="Calibri" w:hAnsi="Times New Roman" w:cs="Times New Roman"/>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B15A2B" w:rsidRPr="0088549C" w:rsidRDefault="00B15A2B" w:rsidP="00B15A2B">
      <w:pPr>
        <w:spacing w:after="0" w:line="240" w:lineRule="auto"/>
        <w:ind w:firstLine="709"/>
        <w:jc w:val="both"/>
        <w:rPr>
          <w:rFonts w:ascii="Times New Roman" w:eastAsia="Calibri" w:hAnsi="Times New Roman" w:cs="Times New Roman"/>
          <w:snapToGrid w:val="0"/>
          <w:sz w:val="24"/>
          <w:szCs w:val="24"/>
        </w:rPr>
      </w:pPr>
      <w:r w:rsidRPr="0088549C">
        <w:rPr>
          <w:rFonts w:ascii="Times New Roman" w:eastAsia="Calibri" w:hAnsi="Times New Roman" w:cs="Times New Roman"/>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rsidR="00B15A2B" w:rsidRPr="0088549C" w:rsidRDefault="00B15A2B" w:rsidP="00B15A2B">
      <w:pPr>
        <w:spacing w:after="0" w:line="240" w:lineRule="auto"/>
        <w:rPr>
          <w:rFonts w:ascii="Times New Roman" w:eastAsia="Calibri" w:hAnsi="Times New Roman" w:cs="Times New Roman"/>
          <w:color w:val="000000"/>
          <w:sz w:val="24"/>
          <w:szCs w:val="24"/>
        </w:rPr>
      </w:pPr>
      <w:r w:rsidRPr="0088549C">
        <w:rPr>
          <w:rFonts w:ascii="Times New Roman" w:eastAsia="Calibri" w:hAnsi="Times New Roman" w:cs="Times New Roman"/>
          <w:color w:val="000000"/>
          <w:sz w:val="24"/>
          <w:szCs w:val="24"/>
        </w:rPr>
        <w:t>____________________________________   ____________________________</w:t>
      </w:r>
    </w:p>
    <w:p w:rsidR="004F429F" w:rsidRPr="00E37861" w:rsidRDefault="00B15A2B" w:rsidP="00B15A2B">
      <w:pPr>
        <w:spacing w:after="0" w:line="240" w:lineRule="auto"/>
        <w:rPr>
          <w:rFonts w:ascii="Times New Roman" w:eastAsia="Times New Roman" w:hAnsi="Times New Roman" w:cs="Times New Roman"/>
          <w:sz w:val="24"/>
          <w:szCs w:val="24"/>
          <w:lang w:eastAsia="ru-RU"/>
        </w:rPr>
        <w:sectPr w:rsidR="004F429F" w:rsidRPr="00E37861" w:rsidSect="004F429F">
          <w:headerReference w:type="default" r:id="rId12"/>
          <w:footerReference w:type="default" r:id="rId13"/>
          <w:headerReference w:type="first" r:id="rId14"/>
          <w:footerReference w:type="first" r:id="rId15"/>
          <w:pgSz w:w="11907" w:h="16839" w:code="9"/>
          <w:pgMar w:top="1134" w:right="709" w:bottom="851" w:left="1701" w:header="0" w:footer="0" w:gutter="0"/>
          <w:cols w:space="720"/>
          <w:noEndnote/>
          <w:docGrid w:linePitch="299"/>
        </w:sectPr>
      </w:pPr>
      <w:r w:rsidRPr="0088549C">
        <w:rPr>
          <w:rFonts w:ascii="Times New Roman" w:eastAsia="Calibri" w:hAnsi="Times New Roman" w:cs="Times New Roman"/>
          <w:sz w:val="24"/>
          <w:szCs w:val="24"/>
        </w:rPr>
        <w:t xml:space="preserve"> </w:t>
      </w:r>
      <w:r w:rsidRPr="0088549C">
        <w:rPr>
          <w:rFonts w:ascii="Times New Roman" w:eastAsia="Calibri" w:hAnsi="Times New Roman" w:cs="Times New Roman"/>
          <w:i/>
          <w:sz w:val="24"/>
          <w:szCs w:val="24"/>
        </w:rPr>
        <w:t>(Подпись уполномоченного представителя)             (Ф.И.О. и должность                                                                                                 подписавшего)</w:t>
      </w:r>
      <w:r>
        <w:rPr>
          <w:rFonts w:ascii="Times New Roman" w:eastAsia="Calibri" w:hAnsi="Times New Roman" w:cs="Times New Roman"/>
          <w:i/>
          <w:sz w:val="24"/>
          <w:szCs w:val="24"/>
        </w:rPr>
        <w:t xml:space="preserve"> </w:t>
      </w:r>
      <w:r w:rsidRPr="0088549C">
        <w:rPr>
          <w:rFonts w:ascii="Times New Roman" w:eastAsia="Times New Roman" w:hAnsi="Times New Roman" w:cs="Times New Roman"/>
          <w:sz w:val="24"/>
          <w:szCs w:val="24"/>
          <w:lang w:eastAsia="ru-RU"/>
        </w:rPr>
        <w:t>М.П.</w:t>
      </w:r>
    </w:p>
    <w:p w:rsidR="009614BF" w:rsidRPr="00FC7A11" w:rsidRDefault="009614BF" w:rsidP="009614BF">
      <w:pPr>
        <w:tabs>
          <w:tab w:val="left" w:pos="2492"/>
        </w:tabs>
        <w:spacing w:after="0"/>
        <w:jc w:val="right"/>
        <w:rPr>
          <w:rFonts w:ascii="Times New Roman" w:hAnsi="Times New Roman" w:cs="Times New Roman"/>
        </w:rPr>
      </w:pPr>
      <w:r w:rsidRPr="00FC7A11">
        <w:rPr>
          <w:rFonts w:ascii="Times New Roman" w:hAnsi="Times New Roman" w:cs="Times New Roman"/>
        </w:rPr>
        <w:lastRenderedPageBreak/>
        <w:t>Приложение № 7</w:t>
      </w:r>
    </w:p>
    <w:p w:rsidR="009078A8" w:rsidRDefault="009614BF" w:rsidP="009614BF">
      <w:pPr>
        <w:tabs>
          <w:tab w:val="left" w:pos="2492"/>
        </w:tabs>
        <w:spacing w:after="0"/>
        <w:jc w:val="right"/>
        <w:rPr>
          <w:rFonts w:ascii="Times New Roman" w:hAnsi="Times New Roman" w:cs="Times New Roman"/>
        </w:rPr>
      </w:pPr>
      <w:r w:rsidRPr="00FC7A11">
        <w:rPr>
          <w:rFonts w:ascii="Times New Roman" w:hAnsi="Times New Roman" w:cs="Times New Roman"/>
        </w:rPr>
        <w:t xml:space="preserve">                                                                                к Договору </w:t>
      </w:r>
      <w:r w:rsidR="009078A8">
        <w:rPr>
          <w:rFonts w:ascii="Times New Roman" w:hAnsi="Times New Roman" w:cs="Times New Roman"/>
        </w:rPr>
        <w:t xml:space="preserve">поставки </w:t>
      </w:r>
    </w:p>
    <w:p w:rsidR="009614BF" w:rsidRPr="00FC7A11" w:rsidRDefault="009614BF" w:rsidP="009614BF">
      <w:pPr>
        <w:tabs>
          <w:tab w:val="left" w:pos="2492"/>
        </w:tabs>
        <w:spacing w:after="0"/>
        <w:jc w:val="right"/>
        <w:rPr>
          <w:rFonts w:ascii="Times New Roman" w:hAnsi="Times New Roman" w:cs="Times New Roman"/>
        </w:rPr>
      </w:pPr>
      <w:r w:rsidRPr="00FC7A11">
        <w:rPr>
          <w:rFonts w:ascii="Times New Roman" w:hAnsi="Times New Roman" w:cs="Times New Roman"/>
        </w:rPr>
        <w:t>№</w:t>
      </w:r>
      <w:r w:rsidR="009070D9" w:rsidRPr="00FC7A11">
        <w:rPr>
          <w:rFonts w:ascii="Times New Roman" w:hAnsi="Times New Roman" w:cs="Times New Roman"/>
        </w:rPr>
        <w:t xml:space="preserve"> </w:t>
      </w:r>
      <w:r w:rsidR="003D7CB0" w:rsidRPr="00FC7A11">
        <w:rPr>
          <w:rFonts w:ascii="Times New Roman" w:hAnsi="Times New Roman" w:cs="Times New Roman"/>
        </w:rPr>
        <w:t>_</w:t>
      </w:r>
      <w:proofErr w:type="gramStart"/>
      <w:r w:rsidR="003D7CB0" w:rsidRPr="00FC7A11">
        <w:rPr>
          <w:rFonts w:ascii="Times New Roman" w:hAnsi="Times New Roman" w:cs="Times New Roman"/>
        </w:rPr>
        <w:t>_</w:t>
      </w:r>
      <w:r w:rsidRPr="00FC7A11">
        <w:rPr>
          <w:rFonts w:ascii="Times New Roman" w:hAnsi="Times New Roman" w:cs="Times New Roman"/>
        </w:rPr>
        <w:t xml:space="preserve">  от</w:t>
      </w:r>
      <w:proofErr w:type="gramEnd"/>
      <w:r w:rsidRPr="00FC7A11">
        <w:rPr>
          <w:rFonts w:ascii="Times New Roman" w:hAnsi="Times New Roman" w:cs="Times New Roman"/>
        </w:rPr>
        <w:t xml:space="preserve"> «__» _______ 202</w:t>
      </w:r>
      <w:r w:rsidR="008A0B4F">
        <w:rPr>
          <w:rFonts w:ascii="Times New Roman" w:hAnsi="Times New Roman" w:cs="Times New Roman"/>
        </w:rPr>
        <w:t>6</w:t>
      </w:r>
      <w:r w:rsidRPr="00FC7A11">
        <w:rPr>
          <w:rFonts w:ascii="Times New Roman" w:hAnsi="Times New Roman" w:cs="Times New Roman"/>
        </w:rPr>
        <w:t>г.</w:t>
      </w:r>
    </w:p>
    <w:p w:rsidR="009614BF" w:rsidRPr="00FC7A11" w:rsidRDefault="009614BF" w:rsidP="009614BF">
      <w:pPr>
        <w:tabs>
          <w:tab w:val="left" w:pos="2492"/>
        </w:tabs>
        <w:spacing w:after="0"/>
        <w:jc w:val="right"/>
        <w:rPr>
          <w:rFonts w:ascii="Times New Roman" w:hAnsi="Times New Roman" w:cs="Times New Roman"/>
        </w:rPr>
      </w:pPr>
    </w:p>
    <w:tbl>
      <w:tblPr>
        <w:tblW w:w="14635" w:type="dxa"/>
        <w:tblLook w:val="01E0" w:firstRow="1" w:lastRow="1" w:firstColumn="1" w:lastColumn="1" w:noHBand="0" w:noVBand="0"/>
      </w:tblPr>
      <w:tblGrid>
        <w:gridCol w:w="7317"/>
        <w:gridCol w:w="7318"/>
      </w:tblGrid>
      <w:tr w:rsidR="009614BF" w:rsidRPr="00FC7A11" w:rsidTr="00D43D5F">
        <w:trPr>
          <w:trHeight w:val="587"/>
        </w:trPr>
        <w:tc>
          <w:tcPr>
            <w:tcW w:w="4956" w:type="dxa"/>
          </w:tcPr>
          <w:p w:rsidR="009614BF" w:rsidRPr="00FC7A11" w:rsidRDefault="009614BF" w:rsidP="009614BF">
            <w:pPr>
              <w:tabs>
                <w:tab w:val="left" w:pos="2492"/>
              </w:tabs>
              <w:spacing w:after="0"/>
              <w:jc w:val="center"/>
              <w:rPr>
                <w:rFonts w:ascii="Times New Roman" w:hAnsi="Times New Roman" w:cs="Times New Roman"/>
                <w:b/>
              </w:rPr>
            </w:pPr>
            <w:r w:rsidRPr="00FC7A11">
              <w:rPr>
                <w:rFonts w:ascii="Times New Roman" w:hAnsi="Times New Roman" w:cs="Times New Roman"/>
                <w:b/>
              </w:rPr>
              <w:t>ПОКУПАТЕЛЬ:</w:t>
            </w:r>
          </w:p>
          <w:p w:rsidR="009614BF" w:rsidRPr="00FC7A11" w:rsidRDefault="009614BF" w:rsidP="009614BF">
            <w:pPr>
              <w:tabs>
                <w:tab w:val="left" w:pos="2492"/>
              </w:tabs>
              <w:spacing w:after="0"/>
              <w:jc w:val="center"/>
              <w:rPr>
                <w:rFonts w:ascii="Times New Roman" w:hAnsi="Times New Roman" w:cs="Times New Roman"/>
                <w:lang w:val="x-none"/>
              </w:rPr>
            </w:pPr>
            <w:r w:rsidRPr="00FC7A11">
              <w:rPr>
                <w:rFonts w:ascii="Times New Roman" w:hAnsi="Times New Roman" w:cs="Times New Roman"/>
                <w:lang w:val="x-none"/>
              </w:rPr>
              <w:t>ПАО «Россети Центр»</w:t>
            </w:r>
          </w:p>
          <w:p w:rsidR="009614BF" w:rsidRPr="00FC7A11" w:rsidRDefault="009614BF" w:rsidP="009614BF">
            <w:pPr>
              <w:tabs>
                <w:tab w:val="left" w:pos="2492"/>
              </w:tabs>
              <w:spacing w:after="0"/>
              <w:jc w:val="center"/>
              <w:rPr>
                <w:rFonts w:ascii="Times New Roman" w:hAnsi="Times New Roman" w:cs="Times New Roman"/>
                <w:lang w:val="x-none"/>
              </w:rPr>
            </w:pPr>
            <w:r w:rsidRPr="00FC7A11">
              <w:rPr>
                <w:rFonts w:ascii="Times New Roman" w:hAnsi="Times New Roman" w:cs="Times New Roman"/>
                <w:lang w:val="x-none"/>
              </w:rPr>
              <w:t>Начальник управления логистики и материально-технического обеспечения филиала ПАО «Россети Центр»- «Ярэнерго»</w:t>
            </w:r>
          </w:p>
          <w:p w:rsidR="009614BF" w:rsidRPr="00FC7A11" w:rsidRDefault="009614BF" w:rsidP="009614BF">
            <w:pPr>
              <w:tabs>
                <w:tab w:val="left" w:pos="2492"/>
              </w:tabs>
              <w:spacing w:after="0"/>
              <w:jc w:val="center"/>
              <w:rPr>
                <w:rFonts w:ascii="Times New Roman" w:hAnsi="Times New Roman" w:cs="Times New Roman"/>
              </w:rPr>
            </w:pPr>
            <w:r w:rsidRPr="00FC7A11">
              <w:rPr>
                <w:rFonts w:ascii="Times New Roman" w:hAnsi="Times New Roman" w:cs="Times New Roman"/>
                <w:lang w:val="x-none"/>
              </w:rPr>
              <w:t>_______________________ А.В. Клушин</w:t>
            </w:r>
          </w:p>
          <w:p w:rsidR="009614BF" w:rsidRPr="00FC7A11" w:rsidRDefault="009614BF" w:rsidP="00F03CB2">
            <w:pPr>
              <w:tabs>
                <w:tab w:val="left" w:pos="2492"/>
              </w:tabs>
              <w:spacing w:after="0"/>
              <w:jc w:val="center"/>
              <w:rPr>
                <w:rFonts w:ascii="Times New Roman" w:hAnsi="Times New Roman" w:cs="Times New Roman"/>
              </w:rPr>
            </w:pPr>
            <w:r w:rsidRPr="00FC7A11">
              <w:rPr>
                <w:rFonts w:ascii="Times New Roman" w:hAnsi="Times New Roman" w:cs="Times New Roman"/>
              </w:rPr>
              <w:t>М.П.   «_____» _____________202</w:t>
            </w:r>
            <w:r w:rsidR="008A0B4F">
              <w:rPr>
                <w:rFonts w:ascii="Times New Roman" w:hAnsi="Times New Roman" w:cs="Times New Roman"/>
                <w:lang w:val="en-US"/>
              </w:rPr>
              <w:t>6</w:t>
            </w:r>
            <w:r w:rsidRPr="00FC7A11">
              <w:rPr>
                <w:rFonts w:ascii="Times New Roman" w:hAnsi="Times New Roman" w:cs="Times New Roman"/>
              </w:rPr>
              <w:t>г.</w:t>
            </w:r>
          </w:p>
        </w:tc>
        <w:tc>
          <w:tcPr>
            <w:tcW w:w="4956" w:type="dxa"/>
          </w:tcPr>
          <w:p w:rsidR="009614BF" w:rsidRPr="00FC7A11" w:rsidRDefault="009614BF" w:rsidP="009614BF">
            <w:pPr>
              <w:tabs>
                <w:tab w:val="left" w:pos="2492"/>
              </w:tabs>
              <w:spacing w:after="0"/>
              <w:jc w:val="center"/>
              <w:rPr>
                <w:rFonts w:ascii="Times New Roman" w:hAnsi="Times New Roman" w:cs="Times New Roman"/>
                <w:b/>
              </w:rPr>
            </w:pPr>
            <w:r w:rsidRPr="00FC7A11">
              <w:rPr>
                <w:rFonts w:ascii="Times New Roman" w:hAnsi="Times New Roman" w:cs="Times New Roman"/>
                <w:b/>
              </w:rPr>
              <w:t xml:space="preserve"> ПОСТАВЩИК:</w:t>
            </w:r>
          </w:p>
          <w:p w:rsidR="003D7CB0" w:rsidRPr="00FC7A11" w:rsidRDefault="003D7CB0" w:rsidP="003D7CB0">
            <w:pPr>
              <w:spacing w:after="0" w:line="240" w:lineRule="auto"/>
              <w:jc w:val="center"/>
              <w:rPr>
                <w:rFonts w:ascii="Times New Roman" w:eastAsia="Times New Roman" w:hAnsi="Times New Roman" w:cs="Times New Roman"/>
                <w:b/>
                <w:bCs/>
                <w:spacing w:val="-2"/>
                <w:lang w:eastAsia="ru-RU"/>
              </w:rPr>
            </w:pPr>
            <w:r w:rsidRPr="00FC7A11">
              <w:rPr>
                <w:rFonts w:ascii="Times New Roman" w:eastAsia="Times New Roman" w:hAnsi="Times New Roman" w:cs="Times New Roman"/>
                <w:b/>
                <w:bCs/>
                <w:spacing w:val="-2"/>
                <w:lang w:eastAsia="ru-RU"/>
              </w:rPr>
              <w:t>_____________________________</w:t>
            </w:r>
          </w:p>
          <w:p w:rsidR="003D7CB0" w:rsidRPr="00FC7A11" w:rsidRDefault="003D7CB0" w:rsidP="003D7CB0">
            <w:pPr>
              <w:spacing w:after="0" w:line="240" w:lineRule="auto"/>
              <w:ind w:firstLine="6"/>
              <w:rPr>
                <w:rFonts w:ascii="Times New Roman" w:eastAsia="Times New Roman" w:hAnsi="Times New Roman" w:cs="Times New Roman"/>
                <w:i/>
                <w:lang w:eastAsia="ru-RU"/>
              </w:rPr>
            </w:pPr>
            <w:r w:rsidRPr="00FC7A11">
              <w:rPr>
                <w:rFonts w:ascii="Times New Roman" w:eastAsia="Times New Roman" w:hAnsi="Times New Roman" w:cs="Times New Roman"/>
                <w:i/>
                <w:lang w:eastAsia="ru-RU"/>
              </w:rPr>
              <w:t xml:space="preserve">                         </w:t>
            </w:r>
            <w:r w:rsidR="009078A8">
              <w:rPr>
                <w:rFonts w:ascii="Times New Roman" w:eastAsia="Times New Roman" w:hAnsi="Times New Roman" w:cs="Times New Roman"/>
                <w:i/>
                <w:lang w:eastAsia="ru-RU"/>
              </w:rPr>
              <w:t xml:space="preserve">                   </w:t>
            </w:r>
            <w:r w:rsidRPr="00FC7A11">
              <w:rPr>
                <w:rFonts w:ascii="Times New Roman" w:eastAsia="Times New Roman" w:hAnsi="Times New Roman" w:cs="Times New Roman"/>
                <w:i/>
                <w:lang w:eastAsia="ru-RU"/>
              </w:rPr>
              <w:t xml:space="preserve"> (наименование)</w:t>
            </w:r>
          </w:p>
          <w:p w:rsidR="003D7CB0" w:rsidRPr="00FC7A11" w:rsidRDefault="003D7CB0" w:rsidP="003D7CB0">
            <w:pPr>
              <w:spacing w:after="0" w:line="240" w:lineRule="auto"/>
              <w:ind w:firstLine="6"/>
              <w:jc w:val="center"/>
              <w:rPr>
                <w:rFonts w:ascii="Times New Roman" w:eastAsia="Times New Roman" w:hAnsi="Times New Roman" w:cs="Times New Roman"/>
                <w:lang w:eastAsia="ru-RU"/>
              </w:rPr>
            </w:pPr>
            <w:r w:rsidRPr="00FC7A11">
              <w:rPr>
                <w:rFonts w:ascii="Times New Roman" w:eastAsia="Times New Roman" w:hAnsi="Times New Roman" w:cs="Times New Roman"/>
                <w:lang w:eastAsia="ru-RU"/>
              </w:rPr>
              <w:t>___________________________</w:t>
            </w:r>
          </w:p>
          <w:p w:rsidR="003D7CB0" w:rsidRPr="00FC7A11" w:rsidRDefault="003D7CB0" w:rsidP="003D7CB0">
            <w:pPr>
              <w:spacing w:after="0" w:line="240" w:lineRule="auto"/>
              <w:ind w:firstLine="6"/>
              <w:jc w:val="center"/>
              <w:rPr>
                <w:rFonts w:ascii="Times New Roman" w:eastAsia="Times New Roman" w:hAnsi="Times New Roman" w:cs="Times New Roman"/>
                <w:i/>
                <w:lang w:eastAsia="ru-RU"/>
              </w:rPr>
            </w:pPr>
            <w:r w:rsidRPr="00FC7A11">
              <w:rPr>
                <w:rFonts w:ascii="Times New Roman" w:eastAsia="Times New Roman" w:hAnsi="Times New Roman" w:cs="Times New Roman"/>
                <w:i/>
                <w:lang w:eastAsia="ru-RU"/>
              </w:rPr>
              <w:t>(должность)</w:t>
            </w:r>
          </w:p>
          <w:p w:rsidR="003D7CB0" w:rsidRPr="00FC7A11" w:rsidRDefault="003D7CB0" w:rsidP="003D7CB0">
            <w:pPr>
              <w:spacing w:after="0" w:line="240" w:lineRule="auto"/>
              <w:ind w:firstLine="6"/>
              <w:rPr>
                <w:rFonts w:ascii="Times New Roman" w:eastAsia="Times New Roman" w:hAnsi="Times New Roman" w:cs="Times New Roman"/>
                <w:lang w:eastAsia="ru-RU"/>
              </w:rPr>
            </w:pPr>
          </w:p>
          <w:p w:rsidR="003D7CB0" w:rsidRPr="00FC7A11" w:rsidRDefault="009078A8" w:rsidP="003D7CB0">
            <w:pPr>
              <w:spacing w:after="0" w:line="240" w:lineRule="auto"/>
              <w:ind w:firstLine="6"/>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003D7CB0" w:rsidRPr="00FC7A11">
              <w:rPr>
                <w:rFonts w:ascii="Times New Roman" w:eastAsia="Times New Roman" w:hAnsi="Times New Roman" w:cs="Times New Roman"/>
                <w:lang w:eastAsia="ru-RU"/>
              </w:rPr>
              <w:t>___________________________________</w:t>
            </w:r>
          </w:p>
          <w:p w:rsidR="003D7CB0" w:rsidRPr="00FC7A11" w:rsidRDefault="003D7CB0" w:rsidP="003D7CB0">
            <w:pPr>
              <w:spacing w:after="0" w:line="240" w:lineRule="auto"/>
              <w:ind w:firstLine="6"/>
              <w:jc w:val="center"/>
              <w:rPr>
                <w:rFonts w:ascii="Times New Roman" w:eastAsia="Times New Roman" w:hAnsi="Times New Roman" w:cs="Times New Roman"/>
                <w:i/>
                <w:lang w:eastAsia="ru-RU"/>
              </w:rPr>
            </w:pPr>
            <w:r w:rsidRPr="00FC7A11">
              <w:rPr>
                <w:rFonts w:ascii="Times New Roman" w:eastAsia="Times New Roman" w:hAnsi="Times New Roman" w:cs="Times New Roman"/>
                <w:i/>
                <w:lang w:eastAsia="ru-RU"/>
              </w:rPr>
              <w:t>(Ф.И.О.)</w:t>
            </w:r>
          </w:p>
          <w:p w:rsidR="009614BF" w:rsidRPr="00FC7A11" w:rsidRDefault="009614BF" w:rsidP="00F03CB2">
            <w:pPr>
              <w:tabs>
                <w:tab w:val="left" w:pos="2492"/>
              </w:tabs>
              <w:spacing w:after="0"/>
              <w:jc w:val="center"/>
              <w:rPr>
                <w:rFonts w:ascii="Times New Roman" w:hAnsi="Times New Roman" w:cs="Times New Roman"/>
              </w:rPr>
            </w:pPr>
            <w:r w:rsidRPr="00FC7A11">
              <w:rPr>
                <w:rFonts w:ascii="Times New Roman" w:hAnsi="Times New Roman" w:cs="Times New Roman"/>
              </w:rPr>
              <w:t>М.П.   «_____» _____________202</w:t>
            </w:r>
            <w:r w:rsidR="008A0B4F">
              <w:rPr>
                <w:rFonts w:ascii="Times New Roman" w:hAnsi="Times New Roman" w:cs="Times New Roman"/>
                <w:lang w:val="en-US"/>
              </w:rPr>
              <w:t>6</w:t>
            </w:r>
            <w:r w:rsidRPr="00FC7A11">
              <w:rPr>
                <w:rFonts w:ascii="Times New Roman" w:hAnsi="Times New Roman" w:cs="Times New Roman"/>
              </w:rPr>
              <w:t>г.</w:t>
            </w:r>
          </w:p>
        </w:tc>
      </w:tr>
    </w:tbl>
    <w:p w:rsidR="004F429F" w:rsidRPr="00A1470E" w:rsidRDefault="009614BF" w:rsidP="009078A8">
      <w:pPr>
        <w:tabs>
          <w:tab w:val="left" w:pos="2492"/>
        </w:tabs>
        <w:jc w:val="center"/>
        <w:rPr>
          <w:rFonts w:ascii="Times New Roman" w:eastAsia="Calibri" w:hAnsi="Times New Roman" w:cs="Times New Roman"/>
          <w:sz w:val="24"/>
          <w:szCs w:val="24"/>
          <w:lang w:eastAsia="ru-RU"/>
        </w:rPr>
      </w:pPr>
      <w:r w:rsidRPr="009078A8">
        <w:rPr>
          <w:rFonts w:ascii="Times New Roman" w:hAnsi="Times New Roman" w:cs="Times New Roman"/>
          <w:b/>
        </w:rPr>
        <w:t>Форма универсального передаточного документа</w:t>
      </w:r>
      <w:r>
        <w:rPr>
          <w:noProof/>
          <w:lang w:eastAsia="ru-RU"/>
        </w:rPr>
        <w:drawing>
          <wp:inline distT="0" distB="0" distL="0" distR="0">
            <wp:extent cx="9182100" cy="3964591"/>
            <wp:effectExtent l="0" t="0" r="0" b="0"/>
            <wp:docPr id="71" name="Рисунок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182100" cy="3964591"/>
                    </a:xfrm>
                    <a:prstGeom prst="rect">
                      <a:avLst/>
                    </a:prstGeom>
                    <a:noFill/>
                    <a:ln>
                      <a:noFill/>
                    </a:ln>
                  </pic:spPr>
                </pic:pic>
              </a:graphicData>
            </a:graphic>
          </wp:inline>
        </w:drawing>
      </w:r>
      <w:r w:rsidR="00A85086">
        <w:t xml:space="preserve">  </w:t>
      </w:r>
    </w:p>
    <w:sectPr w:rsidR="004F429F" w:rsidRPr="00A1470E" w:rsidSect="00FC7A11">
      <w:pgSz w:w="16839" w:h="11907" w:orient="landscape" w:code="9"/>
      <w:pgMar w:top="993" w:right="1134" w:bottom="709" w:left="851" w:header="0" w:footer="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7857" w:rsidRDefault="00B47857" w:rsidP="00FD7DC1">
      <w:pPr>
        <w:spacing w:after="0" w:line="240" w:lineRule="auto"/>
      </w:pPr>
      <w:r>
        <w:separator/>
      </w:r>
    </w:p>
  </w:endnote>
  <w:endnote w:type="continuationSeparator" w:id="0">
    <w:p w:rsidR="00B47857" w:rsidRDefault="00B47857" w:rsidP="00FD7DC1">
      <w:pPr>
        <w:spacing w:after="0" w:line="240" w:lineRule="auto"/>
      </w:pPr>
      <w:r>
        <w:continuationSeparator/>
      </w:r>
    </w:p>
  </w:endnote>
  <w:endnote w:type="continuationNotice" w:id="1">
    <w:p w:rsidR="00B47857" w:rsidRDefault="00B4785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altName w:val="Courier New"/>
    <w:panose1 w:val="00000400000000000000"/>
    <w:charset w:val="00"/>
    <w:family w:val="roman"/>
    <w:pitch w:val="variable"/>
    <w:sig w:usb0="00000003" w:usb1="00000000" w:usb2="00000000" w:usb3="00000000" w:csb0="00000001" w:csb1="00000000"/>
  </w:font>
  <w:font w:name="open-sans">
    <w:charset w:val="00"/>
    <w:family w:val="auto"/>
    <w:pitch w:val="default"/>
  </w:font>
  <w:font w:name="Arial CYR">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HiddenHorzOCl">
    <w:panose1 w:val="00000000000000000000"/>
    <w:charset w:val="CC"/>
    <w:family w:val="swiss"/>
    <w:notTrueType/>
    <w:pitch w:val="default"/>
    <w:sig w:usb0="00000201" w:usb1="00000000" w:usb2="00000000" w:usb3="00000000" w:csb0="00000004" w:csb1="00000000"/>
  </w:font>
  <w:font w:name="SchoolDL">
    <w:altName w:val="Times New Roman"/>
    <w:charset w:val="00"/>
    <w:family w:val="auto"/>
    <w:pitch w:val="variable"/>
  </w:font>
  <w:font w:name="Times New Roman CYR">
    <w:panose1 w:val="02020603050405020304"/>
    <w:charset w:val="CC"/>
    <w:family w:val="roman"/>
    <w:pitch w:val="variable"/>
    <w:sig w:usb0="E0002EFF" w:usb1="C000785B"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iberation Serif">
    <w:altName w:val="Times New Roman"/>
    <w:charset w:val="00"/>
    <w:family w:val="roman"/>
    <w:pitch w:val="variable"/>
  </w:font>
  <w:font w:name="NSimSun">
    <w:panose1 w:val="02010609030101010101"/>
    <w:charset w:val="86"/>
    <w:family w:val="modern"/>
    <w:pitch w:val="fixed"/>
    <w:sig w:usb0="0000028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5022" w:rsidRPr="00EC62F1" w:rsidRDefault="00445022" w:rsidP="00EC62F1">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5022" w:rsidRDefault="00445022">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7857" w:rsidRDefault="00B47857" w:rsidP="00FD7DC1">
      <w:pPr>
        <w:spacing w:after="0" w:line="240" w:lineRule="auto"/>
      </w:pPr>
      <w:r>
        <w:separator/>
      </w:r>
    </w:p>
  </w:footnote>
  <w:footnote w:type="continuationSeparator" w:id="0">
    <w:p w:rsidR="00B47857" w:rsidRDefault="00B47857" w:rsidP="00FD7DC1">
      <w:pPr>
        <w:spacing w:after="0" w:line="240" w:lineRule="auto"/>
      </w:pPr>
      <w:r>
        <w:continuationSeparator/>
      </w:r>
    </w:p>
  </w:footnote>
  <w:footnote w:type="continuationNotice" w:id="1">
    <w:p w:rsidR="00B47857" w:rsidRDefault="00B4785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5022" w:rsidRDefault="00445022" w:rsidP="006414FD">
    <w:pPr>
      <w:pStyle w:val="af2"/>
      <w:framePr w:wrap="auto" w:vAnchor="text" w:hAnchor="margin" w:xAlign="center" w:y="1"/>
      <w:rPr>
        <w:rStyle w:val="aff3"/>
      </w:rPr>
    </w:pPr>
    <w:r>
      <w:rPr>
        <w:rStyle w:val="aff3"/>
      </w:rPr>
      <w:fldChar w:fldCharType="begin"/>
    </w:r>
    <w:r>
      <w:rPr>
        <w:rStyle w:val="aff3"/>
      </w:rPr>
      <w:instrText xml:space="preserve">PAGE  </w:instrText>
    </w:r>
    <w:r>
      <w:rPr>
        <w:rStyle w:val="aff3"/>
      </w:rPr>
      <w:fldChar w:fldCharType="end"/>
    </w:r>
  </w:p>
  <w:p w:rsidR="00445022" w:rsidRDefault="00445022">
    <w:pPr>
      <w:pStyle w:val="af2"/>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5022" w:rsidRPr="00DB7511" w:rsidRDefault="00445022" w:rsidP="006414FD">
    <w:pPr>
      <w:pStyle w:val="af2"/>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5022" w:rsidRDefault="00445022">
    <w:pPr>
      <w:pStyle w:val="af2"/>
      <w:jc w:val="center"/>
    </w:pPr>
  </w:p>
  <w:p w:rsidR="00445022" w:rsidRDefault="00445022">
    <w:pPr>
      <w:pStyle w:val="af2"/>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5022" w:rsidRPr="009614BF" w:rsidRDefault="00445022" w:rsidP="009614BF">
    <w:pPr>
      <w:pStyle w:val="af2"/>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5022" w:rsidRDefault="00445022">
    <w:pPr>
      <w:pStyle w:val="af2"/>
      <w:jc w:val="center"/>
    </w:pPr>
    <w:r>
      <w:t>91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
      <w:numFmt w:val="bullet"/>
      <w:lvlText w:val="−"/>
      <w:lvlJc w:val="left"/>
      <w:pPr>
        <w:tabs>
          <w:tab w:val="num" w:pos="0"/>
        </w:tabs>
        <w:ind w:left="1429" w:hanging="360"/>
      </w:pPr>
      <w:rPr>
        <w:rFonts w:ascii="Times New Roman" w:hAnsi="Times New Roman" w:cs="Symbol" w:hint="default"/>
      </w:rPr>
    </w:lvl>
  </w:abstractNum>
  <w:abstractNum w:abstractNumId="1" w15:restartNumberingAfterBreak="0">
    <w:nsid w:val="00000004"/>
    <w:multiLevelType w:val="singleLevel"/>
    <w:tmpl w:val="00000004"/>
    <w:name w:val="WW8Num4"/>
    <w:lvl w:ilvl="0">
      <w:start w:val="1"/>
      <w:numFmt w:val="bullet"/>
      <w:lvlText w:val="−"/>
      <w:lvlJc w:val="left"/>
      <w:pPr>
        <w:tabs>
          <w:tab w:val="num" w:pos="0"/>
        </w:tabs>
        <w:ind w:left="1789" w:hanging="360"/>
      </w:pPr>
      <w:rPr>
        <w:rFonts w:ascii="Times New Roman" w:hAnsi="Times New Roman" w:cs="Times New Roman" w:hint="default"/>
        <w:color w:val="000000"/>
      </w:rPr>
    </w:lvl>
  </w:abstractNum>
  <w:abstractNum w:abstractNumId="2" w15:restartNumberingAfterBreak="0">
    <w:nsid w:val="00000005"/>
    <w:multiLevelType w:val="singleLevel"/>
    <w:tmpl w:val="00000005"/>
    <w:name w:val="WW8Num5"/>
    <w:lvl w:ilvl="0">
      <w:start w:val="1"/>
      <w:numFmt w:val="bullet"/>
      <w:lvlText w:val="−"/>
      <w:lvlJc w:val="left"/>
      <w:pPr>
        <w:tabs>
          <w:tab w:val="num" w:pos="0"/>
        </w:tabs>
        <w:ind w:left="1429" w:hanging="360"/>
      </w:pPr>
      <w:rPr>
        <w:rFonts w:ascii="Times New Roman" w:hAnsi="Times New Roman" w:cs="Times New Roman" w:hint="default"/>
      </w:rPr>
    </w:lvl>
  </w:abstractNum>
  <w:abstractNum w:abstractNumId="3" w15:restartNumberingAfterBreak="0">
    <w:nsid w:val="00000006"/>
    <w:multiLevelType w:val="singleLevel"/>
    <w:tmpl w:val="00000006"/>
    <w:name w:val="WW8Num6"/>
    <w:lvl w:ilvl="0">
      <w:start w:val="1"/>
      <w:numFmt w:val="bullet"/>
      <w:lvlText w:val="−"/>
      <w:lvlJc w:val="left"/>
      <w:pPr>
        <w:tabs>
          <w:tab w:val="num" w:pos="0"/>
        </w:tabs>
        <w:ind w:left="1429" w:hanging="360"/>
      </w:pPr>
      <w:rPr>
        <w:rFonts w:ascii="Times New Roman" w:hAnsi="Times New Roman" w:cs="Wingdings" w:hint="default"/>
      </w:rPr>
    </w:lvl>
  </w:abstractNum>
  <w:abstractNum w:abstractNumId="4" w15:restartNumberingAfterBreak="0">
    <w:nsid w:val="00000007"/>
    <w:multiLevelType w:val="singleLevel"/>
    <w:tmpl w:val="00000007"/>
    <w:name w:val="WW8Num7"/>
    <w:lvl w:ilvl="0">
      <w:start w:val="1"/>
      <w:numFmt w:val="bullet"/>
      <w:lvlText w:val="−"/>
      <w:lvlJc w:val="left"/>
      <w:pPr>
        <w:tabs>
          <w:tab w:val="num" w:pos="0"/>
        </w:tabs>
        <w:ind w:left="1429" w:hanging="360"/>
      </w:pPr>
      <w:rPr>
        <w:rFonts w:ascii="Times New Roman" w:hAnsi="Times New Roman" w:cs="Wingdings" w:hint="default"/>
      </w:rPr>
    </w:lvl>
  </w:abstractNum>
  <w:abstractNum w:abstractNumId="5" w15:restartNumberingAfterBreak="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6" w15:restartNumberingAfterBreak="0">
    <w:nsid w:val="01891895"/>
    <w:multiLevelType w:val="hybridMultilevel"/>
    <w:tmpl w:val="98D23174"/>
    <w:styleLink w:val="71"/>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023E277A"/>
    <w:multiLevelType w:val="hybridMultilevel"/>
    <w:tmpl w:val="3E628BBC"/>
    <w:styleLink w:val="191"/>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03FA4838"/>
    <w:multiLevelType w:val="hybridMultilevel"/>
    <w:tmpl w:val="D0C0F4A4"/>
    <w:lvl w:ilvl="0" w:tplc="31C017DA">
      <w:start w:val="1"/>
      <w:numFmt w:val="bullet"/>
      <w:lvlText w:val=""/>
      <w:lvlJc w:val="left"/>
      <w:pPr>
        <w:tabs>
          <w:tab w:val="num" w:pos="1789"/>
        </w:tabs>
        <w:ind w:left="178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1070"/>
        </w:tabs>
        <w:ind w:left="1070"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9" w15:restartNumberingAfterBreak="0">
    <w:nsid w:val="065048A3"/>
    <w:multiLevelType w:val="hybridMultilevel"/>
    <w:tmpl w:val="C9AAF85A"/>
    <w:styleLink w:val="331"/>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08986AD6"/>
    <w:multiLevelType w:val="multilevel"/>
    <w:tmpl w:val="A84E38EA"/>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11" w15:restartNumberingAfterBreak="0">
    <w:nsid w:val="0B3D41AA"/>
    <w:multiLevelType w:val="hybridMultilevel"/>
    <w:tmpl w:val="8FA063E4"/>
    <w:styleLink w:val="201"/>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0D1B6FEA"/>
    <w:multiLevelType w:val="hybridMultilevel"/>
    <w:tmpl w:val="692A0F00"/>
    <w:styleLink w:val="221"/>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0DB474E7"/>
    <w:multiLevelType w:val="multilevel"/>
    <w:tmpl w:val="66622B1E"/>
    <w:styleLink w:val="401"/>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0DC3324A"/>
    <w:multiLevelType w:val="multilevel"/>
    <w:tmpl w:val="17EAF45A"/>
    <w:lvl w:ilvl="0">
      <w:start w:val="1"/>
      <w:numFmt w:val="decimal"/>
      <w:lvlText w:val="%1."/>
      <w:lvlJc w:val="left"/>
      <w:pPr>
        <w:tabs>
          <w:tab w:val="num" w:pos="2204"/>
        </w:tabs>
        <w:ind w:left="2204" w:hanging="360"/>
      </w:pPr>
      <w:rPr>
        <w:rFonts w:cs="Times New Roman" w:hint="default"/>
        <w:b/>
      </w:rPr>
    </w:lvl>
    <w:lvl w:ilvl="1">
      <w:start w:val="1"/>
      <w:numFmt w:val="decimal"/>
      <w:isLgl/>
      <w:lvlText w:val="%1.%2."/>
      <w:lvlJc w:val="left"/>
      <w:pPr>
        <w:tabs>
          <w:tab w:val="num" w:pos="917"/>
        </w:tabs>
        <w:ind w:left="917" w:hanging="1200"/>
      </w:pPr>
      <w:rPr>
        <w:rFonts w:cs="Times New Roman" w:hint="default"/>
        <w:b w:val="0"/>
        <w:i w:val="0"/>
        <w:sz w:val="24"/>
        <w:szCs w:val="24"/>
      </w:rPr>
    </w:lvl>
    <w:lvl w:ilvl="2">
      <w:start w:val="1"/>
      <w:numFmt w:val="decimal"/>
      <w:isLgl/>
      <w:lvlText w:val="%1.%2.%3."/>
      <w:lvlJc w:val="left"/>
      <w:pPr>
        <w:tabs>
          <w:tab w:val="num" w:pos="1200"/>
        </w:tabs>
        <w:ind w:left="1200" w:hanging="1200"/>
      </w:pPr>
      <w:rPr>
        <w:rFonts w:cs="Times New Roman" w:hint="default"/>
      </w:rPr>
    </w:lvl>
    <w:lvl w:ilvl="3">
      <w:start w:val="1"/>
      <w:numFmt w:val="decimal"/>
      <w:isLgl/>
      <w:lvlText w:val="%1.%2.%3.%4."/>
      <w:lvlJc w:val="left"/>
      <w:pPr>
        <w:tabs>
          <w:tab w:val="num" w:pos="1200"/>
        </w:tabs>
        <w:ind w:left="1200" w:hanging="1200"/>
      </w:pPr>
      <w:rPr>
        <w:rFonts w:cs="Times New Roman" w:hint="default"/>
      </w:rPr>
    </w:lvl>
    <w:lvl w:ilvl="4">
      <w:start w:val="1"/>
      <w:numFmt w:val="decimal"/>
      <w:isLgl/>
      <w:lvlText w:val="%1.%2.%3.%4.%5."/>
      <w:lvlJc w:val="left"/>
      <w:pPr>
        <w:tabs>
          <w:tab w:val="num" w:pos="1200"/>
        </w:tabs>
        <w:ind w:left="1200" w:hanging="1200"/>
      </w:pPr>
      <w:rPr>
        <w:rFonts w:cs="Times New Roman" w:hint="default"/>
      </w:rPr>
    </w:lvl>
    <w:lvl w:ilvl="5">
      <w:start w:val="1"/>
      <w:numFmt w:val="decimal"/>
      <w:isLgl/>
      <w:lvlText w:val="%1.%2.%3.%4.%5.%6."/>
      <w:lvlJc w:val="left"/>
      <w:pPr>
        <w:tabs>
          <w:tab w:val="num" w:pos="1200"/>
        </w:tabs>
        <w:ind w:left="1200" w:hanging="120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15" w15:restartNumberingAfterBreak="0">
    <w:nsid w:val="0E411486"/>
    <w:multiLevelType w:val="multilevel"/>
    <w:tmpl w:val="EA4E45A6"/>
    <w:lvl w:ilvl="0">
      <w:start w:val="4"/>
      <w:numFmt w:val="decimal"/>
      <w:lvlText w:val="%1."/>
      <w:lvlJc w:val="left"/>
      <w:pPr>
        <w:tabs>
          <w:tab w:val="num" w:pos="1425"/>
        </w:tabs>
        <w:ind w:left="1425" w:hanging="1425"/>
      </w:pPr>
      <w:rPr>
        <w:rFonts w:cs="Times New Roman" w:hint="default"/>
      </w:rPr>
    </w:lvl>
    <w:lvl w:ilvl="1">
      <w:start w:val="1"/>
      <w:numFmt w:val="decimal"/>
      <w:lvlText w:val="%1.%2."/>
      <w:lvlJc w:val="left"/>
      <w:pPr>
        <w:tabs>
          <w:tab w:val="num" w:pos="5536"/>
        </w:tabs>
        <w:ind w:left="5536" w:hanging="1425"/>
      </w:pPr>
      <w:rPr>
        <w:rFonts w:cs="Times New Roman" w:hint="default"/>
        <w:color w:val="auto"/>
        <w:sz w:val="22"/>
        <w:szCs w:val="22"/>
      </w:rPr>
    </w:lvl>
    <w:lvl w:ilvl="2">
      <w:start w:val="1"/>
      <w:numFmt w:val="decimal"/>
      <w:lvlText w:val="%1.%2.%3."/>
      <w:lvlJc w:val="left"/>
      <w:pPr>
        <w:tabs>
          <w:tab w:val="num" w:pos="2559"/>
        </w:tabs>
        <w:ind w:left="2559" w:hanging="1425"/>
      </w:pPr>
      <w:rPr>
        <w:rFonts w:cs="Times New Roman" w:hint="default"/>
      </w:rPr>
    </w:lvl>
    <w:lvl w:ilvl="3">
      <w:start w:val="1"/>
      <w:numFmt w:val="decimal"/>
      <w:lvlText w:val="%1.%2.%3.%4."/>
      <w:lvlJc w:val="left"/>
      <w:pPr>
        <w:tabs>
          <w:tab w:val="num" w:pos="3126"/>
        </w:tabs>
        <w:ind w:left="3126" w:hanging="1425"/>
      </w:pPr>
      <w:rPr>
        <w:rFonts w:cs="Times New Roman" w:hint="default"/>
      </w:rPr>
    </w:lvl>
    <w:lvl w:ilvl="4">
      <w:start w:val="1"/>
      <w:numFmt w:val="decimal"/>
      <w:lvlText w:val="%1.%2.%3.%4.%5."/>
      <w:lvlJc w:val="left"/>
      <w:pPr>
        <w:tabs>
          <w:tab w:val="num" w:pos="3693"/>
        </w:tabs>
        <w:ind w:left="3693" w:hanging="1425"/>
      </w:pPr>
      <w:rPr>
        <w:rFonts w:cs="Times New Roman" w:hint="default"/>
      </w:rPr>
    </w:lvl>
    <w:lvl w:ilvl="5">
      <w:start w:val="1"/>
      <w:numFmt w:val="decimal"/>
      <w:lvlText w:val="%1.%2.%3.%4.%5.%6."/>
      <w:lvlJc w:val="left"/>
      <w:pPr>
        <w:tabs>
          <w:tab w:val="num" w:pos="4260"/>
        </w:tabs>
        <w:ind w:left="4260" w:hanging="1425"/>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16" w15:restartNumberingAfterBreak="0">
    <w:nsid w:val="16987C1A"/>
    <w:multiLevelType w:val="multilevel"/>
    <w:tmpl w:val="853001D2"/>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17" w15:restartNumberingAfterBreak="0">
    <w:nsid w:val="1767731F"/>
    <w:multiLevelType w:val="hybridMultilevel"/>
    <w:tmpl w:val="700CF12E"/>
    <w:styleLink w:val="131"/>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1A5A36AC"/>
    <w:multiLevelType w:val="hybridMultilevel"/>
    <w:tmpl w:val="5D0637EA"/>
    <w:styleLink w:val="31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1C5A5C79"/>
    <w:multiLevelType w:val="hybridMultilevel"/>
    <w:tmpl w:val="A834858C"/>
    <w:styleLink w:val="101"/>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20F100DB"/>
    <w:multiLevelType w:val="multilevel"/>
    <w:tmpl w:val="76B8FB18"/>
    <w:styleLink w:val="381"/>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20FD508C"/>
    <w:multiLevelType w:val="multilevel"/>
    <w:tmpl w:val="E0EA2264"/>
    <w:lvl w:ilvl="0">
      <w:start w:val="1"/>
      <w:numFmt w:val="decimal"/>
      <w:pStyle w:val="a"/>
      <w:lvlText w:val="%1."/>
      <w:lvlJc w:val="left"/>
      <w:pPr>
        <w:ind w:left="360" w:hanging="360"/>
      </w:pPr>
    </w:lvl>
    <w:lvl w:ilvl="1">
      <w:start w:val="1"/>
      <w:numFmt w:val="decimal"/>
      <w:lvlText w:val="%1.%2."/>
      <w:lvlJc w:val="left"/>
      <w:pPr>
        <w:ind w:left="858" w:hanging="432"/>
      </w:pPr>
      <w:rPr>
        <w:b/>
      </w:rPr>
    </w:lvl>
    <w:lvl w:ilvl="2">
      <w:start w:val="1"/>
      <w:numFmt w:val="decimal"/>
      <w:lvlText w:val="6.%3. "/>
      <w:lvlJc w:val="left"/>
      <w:pPr>
        <w:ind w:left="1224" w:hanging="504"/>
      </w:pPr>
      <w:rPr>
        <w:rFonts w:ascii="Times New Roman" w:hAnsi="Times New Roman" w:cs="Times New Roman" w:hint="default"/>
        <w:b/>
        <w:i w:val="0"/>
        <w:strike w:val="0"/>
        <w:dstrike w:val="0"/>
        <w:sz w:val="22"/>
        <w:u w:val="none"/>
        <w:effect w:val="none"/>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30B135F"/>
    <w:multiLevelType w:val="hybridMultilevel"/>
    <w:tmpl w:val="CBA27FCE"/>
    <w:styleLink w:val="1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2829583A"/>
    <w:multiLevelType w:val="hybridMultilevel"/>
    <w:tmpl w:val="F1F27A30"/>
    <w:styleLink w:val="181"/>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28A87A34"/>
    <w:multiLevelType w:val="hybridMultilevel"/>
    <w:tmpl w:val="F7285262"/>
    <w:styleLink w:val="151"/>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2BB909B6"/>
    <w:multiLevelType w:val="multilevel"/>
    <w:tmpl w:val="85BACF00"/>
    <w:styleLink w:val="91"/>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2CA619EE"/>
    <w:multiLevelType w:val="multilevel"/>
    <w:tmpl w:val="E62CBD52"/>
    <w:styleLink w:val="WW8Num57"/>
    <w:lvl w:ilvl="0">
      <w:start w:val="1"/>
      <w:numFmt w:val="decimal"/>
      <w:lvlText w:val="%1."/>
      <w:lvlJc w:val="left"/>
      <w:pPr>
        <w:ind w:left="390" w:hanging="360"/>
      </w:pPr>
      <w:rPr>
        <w:b/>
      </w:rPr>
    </w:lvl>
    <w:lvl w:ilvl="1">
      <w:start w:val="1"/>
      <w:numFmt w:val="lowerLetter"/>
      <w:lvlText w:val="%2."/>
      <w:lvlJc w:val="left"/>
      <w:pPr>
        <w:ind w:left="1110" w:hanging="360"/>
      </w:pPr>
    </w:lvl>
    <w:lvl w:ilvl="2">
      <w:start w:val="1"/>
      <w:numFmt w:val="lowerRoman"/>
      <w:lvlText w:val="%3."/>
      <w:lvlJc w:val="right"/>
      <w:pPr>
        <w:ind w:left="1830" w:hanging="180"/>
      </w:pPr>
    </w:lvl>
    <w:lvl w:ilvl="3">
      <w:start w:val="1"/>
      <w:numFmt w:val="decimal"/>
      <w:lvlText w:val="%4."/>
      <w:lvlJc w:val="left"/>
      <w:pPr>
        <w:ind w:left="2550" w:hanging="360"/>
      </w:pPr>
    </w:lvl>
    <w:lvl w:ilvl="4">
      <w:start w:val="1"/>
      <w:numFmt w:val="lowerLetter"/>
      <w:lvlText w:val="%5."/>
      <w:lvlJc w:val="left"/>
      <w:pPr>
        <w:ind w:left="3270" w:hanging="360"/>
      </w:pPr>
    </w:lvl>
    <w:lvl w:ilvl="5">
      <w:start w:val="1"/>
      <w:numFmt w:val="lowerRoman"/>
      <w:lvlText w:val="%6."/>
      <w:lvlJc w:val="right"/>
      <w:pPr>
        <w:ind w:left="3990" w:hanging="180"/>
      </w:pPr>
    </w:lvl>
    <w:lvl w:ilvl="6">
      <w:start w:val="1"/>
      <w:numFmt w:val="decimal"/>
      <w:lvlText w:val="%7."/>
      <w:lvlJc w:val="left"/>
      <w:pPr>
        <w:ind w:left="4710" w:hanging="360"/>
      </w:pPr>
    </w:lvl>
    <w:lvl w:ilvl="7">
      <w:start w:val="1"/>
      <w:numFmt w:val="lowerLetter"/>
      <w:lvlText w:val="%8."/>
      <w:lvlJc w:val="left"/>
      <w:pPr>
        <w:ind w:left="5430" w:hanging="360"/>
      </w:pPr>
    </w:lvl>
    <w:lvl w:ilvl="8">
      <w:start w:val="1"/>
      <w:numFmt w:val="lowerRoman"/>
      <w:lvlText w:val="%9."/>
      <w:lvlJc w:val="right"/>
      <w:pPr>
        <w:ind w:left="6150" w:hanging="180"/>
      </w:pPr>
    </w:lvl>
  </w:abstractNum>
  <w:abstractNum w:abstractNumId="27" w15:restartNumberingAfterBreak="0">
    <w:nsid w:val="2D3747B0"/>
    <w:multiLevelType w:val="multilevel"/>
    <w:tmpl w:val="B400F8F4"/>
    <w:styleLink w:val="431"/>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2E327A40"/>
    <w:multiLevelType w:val="hybridMultilevel"/>
    <w:tmpl w:val="5FA228F6"/>
    <w:styleLink w:val="21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2E71705B"/>
    <w:multiLevelType w:val="hybridMultilevel"/>
    <w:tmpl w:val="531233A0"/>
    <w:styleLink w:val="441"/>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32D84CB9"/>
    <w:multiLevelType w:val="hybridMultilevel"/>
    <w:tmpl w:val="4012520A"/>
    <w:styleLink w:val="171"/>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33517001"/>
    <w:multiLevelType w:val="hybridMultilevel"/>
    <w:tmpl w:val="58C86402"/>
    <w:lvl w:ilvl="0" w:tplc="2782F4C2">
      <w:start w:val="1"/>
      <w:numFmt w:val="bullet"/>
      <w:lvlText w:val=""/>
      <w:lvlJc w:val="left"/>
      <w:pPr>
        <w:tabs>
          <w:tab w:val="num" w:pos="1080"/>
        </w:tabs>
        <w:ind w:left="1080" w:hanging="360"/>
      </w:pPr>
      <w:rPr>
        <w:rFonts w:ascii="Symbol" w:hAnsi="Symbol" w:hint="default"/>
      </w:rPr>
    </w:lvl>
    <w:lvl w:ilvl="1" w:tplc="04190019">
      <w:start w:val="1"/>
      <w:numFmt w:val="bullet"/>
      <w:pStyle w:val="lev2"/>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2" w15:restartNumberingAfterBreak="0">
    <w:nsid w:val="38D631A8"/>
    <w:multiLevelType w:val="hybridMultilevel"/>
    <w:tmpl w:val="4E0455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03C08EF"/>
    <w:multiLevelType w:val="hybridMultilevel"/>
    <w:tmpl w:val="D7D481D0"/>
    <w:styleLink w:val="261"/>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405B3442"/>
    <w:multiLevelType w:val="multilevel"/>
    <w:tmpl w:val="3DA2FFA2"/>
    <w:styleLink w:val="451"/>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43525B39"/>
    <w:multiLevelType w:val="multilevel"/>
    <w:tmpl w:val="C3C600D8"/>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6" w15:restartNumberingAfterBreak="0">
    <w:nsid w:val="47AA0963"/>
    <w:multiLevelType w:val="hybridMultilevel"/>
    <w:tmpl w:val="ACEA1270"/>
    <w:styleLink w:val="231"/>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49E7756B"/>
    <w:multiLevelType w:val="multilevel"/>
    <w:tmpl w:val="823E29FA"/>
    <w:styleLink w:val="310"/>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4BDB5351"/>
    <w:multiLevelType w:val="hybridMultilevel"/>
    <w:tmpl w:val="2F2863BC"/>
    <w:styleLink w:val="421"/>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4D546728"/>
    <w:multiLevelType w:val="hybridMultilevel"/>
    <w:tmpl w:val="7068C8BE"/>
    <w:styleLink w:val="161"/>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15:restartNumberingAfterBreak="0">
    <w:nsid w:val="4D851BBB"/>
    <w:multiLevelType w:val="multilevel"/>
    <w:tmpl w:val="CA5E0CC0"/>
    <w:styleLink w:val="81"/>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1" w15:restartNumberingAfterBreak="0">
    <w:nsid w:val="514B5EB1"/>
    <w:multiLevelType w:val="hybridMultilevel"/>
    <w:tmpl w:val="D1CAD480"/>
    <w:styleLink w:val="46"/>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51C950DD"/>
    <w:multiLevelType w:val="multilevel"/>
    <w:tmpl w:val="F876740C"/>
    <w:lvl w:ilvl="0">
      <w:start w:val="1"/>
      <w:numFmt w:val="bullet"/>
      <w:pStyle w:val="1"/>
      <w:lvlText w:val=""/>
      <w:lvlJc w:val="left"/>
      <w:pPr>
        <w:tabs>
          <w:tab w:val="num" w:pos="700"/>
        </w:tabs>
        <w:ind w:left="340" w:firstLine="0"/>
      </w:pPr>
      <w:rPr>
        <w:rFonts w:ascii="Wingdings" w:hAnsi="Wingdings" w:hint="default"/>
        <w:sz w:val="16"/>
      </w:rPr>
    </w:lvl>
    <w:lvl w:ilvl="1">
      <w:start w:val="1"/>
      <w:numFmt w:val="decimal"/>
      <w:lvlText w:val="%1.%2."/>
      <w:lvlJc w:val="left"/>
      <w:pPr>
        <w:tabs>
          <w:tab w:val="num" w:pos="1514"/>
        </w:tabs>
        <w:ind w:left="1514" w:hanging="720"/>
      </w:pPr>
      <w:rPr>
        <w:rFonts w:hint="default"/>
      </w:rPr>
    </w:lvl>
    <w:lvl w:ilvl="2">
      <w:start w:val="1"/>
      <w:numFmt w:val="decimal"/>
      <w:lvlText w:val="%1.%2.%3."/>
      <w:lvlJc w:val="left"/>
      <w:pPr>
        <w:tabs>
          <w:tab w:val="num" w:pos="1741"/>
        </w:tabs>
        <w:ind w:left="1741" w:hanging="720"/>
      </w:pPr>
      <w:rPr>
        <w:rFonts w:hint="default"/>
      </w:rPr>
    </w:lvl>
    <w:lvl w:ilvl="3">
      <w:start w:val="1"/>
      <w:numFmt w:val="decimal"/>
      <w:lvlText w:val="%1.%2.%3.%4."/>
      <w:lvlJc w:val="left"/>
      <w:pPr>
        <w:tabs>
          <w:tab w:val="num" w:pos="2328"/>
        </w:tabs>
        <w:ind w:left="2328" w:hanging="1080"/>
      </w:pPr>
      <w:rPr>
        <w:rFonts w:hint="default"/>
      </w:rPr>
    </w:lvl>
    <w:lvl w:ilvl="4">
      <w:start w:val="1"/>
      <w:numFmt w:val="decimal"/>
      <w:lvlText w:val="%1.%2.%3.%4.%5."/>
      <w:lvlJc w:val="left"/>
      <w:pPr>
        <w:tabs>
          <w:tab w:val="num" w:pos="2555"/>
        </w:tabs>
        <w:ind w:left="2555" w:hanging="1080"/>
      </w:pPr>
      <w:rPr>
        <w:rFonts w:hint="default"/>
      </w:rPr>
    </w:lvl>
    <w:lvl w:ilvl="5">
      <w:start w:val="1"/>
      <w:numFmt w:val="decimal"/>
      <w:lvlText w:val="%1.%2.%3.%4.%5.%6."/>
      <w:lvlJc w:val="left"/>
      <w:pPr>
        <w:tabs>
          <w:tab w:val="num" w:pos="3142"/>
        </w:tabs>
        <w:ind w:left="3142" w:hanging="1440"/>
      </w:pPr>
      <w:rPr>
        <w:rFonts w:hint="default"/>
      </w:rPr>
    </w:lvl>
    <w:lvl w:ilvl="6">
      <w:start w:val="1"/>
      <w:numFmt w:val="decimal"/>
      <w:lvlText w:val="%1.%2.%3.%4.%5.%6.%7."/>
      <w:lvlJc w:val="left"/>
      <w:pPr>
        <w:tabs>
          <w:tab w:val="num" w:pos="3369"/>
        </w:tabs>
        <w:ind w:left="3369" w:hanging="1440"/>
      </w:pPr>
      <w:rPr>
        <w:rFonts w:hint="default"/>
      </w:rPr>
    </w:lvl>
    <w:lvl w:ilvl="7">
      <w:start w:val="1"/>
      <w:numFmt w:val="decimal"/>
      <w:lvlText w:val="%1.%2.%3.%4.%5.%6.%7.%8."/>
      <w:lvlJc w:val="left"/>
      <w:pPr>
        <w:tabs>
          <w:tab w:val="num" w:pos="3956"/>
        </w:tabs>
        <w:ind w:left="3956" w:hanging="1800"/>
      </w:pPr>
      <w:rPr>
        <w:rFonts w:hint="default"/>
      </w:rPr>
    </w:lvl>
    <w:lvl w:ilvl="8">
      <w:start w:val="1"/>
      <w:numFmt w:val="decimal"/>
      <w:lvlText w:val="%1.%2.%3.%4.%5.%6.%7.%8.%9."/>
      <w:lvlJc w:val="left"/>
      <w:pPr>
        <w:tabs>
          <w:tab w:val="num" w:pos="4183"/>
        </w:tabs>
        <w:ind w:left="4183" w:hanging="1800"/>
      </w:pPr>
      <w:rPr>
        <w:rFonts w:hint="default"/>
      </w:rPr>
    </w:lvl>
  </w:abstractNum>
  <w:abstractNum w:abstractNumId="43" w15:restartNumberingAfterBreak="0">
    <w:nsid w:val="536C27EB"/>
    <w:multiLevelType w:val="hybridMultilevel"/>
    <w:tmpl w:val="EC0C11CC"/>
    <w:lvl w:ilvl="0" w:tplc="451EDBE2">
      <w:start w:val="15"/>
      <w:numFmt w:val="decimal"/>
      <w:lvlText w:val="%1."/>
      <w:lvlJc w:val="left"/>
      <w:pPr>
        <w:ind w:left="3621" w:hanging="360"/>
      </w:pPr>
      <w:rPr>
        <w:rFonts w:hint="default"/>
      </w:rPr>
    </w:lvl>
    <w:lvl w:ilvl="1" w:tplc="04190019" w:tentative="1">
      <w:start w:val="1"/>
      <w:numFmt w:val="lowerLetter"/>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44" w15:restartNumberingAfterBreak="0">
    <w:nsid w:val="54545A40"/>
    <w:multiLevelType w:val="hybridMultilevel"/>
    <w:tmpl w:val="00C2710C"/>
    <w:styleLink w:val="291"/>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15:restartNumberingAfterBreak="0">
    <w:nsid w:val="549C1D72"/>
    <w:multiLevelType w:val="hybridMultilevel"/>
    <w:tmpl w:val="BFC8F460"/>
    <w:styleLink w:val="391"/>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6" w15:restartNumberingAfterBreak="0">
    <w:nsid w:val="54B864D5"/>
    <w:multiLevelType w:val="hybridMultilevel"/>
    <w:tmpl w:val="077A3B50"/>
    <w:styleLink w:val="301"/>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7" w15:restartNumberingAfterBreak="0">
    <w:nsid w:val="55543AFF"/>
    <w:multiLevelType w:val="hybridMultilevel"/>
    <w:tmpl w:val="01067A64"/>
    <w:styleLink w:val="341"/>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8" w15:restartNumberingAfterBreak="0">
    <w:nsid w:val="56BB7A72"/>
    <w:multiLevelType w:val="hybridMultilevel"/>
    <w:tmpl w:val="8F040668"/>
    <w:styleLink w:val="51"/>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9" w15:restartNumberingAfterBreak="0">
    <w:nsid w:val="5B743D77"/>
    <w:multiLevelType w:val="hybridMultilevel"/>
    <w:tmpl w:val="84866A0E"/>
    <w:styleLink w:val="241"/>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0" w15:restartNumberingAfterBreak="0">
    <w:nsid w:val="5DE72F32"/>
    <w:multiLevelType w:val="hybridMultilevel"/>
    <w:tmpl w:val="AFB0686A"/>
    <w:styleLink w:val="371"/>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1" w15:restartNumberingAfterBreak="0">
    <w:nsid w:val="5E0109C5"/>
    <w:multiLevelType w:val="hybridMultilevel"/>
    <w:tmpl w:val="E8CA3BDC"/>
    <w:styleLink w:val="361"/>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2" w15:restartNumberingAfterBreak="0">
    <w:nsid w:val="5F8C4995"/>
    <w:multiLevelType w:val="multilevel"/>
    <w:tmpl w:val="F65A6138"/>
    <w:lvl w:ilvl="0">
      <w:start w:val="1"/>
      <w:numFmt w:val="decimal"/>
      <w:pStyle w:val="10"/>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3" w15:restartNumberingAfterBreak="0">
    <w:nsid w:val="60666B95"/>
    <w:multiLevelType w:val="hybridMultilevel"/>
    <w:tmpl w:val="DDFA8414"/>
    <w:lvl w:ilvl="0" w:tplc="50A63EC8">
      <w:start w:val="1"/>
      <w:numFmt w:val="bullet"/>
      <w:lvlText w:val=""/>
      <w:lvlJc w:val="left"/>
      <w:pPr>
        <w:ind w:left="720" w:hanging="360"/>
      </w:pPr>
      <w:rPr>
        <w:rFonts w:ascii="Symbol" w:hAnsi="Symbol" w:hint="default"/>
      </w:rPr>
    </w:lvl>
    <w:lvl w:ilvl="1" w:tplc="EFEE4756">
      <w:start w:val="1"/>
      <w:numFmt w:val="bullet"/>
      <w:lvlText w:val="o"/>
      <w:lvlJc w:val="left"/>
      <w:pPr>
        <w:ind w:left="1440" w:hanging="360"/>
      </w:pPr>
      <w:rPr>
        <w:rFonts w:ascii="Courier New" w:hAnsi="Courier New" w:cs="Courier New" w:hint="default"/>
      </w:rPr>
    </w:lvl>
    <w:lvl w:ilvl="2" w:tplc="2F260C78">
      <w:start w:val="1"/>
      <w:numFmt w:val="bullet"/>
      <w:lvlText w:val=""/>
      <w:lvlJc w:val="left"/>
      <w:pPr>
        <w:ind w:left="2160" w:hanging="360"/>
      </w:pPr>
      <w:rPr>
        <w:rFonts w:ascii="Wingdings" w:hAnsi="Wingdings" w:hint="default"/>
      </w:rPr>
    </w:lvl>
    <w:lvl w:ilvl="3" w:tplc="CC08C23A">
      <w:start w:val="1"/>
      <w:numFmt w:val="bullet"/>
      <w:lvlText w:val=""/>
      <w:lvlJc w:val="left"/>
      <w:pPr>
        <w:ind w:left="2880" w:hanging="360"/>
      </w:pPr>
      <w:rPr>
        <w:rFonts w:ascii="Symbol" w:hAnsi="Symbol" w:hint="default"/>
      </w:rPr>
    </w:lvl>
    <w:lvl w:ilvl="4" w:tplc="C28609B6">
      <w:start w:val="1"/>
      <w:numFmt w:val="bullet"/>
      <w:lvlText w:val="o"/>
      <w:lvlJc w:val="left"/>
      <w:pPr>
        <w:ind w:left="3600" w:hanging="360"/>
      </w:pPr>
      <w:rPr>
        <w:rFonts w:ascii="Courier New" w:hAnsi="Courier New" w:cs="Courier New" w:hint="default"/>
      </w:rPr>
    </w:lvl>
    <w:lvl w:ilvl="5" w:tplc="08EA6260">
      <w:start w:val="1"/>
      <w:numFmt w:val="bullet"/>
      <w:lvlText w:val=""/>
      <w:lvlJc w:val="left"/>
      <w:pPr>
        <w:ind w:left="4320" w:hanging="360"/>
      </w:pPr>
      <w:rPr>
        <w:rFonts w:ascii="Wingdings" w:hAnsi="Wingdings" w:hint="default"/>
      </w:rPr>
    </w:lvl>
    <w:lvl w:ilvl="6" w:tplc="92E86BD6">
      <w:start w:val="1"/>
      <w:numFmt w:val="bullet"/>
      <w:lvlText w:val=""/>
      <w:lvlJc w:val="left"/>
      <w:pPr>
        <w:ind w:left="5040" w:hanging="360"/>
      </w:pPr>
      <w:rPr>
        <w:rFonts w:ascii="Symbol" w:hAnsi="Symbol" w:hint="default"/>
      </w:rPr>
    </w:lvl>
    <w:lvl w:ilvl="7" w:tplc="6360EF92">
      <w:start w:val="1"/>
      <w:numFmt w:val="bullet"/>
      <w:lvlText w:val="o"/>
      <w:lvlJc w:val="left"/>
      <w:pPr>
        <w:ind w:left="5760" w:hanging="360"/>
      </w:pPr>
      <w:rPr>
        <w:rFonts w:ascii="Courier New" w:hAnsi="Courier New" w:cs="Courier New" w:hint="default"/>
      </w:rPr>
    </w:lvl>
    <w:lvl w:ilvl="8" w:tplc="46406C3A">
      <w:start w:val="1"/>
      <w:numFmt w:val="bullet"/>
      <w:lvlText w:val=""/>
      <w:lvlJc w:val="left"/>
      <w:pPr>
        <w:ind w:left="6480" w:hanging="360"/>
      </w:pPr>
      <w:rPr>
        <w:rFonts w:ascii="Wingdings" w:hAnsi="Wingdings" w:hint="default"/>
      </w:rPr>
    </w:lvl>
  </w:abstractNum>
  <w:abstractNum w:abstractNumId="54" w15:restartNumberingAfterBreak="0">
    <w:nsid w:val="61C76087"/>
    <w:multiLevelType w:val="multilevel"/>
    <w:tmpl w:val="E1DA1224"/>
    <w:lvl w:ilvl="0">
      <w:start w:val="1"/>
      <w:numFmt w:val="decimal"/>
      <w:pStyle w:val="11"/>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5" w15:restartNumberingAfterBreak="0">
    <w:nsid w:val="71841BE7"/>
    <w:multiLevelType w:val="hybridMultilevel"/>
    <w:tmpl w:val="5056709E"/>
    <w:styleLink w:val="251"/>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6" w15:restartNumberingAfterBreak="0">
    <w:nsid w:val="71A069AE"/>
    <w:multiLevelType w:val="hybridMultilevel"/>
    <w:tmpl w:val="EBA4A28E"/>
    <w:styleLink w:val="281"/>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7" w15:restartNumberingAfterBreak="0">
    <w:nsid w:val="71E52344"/>
    <w:multiLevelType w:val="hybridMultilevel"/>
    <w:tmpl w:val="5DE692D0"/>
    <w:styleLink w:val="61"/>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8" w15:restartNumberingAfterBreak="0">
    <w:nsid w:val="72E87D9E"/>
    <w:multiLevelType w:val="hybridMultilevel"/>
    <w:tmpl w:val="B412B36C"/>
    <w:styleLink w:val="41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9" w15:restartNumberingAfterBreak="0">
    <w:nsid w:val="73B23B5E"/>
    <w:multiLevelType w:val="hybridMultilevel"/>
    <w:tmpl w:val="74846BEC"/>
    <w:styleLink w:val="351"/>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0" w15:restartNumberingAfterBreak="0">
    <w:nsid w:val="75E3455A"/>
    <w:multiLevelType w:val="hybridMultilevel"/>
    <w:tmpl w:val="B0F0535E"/>
    <w:styleLink w:val="321"/>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1" w15:restartNumberingAfterBreak="0">
    <w:nsid w:val="79ED46AB"/>
    <w:multiLevelType w:val="hybridMultilevel"/>
    <w:tmpl w:val="84CE59E4"/>
    <w:styleLink w:val="271"/>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2" w15:restartNumberingAfterBreak="0">
    <w:nsid w:val="7CC858E8"/>
    <w:multiLevelType w:val="multilevel"/>
    <w:tmpl w:val="666A8DBA"/>
    <w:styleLink w:val="121"/>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37"/>
  </w:num>
  <w:num w:numId="2">
    <w:abstractNumId w:val="41"/>
  </w:num>
  <w:num w:numId="3">
    <w:abstractNumId w:val="48"/>
  </w:num>
  <w:num w:numId="4">
    <w:abstractNumId w:val="57"/>
  </w:num>
  <w:num w:numId="5">
    <w:abstractNumId w:val="6"/>
  </w:num>
  <w:num w:numId="6">
    <w:abstractNumId w:val="40"/>
  </w:num>
  <w:num w:numId="7">
    <w:abstractNumId w:val="25"/>
  </w:num>
  <w:num w:numId="8">
    <w:abstractNumId w:val="19"/>
  </w:num>
  <w:num w:numId="9">
    <w:abstractNumId w:val="22"/>
  </w:num>
  <w:num w:numId="10">
    <w:abstractNumId w:val="62"/>
  </w:num>
  <w:num w:numId="11">
    <w:abstractNumId w:val="17"/>
  </w:num>
  <w:num w:numId="12">
    <w:abstractNumId w:val="24"/>
  </w:num>
  <w:num w:numId="13">
    <w:abstractNumId w:val="39"/>
  </w:num>
  <w:num w:numId="14">
    <w:abstractNumId w:val="30"/>
  </w:num>
  <w:num w:numId="15">
    <w:abstractNumId w:val="23"/>
  </w:num>
  <w:num w:numId="16">
    <w:abstractNumId w:val="7"/>
  </w:num>
  <w:num w:numId="17">
    <w:abstractNumId w:val="11"/>
  </w:num>
  <w:num w:numId="18">
    <w:abstractNumId w:val="28"/>
  </w:num>
  <w:num w:numId="19">
    <w:abstractNumId w:val="12"/>
  </w:num>
  <w:num w:numId="20">
    <w:abstractNumId w:val="36"/>
  </w:num>
  <w:num w:numId="21">
    <w:abstractNumId w:val="49"/>
  </w:num>
  <w:num w:numId="22">
    <w:abstractNumId w:val="55"/>
  </w:num>
  <w:num w:numId="23">
    <w:abstractNumId w:val="33"/>
  </w:num>
  <w:num w:numId="24">
    <w:abstractNumId w:val="61"/>
  </w:num>
  <w:num w:numId="25">
    <w:abstractNumId w:val="56"/>
  </w:num>
  <w:num w:numId="26">
    <w:abstractNumId w:val="44"/>
  </w:num>
  <w:num w:numId="27">
    <w:abstractNumId w:val="46"/>
  </w:num>
  <w:num w:numId="28">
    <w:abstractNumId w:val="18"/>
  </w:num>
  <w:num w:numId="29">
    <w:abstractNumId w:val="60"/>
  </w:num>
  <w:num w:numId="30">
    <w:abstractNumId w:val="9"/>
  </w:num>
  <w:num w:numId="31">
    <w:abstractNumId w:val="47"/>
  </w:num>
  <w:num w:numId="32">
    <w:abstractNumId w:val="59"/>
  </w:num>
  <w:num w:numId="33">
    <w:abstractNumId w:val="51"/>
  </w:num>
  <w:num w:numId="34">
    <w:abstractNumId w:val="50"/>
  </w:num>
  <w:num w:numId="35">
    <w:abstractNumId w:val="20"/>
  </w:num>
  <w:num w:numId="36">
    <w:abstractNumId w:val="45"/>
  </w:num>
  <w:num w:numId="37">
    <w:abstractNumId w:val="13"/>
  </w:num>
  <w:num w:numId="38">
    <w:abstractNumId w:val="58"/>
  </w:num>
  <w:num w:numId="39">
    <w:abstractNumId w:val="38"/>
  </w:num>
  <w:num w:numId="40">
    <w:abstractNumId w:val="27"/>
  </w:num>
  <w:num w:numId="41">
    <w:abstractNumId w:val="29"/>
  </w:num>
  <w:num w:numId="42">
    <w:abstractNumId w:val="34"/>
  </w:num>
  <w:num w:numId="43">
    <w:abstractNumId w:val="54"/>
  </w:num>
  <w:num w:numId="44">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0"/>
  </w:num>
  <w:num w:numId="46">
    <w:abstractNumId w:val="35"/>
  </w:num>
  <w:num w:numId="47">
    <w:abstractNumId w:val="14"/>
  </w:num>
  <w:num w:numId="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1"/>
  </w:num>
  <w:num w:numId="50">
    <w:abstractNumId w:val="52"/>
  </w:num>
  <w:num w:numId="51">
    <w:abstractNumId w:val="42"/>
  </w:num>
  <w:num w:numId="52">
    <w:abstractNumId w:val="8"/>
  </w:num>
  <w:num w:numId="53">
    <w:abstractNumId w:val="32"/>
  </w:num>
  <w:num w:numId="54">
    <w:abstractNumId w:val="26"/>
  </w:num>
  <w:num w:numId="55">
    <w:abstractNumId w:val="26"/>
    <w:lvlOverride w:ilvl="0">
      <w:startOverride w:val="1"/>
    </w:lvlOverride>
  </w:num>
  <w:num w:numId="56">
    <w:abstractNumId w:val="15"/>
  </w:num>
  <w:num w:numId="57">
    <w:abstractNumId w:val="16"/>
  </w:num>
  <w:num w:numId="58">
    <w:abstractNumId w:val="43"/>
  </w:num>
  <w:num w:numId="59">
    <w:abstractNumId w:val="5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ocumentProtection w:edit="readOnly" w:enforcement="0"/>
  <w:defaultTabStop w:val="708"/>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7B19"/>
    <w:rsid w:val="00000C4E"/>
    <w:rsid w:val="00000E05"/>
    <w:rsid w:val="000024AF"/>
    <w:rsid w:val="0000366F"/>
    <w:rsid w:val="00004512"/>
    <w:rsid w:val="00005A04"/>
    <w:rsid w:val="00006531"/>
    <w:rsid w:val="00006EC5"/>
    <w:rsid w:val="00007AC8"/>
    <w:rsid w:val="00007BEE"/>
    <w:rsid w:val="00010B84"/>
    <w:rsid w:val="00011A13"/>
    <w:rsid w:val="000126C0"/>
    <w:rsid w:val="00013608"/>
    <w:rsid w:val="0001362C"/>
    <w:rsid w:val="00013BED"/>
    <w:rsid w:val="000150E8"/>
    <w:rsid w:val="00015487"/>
    <w:rsid w:val="0001600A"/>
    <w:rsid w:val="000173E9"/>
    <w:rsid w:val="000221C1"/>
    <w:rsid w:val="00022E93"/>
    <w:rsid w:val="000230CB"/>
    <w:rsid w:val="000236CF"/>
    <w:rsid w:val="000251F3"/>
    <w:rsid w:val="000254C6"/>
    <w:rsid w:val="00026959"/>
    <w:rsid w:val="000269B2"/>
    <w:rsid w:val="00026FE8"/>
    <w:rsid w:val="00031AD5"/>
    <w:rsid w:val="000337E3"/>
    <w:rsid w:val="00034E80"/>
    <w:rsid w:val="00035F0B"/>
    <w:rsid w:val="000361C9"/>
    <w:rsid w:val="000371E1"/>
    <w:rsid w:val="00040CDB"/>
    <w:rsid w:val="000432E4"/>
    <w:rsid w:val="0005070C"/>
    <w:rsid w:val="00052B2E"/>
    <w:rsid w:val="00053A34"/>
    <w:rsid w:val="00053DDB"/>
    <w:rsid w:val="00053F17"/>
    <w:rsid w:val="00054409"/>
    <w:rsid w:val="0006219A"/>
    <w:rsid w:val="00066566"/>
    <w:rsid w:val="00066BD3"/>
    <w:rsid w:val="00066E84"/>
    <w:rsid w:val="00067001"/>
    <w:rsid w:val="00067188"/>
    <w:rsid w:val="00067B52"/>
    <w:rsid w:val="00067BAC"/>
    <w:rsid w:val="000709E4"/>
    <w:rsid w:val="00071E64"/>
    <w:rsid w:val="000739A8"/>
    <w:rsid w:val="00073CEC"/>
    <w:rsid w:val="00074A1F"/>
    <w:rsid w:val="000772BC"/>
    <w:rsid w:val="00077A21"/>
    <w:rsid w:val="00077F11"/>
    <w:rsid w:val="000813F5"/>
    <w:rsid w:val="000842AF"/>
    <w:rsid w:val="00086108"/>
    <w:rsid w:val="00087BD6"/>
    <w:rsid w:val="00091BA1"/>
    <w:rsid w:val="000950FB"/>
    <w:rsid w:val="00095C2E"/>
    <w:rsid w:val="000A0593"/>
    <w:rsid w:val="000A1F1B"/>
    <w:rsid w:val="000A4500"/>
    <w:rsid w:val="000A608D"/>
    <w:rsid w:val="000A63D3"/>
    <w:rsid w:val="000B0250"/>
    <w:rsid w:val="000B02AB"/>
    <w:rsid w:val="000B0736"/>
    <w:rsid w:val="000B07DB"/>
    <w:rsid w:val="000B09D3"/>
    <w:rsid w:val="000B0A9F"/>
    <w:rsid w:val="000B1011"/>
    <w:rsid w:val="000B10C9"/>
    <w:rsid w:val="000B1814"/>
    <w:rsid w:val="000B18A6"/>
    <w:rsid w:val="000B3355"/>
    <w:rsid w:val="000B47F0"/>
    <w:rsid w:val="000B68A2"/>
    <w:rsid w:val="000B6E65"/>
    <w:rsid w:val="000B7059"/>
    <w:rsid w:val="000B7DCE"/>
    <w:rsid w:val="000C000D"/>
    <w:rsid w:val="000C026D"/>
    <w:rsid w:val="000C0736"/>
    <w:rsid w:val="000C09DE"/>
    <w:rsid w:val="000C24B5"/>
    <w:rsid w:val="000C46BF"/>
    <w:rsid w:val="000C6BC4"/>
    <w:rsid w:val="000D15B7"/>
    <w:rsid w:val="000D3F9B"/>
    <w:rsid w:val="000D51AC"/>
    <w:rsid w:val="000D60B0"/>
    <w:rsid w:val="000D6C07"/>
    <w:rsid w:val="000D7725"/>
    <w:rsid w:val="000E0164"/>
    <w:rsid w:val="000E2F5A"/>
    <w:rsid w:val="000E31E3"/>
    <w:rsid w:val="000E326A"/>
    <w:rsid w:val="000E34FF"/>
    <w:rsid w:val="000E35FE"/>
    <w:rsid w:val="000E40D3"/>
    <w:rsid w:val="000E7493"/>
    <w:rsid w:val="000F079B"/>
    <w:rsid w:val="000F24F8"/>
    <w:rsid w:val="000F4D08"/>
    <w:rsid w:val="000F5BA9"/>
    <w:rsid w:val="000F69AB"/>
    <w:rsid w:val="000F7939"/>
    <w:rsid w:val="001006C7"/>
    <w:rsid w:val="00100ACC"/>
    <w:rsid w:val="00100DB9"/>
    <w:rsid w:val="001025F1"/>
    <w:rsid w:val="001040F5"/>
    <w:rsid w:val="001068A1"/>
    <w:rsid w:val="00106E51"/>
    <w:rsid w:val="00107B02"/>
    <w:rsid w:val="001111F3"/>
    <w:rsid w:val="001135FD"/>
    <w:rsid w:val="00113A3A"/>
    <w:rsid w:val="001158CB"/>
    <w:rsid w:val="00115FCF"/>
    <w:rsid w:val="001168E6"/>
    <w:rsid w:val="0011775E"/>
    <w:rsid w:val="00117F78"/>
    <w:rsid w:val="00120BDB"/>
    <w:rsid w:val="001213A3"/>
    <w:rsid w:val="00121621"/>
    <w:rsid w:val="00121670"/>
    <w:rsid w:val="001219A9"/>
    <w:rsid w:val="00124E8E"/>
    <w:rsid w:val="00124F3B"/>
    <w:rsid w:val="00126DDF"/>
    <w:rsid w:val="00130A08"/>
    <w:rsid w:val="0013637F"/>
    <w:rsid w:val="00136AE5"/>
    <w:rsid w:val="00137AB8"/>
    <w:rsid w:val="00137D59"/>
    <w:rsid w:val="00141D48"/>
    <w:rsid w:val="001430CA"/>
    <w:rsid w:val="00147A0B"/>
    <w:rsid w:val="001528CC"/>
    <w:rsid w:val="00154933"/>
    <w:rsid w:val="00154969"/>
    <w:rsid w:val="0015606A"/>
    <w:rsid w:val="001560D7"/>
    <w:rsid w:val="001571F6"/>
    <w:rsid w:val="00157236"/>
    <w:rsid w:val="00161DF3"/>
    <w:rsid w:val="00162662"/>
    <w:rsid w:val="00162E1B"/>
    <w:rsid w:val="001658BA"/>
    <w:rsid w:val="00167080"/>
    <w:rsid w:val="0016736E"/>
    <w:rsid w:val="001674F8"/>
    <w:rsid w:val="0017054C"/>
    <w:rsid w:val="00170F37"/>
    <w:rsid w:val="00172CC6"/>
    <w:rsid w:val="00182BAA"/>
    <w:rsid w:val="00182C25"/>
    <w:rsid w:val="001832C3"/>
    <w:rsid w:val="001833BD"/>
    <w:rsid w:val="00184D74"/>
    <w:rsid w:val="0018576B"/>
    <w:rsid w:val="001863DB"/>
    <w:rsid w:val="00186FC7"/>
    <w:rsid w:val="001911AF"/>
    <w:rsid w:val="00191976"/>
    <w:rsid w:val="001925B6"/>
    <w:rsid w:val="00192DAB"/>
    <w:rsid w:val="00193D11"/>
    <w:rsid w:val="00194256"/>
    <w:rsid w:val="001957A0"/>
    <w:rsid w:val="001967AE"/>
    <w:rsid w:val="001977B8"/>
    <w:rsid w:val="00197A9B"/>
    <w:rsid w:val="00197FD6"/>
    <w:rsid w:val="001A08E4"/>
    <w:rsid w:val="001A19A3"/>
    <w:rsid w:val="001A21F9"/>
    <w:rsid w:val="001A28CE"/>
    <w:rsid w:val="001A4074"/>
    <w:rsid w:val="001A58D0"/>
    <w:rsid w:val="001A647A"/>
    <w:rsid w:val="001B44A8"/>
    <w:rsid w:val="001B5D58"/>
    <w:rsid w:val="001B704F"/>
    <w:rsid w:val="001C06A7"/>
    <w:rsid w:val="001C0DAD"/>
    <w:rsid w:val="001C2577"/>
    <w:rsid w:val="001C350E"/>
    <w:rsid w:val="001C370B"/>
    <w:rsid w:val="001C3BEB"/>
    <w:rsid w:val="001C516D"/>
    <w:rsid w:val="001C5FC2"/>
    <w:rsid w:val="001C6197"/>
    <w:rsid w:val="001C6A9E"/>
    <w:rsid w:val="001C7784"/>
    <w:rsid w:val="001C7E66"/>
    <w:rsid w:val="001D2AEA"/>
    <w:rsid w:val="001D2EA5"/>
    <w:rsid w:val="001D58EE"/>
    <w:rsid w:val="001D64DB"/>
    <w:rsid w:val="001D68F3"/>
    <w:rsid w:val="001D71BB"/>
    <w:rsid w:val="001E068E"/>
    <w:rsid w:val="001E12E0"/>
    <w:rsid w:val="001E2582"/>
    <w:rsid w:val="001E36AD"/>
    <w:rsid w:val="001E3F5E"/>
    <w:rsid w:val="001E5C85"/>
    <w:rsid w:val="001E6E41"/>
    <w:rsid w:val="001E7340"/>
    <w:rsid w:val="001E7FE0"/>
    <w:rsid w:val="001F1F29"/>
    <w:rsid w:val="001F23D0"/>
    <w:rsid w:val="001F2485"/>
    <w:rsid w:val="001F2F74"/>
    <w:rsid w:val="001F3501"/>
    <w:rsid w:val="001F476E"/>
    <w:rsid w:val="001F64D0"/>
    <w:rsid w:val="00203752"/>
    <w:rsid w:val="0020603B"/>
    <w:rsid w:val="0020728C"/>
    <w:rsid w:val="00207BC7"/>
    <w:rsid w:val="00212F41"/>
    <w:rsid w:val="0021312C"/>
    <w:rsid w:val="0021446D"/>
    <w:rsid w:val="00214490"/>
    <w:rsid w:val="00214969"/>
    <w:rsid w:val="00214B44"/>
    <w:rsid w:val="0021520A"/>
    <w:rsid w:val="002154CD"/>
    <w:rsid w:val="002166CA"/>
    <w:rsid w:val="0022079D"/>
    <w:rsid w:val="0022161F"/>
    <w:rsid w:val="00223204"/>
    <w:rsid w:val="00223AB4"/>
    <w:rsid w:val="00226685"/>
    <w:rsid w:val="002274A8"/>
    <w:rsid w:val="00230816"/>
    <w:rsid w:val="00231057"/>
    <w:rsid w:val="0023186E"/>
    <w:rsid w:val="00231FF7"/>
    <w:rsid w:val="002329E5"/>
    <w:rsid w:val="00232D86"/>
    <w:rsid w:val="002364E6"/>
    <w:rsid w:val="0023689E"/>
    <w:rsid w:val="0023708F"/>
    <w:rsid w:val="00237F07"/>
    <w:rsid w:val="0024060A"/>
    <w:rsid w:val="0024096F"/>
    <w:rsid w:val="002452D9"/>
    <w:rsid w:val="00246104"/>
    <w:rsid w:val="00247171"/>
    <w:rsid w:val="00251695"/>
    <w:rsid w:val="00251D3F"/>
    <w:rsid w:val="0025275E"/>
    <w:rsid w:val="00252CA3"/>
    <w:rsid w:val="0025386F"/>
    <w:rsid w:val="002541C2"/>
    <w:rsid w:val="0025424D"/>
    <w:rsid w:val="0025489A"/>
    <w:rsid w:val="00256C8B"/>
    <w:rsid w:val="00256DA2"/>
    <w:rsid w:val="00257C60"/>
    <w:rsid w:val="00257FCA"/>
    <w:rsid w:val="0026080D"/>
    <w:rsid w:val="0026084F"/>
    <w:rsid w:val="002632DB"/>
    <w:rsid w:val="00263B5F"/>
    <w:rsid w:val="00263F88"/>
    <w:rsid w:val="002674B1"/>
    <w:rsid w:val="0027300F"/>
    <w:rsid w:val="00275FCE"/>
    <w:rsid w:val="00277CC1"/>
    <w:rsid w:val="00280593"/>
    <w:rsid w:val="00280BBE"/>
    <w:rsid w:val="00281B74"/>
    <w:rsid w:val="00282792"/>
    <w:rsid w:val="00282FA6"/>
    <w:rsid w:val="00283A13"/>
    <w:rsid w:val="00283A26"/>
    <w:rsid w:val="00283F85"/>
    <w:rsid w:val="00284DD2"/>
    <w:rsid w:val="002864CD"/>
    <w:rsid w:val="002865C0"/>
    <w:rsid w:val="0029070B"/>
    <w:rsid w:val="00290A49"/>
    <w:rsid w:val="00292240"/>
    <w:rsid w:val="00293230"/>
    <w:rsid w:val="00293466"/>
    <w:rsid w:val="00297021"/>
    <w:rsid w:val="002A1F30"/>
    <w:rsid w:val="002A3CE5"/>
    <w:rsid w:val="002A5C27"/>
    <w:rsid w:val="002A6398"/>
    <w:rsid w:val="002A64FE"/>
    <w:rsid w:val="002B064A"/>
    <w:rsid w:val="002B091A"/>
    <w:rsid w:val="002B234E"/>
    <w:rsid w:val="002B271B"/>
    <w:rsid w:val="002B3E26"/>
    <w:rsid w:val="002B42D9"/>
    <w:rsid w:val="002B4D27"/>
    <w:rsid w:val="002B5B48"/>
    <w:rsid w:val="002C06FF"/>
    <w:rsid w:val="002C0714"/>
    <w:rsid w:val="002C0B0A"/>
    <w:rsid w:val="002C2082"/>
    <w:rsid w:val="002C2FCD"/>
    <w:rsid w:val="002C4793"/>
    <w:rsid w:val="002C4D46"/>
    <w:rsid w:val="002C5C88"/>
    <w:rsid w:val="002C5CEE"/>
    <w:rsid w:val="002C7CDE"/>
    <w:rsid w:val="002D2A25"/>
    <w:rsid w:val="002D3EA4"/>
    <w:rsid w:val="002D473A"/>
    <w:rsid w:val="002D74A0"/>
    <w:rsid w:val="002D765D"/>
    <w:rsid w:val="002D7847"/>
    <w:rsid w:val="002D7872"/>
    <w:rsid w:val="002E01C3"/>
    <w:rsid w:val="002E0E7E"/>
    <w:rsid w:val="002E1D94"/>
    <w:rsid w:val="002E2D27"/>
    <w:rsid w:val="002E57B1"/>
    <w:rsid w:val="002E755E"/>
    <w:rsid w:val="002F0495"/>
    <w:rsid w:val="002F12CC"/>
    <w:rsid w:val="002F1B4B"/>
    <w:rsid w:val="002F20BC"/>
    <w:rsid w:val="002F3132"/>
    <w:rsid w:val="002F325B"/>
    <w:rsid w:val="002F3717"/>
    <w:rsid w:val="002F3749"/>
    <w:rsid w:val="002F43E3"/>
    <w:rsid w:val="002F4F1D"/>
    <w:rsid w:val="002F59C3"/>
    <w:rsid w:val="002F7012"/>
    <w:rsid w:val="002F76E1"/>
    <w:rsid w:val="003015EC"/>
    <w:rsid w:val="0030342D"/>
    <w:rsid w:val="00305935"/>
    <w:rsid w:val="00311DBD"/>
    <w:rsid w:val="003120AB"/>
    <w:rsid w:val="0031252B"/>
    <w:rsid w:val="003127AC"/>
    <w:rsid w:val="003132D1"/>
    <w:rsid w:val="00313B33"/>
    <w:rsid w:val="00315C5B"/>
    <w:rsid w:val="00316176"/>
    <w:rsid w:val="00316511"/>
    <w:rsid w:val="00320780"/>
    <w:rsid w:val="00321EF8"/>
    <w:rsid w:val="0032248F"/>
    <w:rsid w:val="00322E5B"/>
    <w:rsid w:val="00324B14"/>
    <w:rsid w:val="00325F62"/>
    <w:rsid w:val="003266A0"/>
    <w:rsid w:val="00327DE6"/>
    <w:rsid w:val="00332EBB"/>
    <w:rsid w:val="003338A0"/>
    <w:rsid w:val="00334F14"/>
    <w:rsid w:val="0033606E"/>
    <w:rsid w:val="00336FA1"/>
    <w:rsid w:val="00342032"/>
    <w:rsid w:val="00342EEB"/>
    <w:rsid w:val="00343D69"/>
    <w:rsid w:val="00344D19"/>
    <w:rsid w:val="003462FF"/>
    <w:rsid w:val="00346667"/>
    <w:rsid w:val="00346714"/>
    <w:rsid w:val="003500F3"/>
    <w:rsid w:val="00351CCA"/>
    <w:rsid w:val="00354C3E"/>
    <w:rsid w:val="0035568F"/>
    <w:rsid w:val="003560F0"/>
    <w:rsid w:val="003564E5"/>
    <w:rsid w:val="00356975"/>
    <w:rsid w:val="00361DE7"/>
    <w:rsid w:val="00362192"/>
    <w:rsid w:val="00362799"/>
    <w:rsid w:val="00362AA8"/>
    <w:rsid w:val="00362AE2"/>
    <w:rsid w:val="0036589A"/>
    <w:rsid w:val="003663B1"/>
    <w:rsid w:val="00366564"/>
    <w:rsid w:val="00366AEE"/>
    <w:rsid w:val="0036702A"/>
    <w:rsid w:val="00367818"/>
    <w:rsid w:val="003713ED"/>
    <w:rsid w:val="00371A0E"/>
    <w:rsid w:val="00371FE5"/>
    <w:rsid w:val="00372481"/>
    <w:rsid w:val="003733A5"/>
    <w:rsid w:val="0037358A"/>
    <w:rsid w:val="00375275"/>
    <w:rsid w:val="003754D1"/>
    <w:rsid w:val="003756BF"/>
    <w:rsid w:val="003762A3"/>
    <w:rsid w:val="0038204F"/>
    <w:rsid w:val="003855C5"/>
    <w:rsid w:val="00386625"/>
    <w:rsid w:val="003878CB"/>
    <w:rsid w:val="003908E3"/>
    <w:rsid w:val="00390D81"/>
    <w:rsid w:val="00390F82"/>
    <w:rsid w:val="00391439"/>
    <w:rsid w:val="00392B58"/>
    <w:rsid w:val="003930BE"/>
    <w:rsid w:val="003962BF"/>
    <w:rsid w:val="00396328"/>
    <w:rsid w:val="00396C45"/>
    <w:rsid w:val="003A0628"/>
    <w:rsid w:val="003A0631"/>
    <w:rsid w:val="003A1D83"/>
    <w:rsid w:val="003A25F6"/>
    <w:rsid w:val="003A2BEA"/>
    <w:rsid w:val="003A2DB8"/>
    <w:rsid w:val="003A3537"/>
    <w:rsid w:val="003A525A"/>
    <w:rsid w:val="003A6AC9"/>
    <w:rsid w:val="003A6F7A"/>
    <w:rsid w:val="003A7310"/>
    <w:rsid w:val="003B0A08"/>
    <w:rsid w:val="003B120A"/>
    <w:rsid w:val="003B3737"/>
    <w:rsid w:val="003B4BE7"/>
    <w:rsid w:val="003C054A"/>
    <w:rsid w:val="003C0778"/>
    <w:rsid w:val="003C0E67"/>
    <w:rsid w:val="003C1256"/>
    <w:rsid w:val="003C14E7"/>
    <w:rsid w:val="003C36FB"/>
    <w:rsid w:val="003C45B3"/>
    <w:rsid w:val="003C4742"/>
    <w:rsid w:val="003C49EC"/>
    <w:rsid w:val="003C64F0"/>
    <w:rsid w:val="003C71E2"/>
    <w:rsid w:val="003C7342"/>
    <w:rsid w:val="003C7426"/>
    <w:rsid w:val="003C78F5"/>
    <w:rsid w:val="003C7A30"/>
    <w:rsid w:val="003C7DE0"/>
    <w:rsid w:val="003D0F29"/>
    <w:rsid w:val="003D1655"/>
    <w:rsid w:val="003D3424"/>
    <w:rsid w:val="003D3F54"/>
    <w:rsid w:val="003D6C9E"/>
    <w:rsid w:val="003D6E53"/>
    <w:rsid w:val="003D72B6"/>
    <w:rsid w:val="003D7CB0"/>
    <w:rsid w:val="003E2235"/>
    <w:rsid w:val="003E29A0"/>
    <w:rsid w:val="003E3F23"/>
    <w:rsid w:val="003E519A"/>
    <w:rsid w:val="003E6FB7"/>
    <w:rsid w:val="003F0BAC"/>
    <w:rsid w:val="003F20D2"/>
    <w:rsid w:val="003F40E1"/>
    <w:rsid w:val="003F7031"/>
    <w:rsid w:val="003F7715"/>
    <w:rsid w:val="003F7D83"/>
    <w:rsid w:val="00400403"/>
    <w:rsid w:val="00401CCF"/>
    <w:rsid w:val="00401E41"/>
    <w:rsid w:val="00402B03"/>
    <w:rsid w:val="0040443A"/>
    <w:rsid w:val="00404651"/>
    <w:rsid w:val="00405125"/>
    <w:rsid w:val="00406A95"/>
    <w:rsid w:val="00407AEE"/>
    <w:rsid w:val="0041036D"/>
    <w:rsid w:val="0041072A"/>
    <w:rsid w:val="004113EE"/>
    <w:rsid w:val="00412495"/>
    <w:rsid w:val="00413194"/>
    <w:rsid w:val="00413E75"/>
    <w:rsid w:val="00416292"/>
    <w:rsid w:val="00417612"/>
    <w:rsid w:val="0042021A"/>
    <w:rsid w:val="0042031A"/>
    <w:rsid w:val="00420FCF"/>
    <w:rsid w:val="0042153C"/>
    <w:rsid w:val="004215AF"/>
    <w:rsid w:val="004218E4"/>
    <w:rsid w:val="00421A91"/>
    <w:rsid w:val="004220E8"/>
    <w:rsid w:val="004223EF"/>
    <w:rsid w:val="004225A7"/>
    <w:rsid w:val="00422BEF"/>
    <w:rsid w:val="00424500"/>
    <w:rsid w:val="0042552F"/>
    <w:rsid w:val="00426B80"/>
    <w:rsid w:val="00431264"/>
    <w:rsid w:val="00433EA7"/>
    <w:rsid w:val="004341A3"/>
    <w:rsid w:val="004400EE"/>
    <w:rsid w:val="00443672"/>
    <w:rsid w:val="004439F1"/>
    <w:rsid w:val="00444A68"/>
    <w:rsid w:val="00445022"/>
    <w:rsid w:val="00446390"/>
    <w:rsid w:val="0044680D"/>
    <w:rsid w:val="00446B1B"/>
    <w:rsid w:val="00446C00"/>
    <w:rsid w:val="00450565"/>
    <w:rsid w:val="00450CEF"/>
    <w:rsid w:val="00450FED"/>
    <w:rsid w:val="00452356"/>
    <w:rsid w:val="00453515"/>
    <w:rsid w:val="00453B5E"/>
    <w:rsid w:val="00453E7A"/>
    <w:rsid w:val="00455770"/>
    <w:rsid w:val="004615DC"/>
    <w:rsid w:val="00461A16"/>
    <w:rsid w:val="00461CD7"/>
    <w:rsid w:val="00462361"/>
    <w:rsid w:val="004647C5"/>
    <w:rsid w:val="00465E3E"/>
    <w:rsid w:val="00467AE4"/>
    <w:rsid w:val="00467F88"/>
    <w:rsid w:val="004717D1"/>
    <w:rsid w:val="00474716"/>
    <w:rsid w:val="004750E0"/>
    <w:rsid w:val="00475B81"/>
    <w:rsid w:val="004763BA"/>
    <w:rsid w:val="00476B1F"/>
    <w:rsid w:val="00481A68"/>
    <w:rsid w:val="0048217B"/>
    <w:rsid w:val="004821C1"/>
    <w:rsid w:val="00482806"/>
    <w:rsid w:val="00484EE9"/>
    <w:rsid w:val="004917CA"/>
    <w:rsid w:val="00491B0E"/>
    <w:rsid w:val="00493261"/>
    <w:rsid w:val="004935EC"/>
    <w:rsid w:val="00493D14"/>
    <w:rsid w:val="00495A33"/>
    <w:rsid w:val="00495CE5"/>
    <w:rsid w:val="004968FD"/>
    <w:rsid w:val="004978DD"/>
    <w:rsid w:val="004A0AE0"/>
    <w:rsid w:val="004A2411"/>
    <w:rsid w:val="004A2B76"/>
    <w:rsid w:val="004A439E"/>
    <w:rsid w:val="004A5CBF"/>
    <w:rsid w:val="004A6000"/>
    <w:rsid w:val="004A719E"/>
    <w:rsid w:val="004B0A3A"/>
    <w:rsid w:val="004B0C7C"/>
    <w:rsid w:val="004B1BDA"/>
    <w:rsid w:val="004B5059"/>
    <w:rsid w:val="004B51ED"/>
    <w:rsid w:val="004B5CBC"/>
    <w:rsid w:val="004B7FD9"/>
    <w:rsid w:val="004C204F"/>
    <w:rsid w:val="004C2100"/>
    <w:rsid w:val="004C2D09"/>
    <w:rsid w:val="004C3E0A"/>
    <w:rsid w:val="004C4B81"/>
    <w:rsid w:val="004C7574"/>
    <w:rsid w:val="004C7B24"/>
    <w:rsid w:val="004D0252"/>
    <w:rsid w:val="004D1548"/>
    <w:rsid w:val="004D180A"/>
    <w:rsid w:val="004D27AB"/>
    <w:rsid w:val="004D2820"/>
    <w:rsid w:val="004D3363"/>
    <w:rsid w:val="004D495E"/>
    <w:rsid w:val="004D51E2"/>
    <w:rsid w:val="004E1A20"/>
    <w:rsid w:val="004E2866"/>
    <w:rsid w:val="004E2C54"/>
    <w:rsid w:val="004E5188"/>
    <w:rsid w:val="004E788E"/>
    <w:rsid w:val="004E7A59"/>
    <w:rsid w:val="004F1A38"/>
    <w:rsid w:val="004F265A"/>
    <w:rsid w:val="004F3670"/>
    <w:rsid w:val="004F3B2A"/>
    <w:rsid w:val="004F4052"/>
    <w:rsid w:val="004F429F"/>
    <w:rsid w:val="004F543F"/>
    <w:rsid w:val="004F5DC7"/>
    <w:rsid w:val="004F5DE0"/>
    <w:rsid w:val="004F5F48"/>
    <w:rsid w:val="004F60F5"/>
    <w:rsid w:val="004F766A"/>
    <w:rsid w:val="004F79D6"/>
    <w:rsid w:val="00500642"/>
    <w:rsid w:val="0050363D"/>
    <w:rsid w:val="0050449D"/>
    <w:rsid w:val="00504754"/>
    <w:rsid w:val="00506497"/>
    <w:rsid w:val="00506CB6"/>
    <w:rsid w:val="00506F0D"/>
    <w:rsid w:val="005074A7"/>
    <w:rsid w:val="005105A6"/>
    <w:rsid w:val="0051155B"/>
    <w:rsid w:val="0051157B"/>
    <w:rsid w:val="0051159C"/>
    <w:rsid w:val="00511A3E"/>
    <w:rsid w:val="005128DC"/>
    <w:rsid w:val="005129E7"/>
    <w:rsid w:val="00512DEC"/>
    <w:rsid w:val="00513BF6"/>
    <w:rsid w:val="005154F5"/>
    <w:rsid w:val="005158EE"/>
    <w:rsid w:val="0051654A"/>
    <w:rsid w:val="0051703E"/>
    <w:rsid w:val="00517502"/>
    <w:rsid w:val="0051751C"/>
    <w:rsid w:val="00526228"/>
    <w:rsid w:val="005307D4"/>
    <w:rsid w:val="00530F49"/>
    <w:rsid w:val="005311F2"/>
    <w:rsid w:val="00531837"/>
    <w:rsid w:val="005318C3"/>
    <w:rsid w:val="005328EC"/>
    <w:rsid w:val="00532B79"/>
    <w:rsid w:val="005336C9"/>
    <w:rsid w:val="00533E18"/>
    <w:rsid w:val="00536D2A"/>
    <w:rsid w:val="005376F3"/>
    <w:rsid w:val="00537C72"/>
    <w:rsid w:val="00537E07"/>
    <w:rsid w:val="00540B14"/>
    <w:rsid w:val="00541FC7"/>
    <w:rsid w:val="00542710"/>
    <w:rsid w:val="00542BC6"/>
    <w:rsid w:val="005436F7"/>
    <w:rsid w:val="005443C6"/>
    <w:rsid w:val="00544638"/>
    <w:rsid w:val="00544DE1"/>
    <w:rsid w:val="0054579C"/>
    <w:rsid w:val="00545A33"/>
    <w:rsid w:val="0054621B"/>
    <w:rsid w:val="005479E7"/>
    <w:rsid w:val="00547BEA"/>
    <w:rsid w:val="005501B6"/>
    <w:rsid w:val="00550233"/>
    <w:rsid w:val="0055041C"/>
    <w:rsid w:val="00553B8E"/>
    <w:rsid w:val="00555653"/>
    <w:rsid w:val="00555E2F"/>
    <w:rsid w:val="005567DE"/>
    <w:rsid w:val="005569AA"/>
    <w:rsid w:val="00557722"/>
    <w:rsid w:val="005609C7"/>
    <w:rsid w:val="00561C60"/>
    <w:rsid w:val="00564005"/>
    <w:rsid w:val="00564121"/>
    <w:rsid w:val="00564A0E"/>
    <w:rsid w:val="0056505F"/>
    <w:rsid w:val="00571478"/>
    <w:rsid w:val="005723D8"/>
    <w:rsid w:val="005726D6"/>
    <w:rsid w:val="0057331F"/>
    <w:rsid w:val="00576460"/>
    <w:rsid w:val="005764B2"/>
    <w:rsid w:val="00576AD2"/>
    <w:rsid w:val="00576CEC"/>
    <w:rsid w:val="00576DF5"/>
    <w:rsid w:val="005828E7"/>
    <w:rsid w:val="0058446A"/>
    <w:rsid w:val="00585712"/>
    <w:rsid w:val="00585E58"/>
    <w:rsid w:val="00590957"/>
    <w:rsid w:val="00591AAC"/>
    <w:rsid w:val="00594FA8"/>
    <w:rsid w:val="00595040"/>
    <w:rsid w:val="00596845"/>
    <w:rsid w:val="005A08C6"/>
    <w:rsid w:val="005A32F0"/>
    <w:rsid w:val="005A58F1"/>
    <w:rsid w:val="005A5CD5"/>
    <w:rsid w:val="005A617E"/>
    <w:rsid w:val="005A6319"/>
    <w:rsid w:val="005B067E"/>
    <w:rsid w:val="005B0C23"/>
    <w:rsid w:val="005B54DF"/>
    <w:rsid w:val="005B553D"/>
    <w:rsid w:val="005B6C2C"/>
    <w:rsid w:val="005B6D60"/>
    <w:rsid w:val="005B7275"/>
    <w:rsid w:val="005B79BE"/>
    <w:rsid w:val="005C2355"/>
    <w:rsid w:val="005C23A5"/>
    <w:rsid w:val="005C473B"/>
    <w:rsid w:val="005C4FB6"/>
    <w:rsid w:val="005C5F5D"/>
    <w:rsid w:val="005D074E"/>
    <w:rsid w:val="005D08CE"/>
    <w:rsid w:val="005D2234"/>
    <w:rsid w:val="005D31C6"/>
    <w:rsid w:val="005D3C0F"/>
    <w:rsid w:val="005D43D0"/>
    <w:rsid w:val="005E2099"/>
    <w:rsid w:val="005E2A8D"/>
    <w:rsid w:val="005E3079"/>
    <w:rsid w:val="005E3651"/>
    <w:rsid w:val="005E3DD2"/>
    <w:rsid w:val="005E4EED"/>
    <w:rsid w:val="005E7878"/>
    <w:rsid w:val="005F12CC"/>
    <w:rsid w:val="005F1346"/>
    <w:rsid w:val="005F1D84"/>
    <w:rsid w:val="005F27FE"/>
    <w:rsid w:val="005F37A4"/>
    <w:rsid w:val="005F37F8"/>
    <w:rsid w:val="005F46BC"/>
    <w:rsid w:val="005F6941"/>
    <w:rsid w:val="005F6DCF"/>
    <w:rsid w:val="005F7131"/>
    <w:rsid w:val="00600F1F"/>
    <w:rsid w:val="00603291"/>
    <w:rsid w:val="00603D26"/>
    <w:rsid w:val="00604A07"/>
    <w:rsid w:val="00605A5A"/>
    <w:rsid w:val="00606296"/>
    <w:rsid w:val="0061068E"/>
    <w:rsid w:val="00612BE1"/>
    <w:rsid w:val="00617546"/>
    <w:rsid w:val="00617F73"/>
    <w:rsid w:val="00621D58"/>
    <w:rsid w:val="00622335"/>
    <w:rsid w:val="00624C1E"/>
    <w:rsid w:val="006263AC"/>
    <w:rsid w:val="00627EF8"/>
    <w:rsid w:val="00631382"/>
    <w:rsid w:val="00632B61"/>
    <w:rsid w:val="00632FD1"/>
    <w:rsid w:val="00633472"/>
    <w:rsid w:val="00635082"/>
    <w:rsid w:val="006368E3"/>
    <w:rsid w:val="00636915"/>
    <w:rsid w:val="006373A4"/>
    <w:rsid w:val="00637FDB"/>
    <w:rsid w:val="00640827"/>
    <w:rsid w:val="00641463"/>
    <w:rsid w:val="006414FD"/>
    <w:rsid w:val="006430A8"/>
    <w:rsid w:val="006433C5"/>
    <w:rsid w:val="00643939"/>
    <w:rsid w:val="00643A94"/>
    <w:rsid w:val="0064446C"/>
    <w:rsid w:val="00644680"/>
    <w:rsid w:val="00645B6D"/>
    <w:rsid w:val="00646108"/>
    <w:rsid w:val="0064637A"/>
    <w:rsid w:val="00646A2A"/>
    <w:rsid w:val="006507CC"/>
    <w:rsid w:val="006507F0"/>
    <w:rsid w:val="00651838"/>
    <w:rsid w:val="00653BB2"/>
    <w:rsid w:val="0065417E"/>
    <w:rsid w:val="006545C1"/>
    <w:rsid w:val="00654B39"/>
    <w:rsid w:val="00654D89"/>
    <w:rsid w:val="00656A09"/>
    <w:rsid w:val="006575F5"/>
    <w:rsid w:val="0066093B"/>
    <w:rsid w:val="00660D6F"/>
    <w:rsid w:val="00665EC3"/>
    <w:rsid w:val="006661B6"/>
    <w:rsid w:val="00667220"/>
    <w:rsid w:val="00667786"/>
    <w:rsid w:val="006677E4"/>
    <w:rsid w:val="0067182C"/>
    <w:rsid w:val="0067281E"/>
    <w:rsid w:val="006729F6"/>
    <w:rsid w:val="006736D9"/>
    <w:rsid w:val="00674A74"/>
    <w:rsid w:val="00674F65"/>
    <w:rsid w:val="00676213"/>
    <w:rsid w:val="00676C4D"/>
    <w:rsid w:val="00676FF3"/>
    <w:rsid w:val="00677445"/>
    <w:rsid w:val="006775C2"/>
    <w:rsid w:val="006777B0"/>
    <w:rsid w:val="006808F8"/>
    <w:rsid w:val="0068367A"/>
    <w:rsid w:val="00684710"/>
    <w:rsid w:val="006851CC"/>
    <w:rsid w:val="006856DA"/>
    <w:rsid w:val="00685DCB"/>
    <w:rsid w:val="006867A2"/>
    <w:rsid w:val="00687360"/>
    <w:rsid w:val="006874BC"/>
    <w:rsid w:val="00687C01"/>
    <w:rsid w:val="00690390"/>
    <w:rsid w:val="00690AF4"/>
    <w:rsid w:val="006913D9"/>
    <w:rsid w:val="006925A4"/>
    <w:rsid w:val="00692688"/>
    <w:rsid w:val="0069426B"/>
    <w:rsid w:val="00694FF0"/>
    <w:rsid w:val="006953F3"/>
    <w:rsid w:val="00695744"/>
    <w:rsid w:val="006A0F20"/>
    <w:rsid w:val="006A1B30"/>
    <w:rsid w:val="006A2C3D"/>
    <w:rsid w:val="006A3234"/>
    <w:rsid w:val="006A5B16"/>
    <w:rsid w:val="006A64B2"/>
    <w:rsid w:val="006A77F7"/>
    <w:rsid w:val="006A7AFF"/>
    <w:rsid w:val="006A7FA3"/>
    <w:rsid w:val="006B113A"/>
    <w:rsid w:val="006B2380"/>
    <w:rsid w:val="006B367A"/>
    <w:rsid w:val="006B3797"/>
    <w:rsid w:val="006B447C"/>
    <w:rsid w:val="006B4851"/>
    <w:rsid w:val="006B7513"/>
    <w:rsid w:val="006B78BF"/>
    <w:rsid w:val="006C095B"/>
    <w:rsid w:val="006C3171"/>
    <w:rsid w:val="006C3EBE"/>
    <w:rsid w:val="006C60FD"/>
    <w:rsid w:val="006C6DF7"/>
    <w:rsid w:val="006C79F7"/>
    <w:rsid w:val="006C7D58"/>
    <w:rsid w:val="006D04D9"/>
    <w:rsid w:val="006D20F6"/>
    <w:rsid w:val="006D2F26"/>
    <w:rsid w:val="006D3172"/>
    <w:rsid w:val="006D3B95"/>
    <w:rsid w:val="006D54EE"/>
    <w:rsid w:val="006D6743"/>
    <w:rsid w:val="006D6B2C"/>
    <w:rsid w:val="006E05DA"/>
    <w:rsid w:val="006E093E"/>
    <w:rsid w:val="006E0B2A"/>
    <w:rsid w:val="006E3285"/>
    <w:rsid w:val="006E4725"/>
    <w:rsid w:val="006F0557"/>
    <w:rsid w:val="006F0810"/>
    <w:rsid w:val="006F0CF6"/>
    <w:rsid w:val="006F1A5C"/>
    <w:rsid w:val="006F22B0"/>
    <w:rsid w:val="006F63AC"/>
    <w:rsid w:val="006F7758"/>
    <w:rsid w:val="006F7B6C"/>
    <w:rsid w:val="007022A8"/>
    <w:rsid w:val="0070316C"/>
    <w:rsid w:val="00703180"/>
    <w:rsid w:val="0070790F"/>
    <w:rsid w:val="00707958"/>
    <w:rsid w:val="00707D16"/>
    <w:rsid w:val="007104B8"/>
    <w:rsid w:val="00710C69"/>
    <w:rsid w:val="00710DEA"/>
    <w:rsid w:val="00714472"/>
    <w:rsid w:val="00714B42"/>
    <w:rsid w:val="00715E77"/>
    <w:rsid w:val="00717159"/>
    <w:rsid w:val="0072785F"/>
    <w:rsid w:val="00727AC4"/>
    <w:rsid w:val="00727F29"/>
    <w:rsid w:val="007300CD"/>
    <w:rsid w:val="0073148C"/>
    <w:rsid w:val="00732584"/>
    <w:rsid w:val="00733150"/>
    <w:rsid w:val="00740402"/>
    <w:rsid w:val="00741A35"/>
    <w:rsid w:val="00743969"/>
    <w:rsid w:val="00745A72"/>
    <w:rsid w:val="00745DA9"/>
    <w:rsid w:val="0074618D"/>
    <w:rsid w:val="0074671E"/>
    <w:rsid w:val="00746BFD"/>
    <w:rsid w:val="00746C0A"/>
    <w:rsid w:val="00747274"/>
    <w:rsid w:val="00747B19"/>
    <w:rsid w:val="0075059F"/>
    <w:rsid w:val="00751D0C"/>
    <w:rsid w:val="00753604"/>
    <w:rsid w:val="00756156"/>
    <w:rsid w:val="00757D3A"/>
    <w:rsid w:val="00763AC8"/>
    <w:rsid w:val="007653A4"/>
    <w:rsid w:val="00765ED8"/>
    <w:rsid w:val="007667C8"/>
    <w:rsid w:val="007674B2"/>
    <w:rsid w:val="00770DF3"/>
    <w:rsid w:val="00770F4F"/>
    <w:rsid w:val="00771044"/>
    <w:rsid w:val="00774C26"/>
    <w:rsid w:val="00775A46"/>
    <w:rsid w:val="007765A5"/>
    <w:rsid w:val="00776709"/>
    <w:rsid w:val="00777709"/>
    <w:rsid w:val="00781AEC"/>
    <w:rsid w:val="00781F8C"/>
    <w:rsid w:val="00784A47"/>
    <w:rsid w:val="00784CC6"/>
    <w:rsid w:val="00785244"/>
    <w:rsid w:val="007867ED"/>
    <w:rsid w:val="007928FC"/>
    <w:rsid w:val="00793B0E"/>
    <w:rsid w:val="007947AB"/>
    <w:rsid w:val="00795165"/>
    <w:rsid w:val="0079527E"/>
    <w:rsid w:val="007954F1"/>
    <w:rsid w:val="00796B72"/>
    <w:rsid w:val="0079795A"/>
    <w:rsid w:val="00797B19"/>
    <w:rsid w:val="007A0095"/>
    <w:rsid w:val="007A199C"/>
    <w:rsid w:val="007A30D0"/>
    <w:rsid w:val="007A3502"/>
    <w:rsid w:val="007A3A4A"/>
    <w:rsid w:val="007A6D75"/>
    <w:rsid w:val="007A7593"/>
    <w:rsid w:val="007A7971"/>
    <w:rsid w:val="007B0262"/>
    <w:rsid w:val="007B115E"/>
    <w:rsid w:val="007B3A0F"/>
    <w:rsid w:val="007B3F97"/>
    <w:rsid w:val="007B4252"/>
    <w:rsid w:val="007B63DE"/>
    <w:rsid w:val="007B761A"/>
    <w:rsid w:val="007C0909"/>
    <w:rsid w:val="007C142A"/>
    <w:rsid w:val="007C250D"/>
    <w:rsid w:val="007C3D21"/>
    <w:rsid w:val="007C4F07"/>
    <w:rsid w:val="007D0B0C"/>
    <w:rsid w:val="007D121D"/>
    <w:rsid w:val="007D4EC5"/>
    <w:rsid w:val="007D62C7"/>
    <w:rsid w:val="007D6A1F"/>
    <w:rsid w:val="007D71FE"/>
    <w:rsid w:val="007E0167"/>
    <w:rsid w:val="007E0D09"/>
    <w:rsid w:val="007E1076"/>
    <w:rsid w:val="007E1758"/>
    <w:rsid w:val="007E27F6"/>
    <w:rsid w:val="007E289C"/>
    <w:rsid w:val="007E5E6C"/>
    <w:rsid w:val="007E6854"/>
    <w:rsid w:val="007E6ACD"/>
    <w:rsid w:val="007E6EEA"/>
    <w:rsid w:val="007E7784"/>
    <w:rsid w:val="007F139D"/>
    <w:rsid w:val="007F26C4"/>
    <w:rsid w:val="007F2B56"/>
    <w:rsid w:val="007F2F99"/>
    <w:rsid w:val="007F3BB7"/>
    <w:rsid w:val="007F3DD4"/>
    <w:rsid w:val="007F528E"/>
    <w:rsid w:val="007F5D28"/>
    <w:rsid w:val="007F79C4"/>
    <w:rsid w:val="00800431"/>
    <w:rsid w:val="0080192E"/>
    <w:rsid w:val="00802819"/>
    <w:rsid w:val="008033E1"/>
    <w:rsid w:val="00804550"/>
    <w:rsid w:val="00805489"/>
    <w:rsid w:val="00805BC6"/>
    <w:rsid w:val="008103CC"/>
    <w:rsid w:val="00810A5D"/>
    <w:rsid w:val="00811C52"/>
    <w:rsid w:val="00811FF0"/>
    <w:rsid w:val="00813742"/>
    <w:rsid w:val="00814FA3"/>
    <w:rsid w:val="00815F44"/>
    <w:rsid w:val="00816DA8"/>
    <w:rsid w:val="0081734B"/>
    <w:rsid w:val="00820751"/>
    <w:rsid w:val="008230A4"/>
    <w:rsid w:val="008235AF"/>
    <w:rsid w:val="008240E6"/>
    <w:rsid w:val="008259FC"/>
    <w:rsid w:val="0082750A"/>
    <w:rsid w:val="00827EEE"/>
    <w:rsid w:val="0083126E"/>
    <w:rsid w:val="00831879"/>
    <w:rsid w:val="00832574"/>
    <w:rsid w:val="00833882"/>
    <w:rsid w:val="00835952"/>
    <w:rsid w:val="00837702"/>
    <w:rsid w:val="008379BC"/>
    <w:rsid w:val="00840194"/>
    <w:rsid w:val="008411A4"/>
    <w:rsid w:val="00842062"/>
    <w:rsid w:val="00842E3D"/>
    <w:rsid w:val="00843541"/>
    <w:rsid w:val="008437BC"/>
    <w:rsid w:val="008454FA"/>
    <w:rsid w:val="00847DA8"/>
    <w:rsid w:val="008505CD"/>
    <w:rsid w:val="008511E7"/>
    <w:rsid w:val="0085223C"/>
    <w:rsid w:val="00854B50"/>
    <w:rsid w:val="00861A65"/>
    <w:rsid w:val="00862D2F"/>
    <w:rsid w:val="00863B93"/>
    <w:rsid w:val="00863E6B"/>
    <w:rsid w:val="00871E26"/>
    <w:rsid w:val="008749D4"/>
    <w:rsid w:val="00875C28"/>
    <w:rsid w:val="00877588"/>
    <w:rsid w:val="00880292"/>
    <w:rsid w:val="008805A1"/>
    <w:rsid w:val="00880A26"/>
    <w:rsid w:val="00881A91"/>
    <w:rsid w:val="008820BE"/>
    <w:rsid w:val="00882826"/>
    <w:rsid w:val="008850AE"/>
    <w:rsid w:val="0088549C"/>
    <w:rsid w:val="008865F3"/>
    <w:rsid w:val="00887836"/>
    <w:rsid w:val="00890A9B"/>
    <w:rsid w:val="00890CB2"/>
    <w:rsid w:val="00890D5F"/>
    <w:rsid w:val="008916D3"/>
    <w:rsid w:val="008917B5"/>
    <w:rsid w:val="00892637"/>
    <w:rsid w:val="00895886"/>
    <w:rsid w:val="0089656D"/>
    <w:rsid w:val="008A0B4F"/>
    <w:rsid w:val="008A236F"/>
    <w:rsid w:val="008A23A6"/>
    <w:rsid w:val="008A24ED"/>
    <w:rsid w:val="008A3971"/>
    <w:rsid w:val="008A4E51"/>
    <w:rsid w:val="008A676B"/>
    <w:rsid w:val="008B0470"/>
    <w:rsid w:val="008B05F5"/>
    <w:rsid w:val="008B07A0"/>
    <w:rsid w:val="008B0BC7"/>
    <w:rsid w:val="008B1B43"/>
    <w:rsid w:val="008B1E81"/>
    <w:rsid w:val="008B1F14"/>
    <w:rsid w:val="008B3642"/>
    <w:rsid w:val="008B46AF"/>
    <w:rsid w:val="008B5339"/>
    <w:rsid w:val="008B6AEC"/>
    <w:rsid w:val="008C14E1"/>
    <w:rsid w:val="008C16B1"/>
    <w:rsid w:val="008C1ED7"/>
    <w:rsid w:val="008C24D4"/>
    <w:rsid w:val="008C2E9D"/>
    <w:rsid w:val="008C32E6"/>
    <w:rsid w:val="008C373A"/>
    <w:rsid w:val="008C3918"/>
    <w:rsid w:val="008C42B9"/>
    <w:rsid w:val="008C5A3A"/>
    <w:rsid w:val="008C5E00"/>
    <w:rsid w:val="008C74DD"/>
    <w:rsid w:val="008D0EC4"/>
    <w:rsid w:val="008D1DAF"/>
    <w:rsid w:val="008D3223"/>
    <w:rsid w:val="008D3343"/>
    <w:rsid w:val="008D6A67"/>
    <w:rsid w:val="008E0563"/>
    <w:rsid w:val="008E169D"/>
    <w:rsid w:val="008E187E"/>
    <w:rsid w:val="008E2ADE"/>
    <w:rsid w:val="008E3125"/>
    <w:rsid w:val="008E41B0"/>
    <w:rsid w:val="008E5933"/>
    <w:rsid w:val="008E5C59"/>
    <w:rsid w:val="008E5CFF"/>
    <w:rsid w:val="008E65F1"/>
    <w:rsid w:val="008F054A"/>
    <w:rsid w:val="008F28BD"/>
    <w:rsid w:val="008F32EF"/>
    <w:rsid w:val="008F3842"/>
    <w:rsid w:val="0090017E"/>
    <w:rsid w:val="009002D1"/>
    <w:rsid w:val="0090073B"/>
    <w:rsid w:val="00901017"/>
    <w:rsid w:val="00903183"/>
    <w:rsid w:val="00904BB2"/>
    <w:rsid w:val="00905360"/>
    <w:rsid w:val="009070D9"/>
    <w:rsid w:val="00907323"/>
    <w:rsid w:val="009078A8"/>
    <w:rsid w:val="00907916"/>
    <w:rsid w:val="0091067E"/>
    <w:rsid w:val="00910B54"/>
    <w:rsid w:val="00910F3A"/>
    <w:rsid w:val="00911F89"/>
    <w:rsid w:val="0091280B"/>
    <w:rsid w:val="00912D38"/>
    <w:rsid w:val="0091420C"/>
    <w:rsid w:val="00914A57"/>
    <w:rsid w:val="00915D34"/>
    <w:rsid w:val="00915E22"/>
    <w:rsid w:val="00917379"/>
    <w:rsid w:val="00917DB7"/>
    <w:rsid w:val="00920588"/>
    <w:rsid w:val="009207CF"/>
    <w:rsid w:val="009216AE"/>
    <w:rsid w:val="00921AC2"/>
    <w:rsid w:val="00921D9B"/>
    <w:rsid w:val="00921E4E"/>
    <w:rsid w:val="009223B9"/>
    <w:rsid w:val="009237CB"/>
    <w:rsid w:val="00923C66"/>
    <w:rsid w:val="00923E62"/>
    <w:rsid w:val="0092499F"/>
    <w:rsid w:val="00925CA6"/>
    <w:rsid w:val="0092657D"/>
    <w:rsid w:val="00930A32"/>
    <w:rsid w:val="00930B49"/>
    <w:rsid w:val="00930BBA"/>
    <w:rsid w:val="009313AF"/>
    <w:rsid w:val="009317F0"/>
    <w:rsid w:val="009324F1"/>
    <w:rsid w:val="0093374A"/>
    <w:rsid w:val="00934938"/>
    <w:rsid w:val="00940FD5"/>
    <w:rsid w:val="009415B4"/>
    <w:rsid w:val="00942EDE"/>
    <w:rsid w:val="009430EA"/>
    <w:rsid w:val="00943732"/>
    <w:rsid w:val="009444C1"/>
    <w:rsid w:val="009454DC"/>
    <w:rsid w:val="00945A02"/>
    <w:rsid w:val="009505D3"/>
    <w:rsid w:val="009528C6"/>
    <w:rsid w:val="00952C71"/>
    <w:rsid w:val="00952FEA"/>
    <w:rsid w:val="00953C61"/>
    <w:rsid w:val="00953E47"/>
    <w:rsid w:val="009540A1"/>
    <w:rsid w:val="0095562A"/>
    <w:rsid w:val="00960DDE"/>
    <w:rsid w:val="009614BF"/>
    <w:rsid w:val="00961CF6"/>
    <w:rsid w:val="00962517"/>
    <w:rsid w:val="00962C88"/>
    <w:rsid w:val="00964473"/>
    <w:rsid w:val="009649D0"/>
    <w:rsid w:val="00966109"/>
    <w:rsid w:val="00971CFF"/>
    <w:rsid w:val="009745B2"/>
    <w:rsid w:val="00974ADC"/>
    <w:rsid w:val="00977C98"/>
    <w:rsid w:val="00981322"/>
    <w:rsid w:val="009847E5"/>
    <w:rsid w:val="009859F5"/>
    <w:rsid w:val="00985DE0"/>
    <w:rsid w:val="0098783D"/>
    <w:rsid w:val="00991067"/>
    <w:rsid w:val="00991706"/>
    <w:rsid w:val="00991714"/>
    <w:rsid w:val="00991DC9"/>
    <w:rsid w:val="00993947"/>
    <w:rsid w:val="00993DFD"/>
    <w:rsid w:val="0099467B"/>
    <w:rsid w:val="00994732"/>
    <w:rsid w:val="00994A1A"/>
    <w:rsid w:val="00995230"/>
    <w:rsid w:val="00995BAF"/>
    <w:rsid w:val="009969F3"/>
    <w:rsid w:val="00996D45"/>
    <w:rsid w:val="00996E23"/>
    <w:rsid w:val="009A57F9"/>
    <w:rsid w:val="009A5FCD"/>
    <w:rsid w:val="009A7610"/>
    <w:rsid w:val="009B0525"/>
    <w:rsid w:val="009B1D3F"/>
    <w:rsid w:val="009B224C"/>
    <w:rsid w:val="009B6540"/>
    <w:rsid w:val="009B6D5A"/>
    <w:rsid w:val="009C0A9C"/>
    <w:rsid w:val="009C1579"/>
    <w:rsid w:val="009C1744"/>
    <w:rsid w:val="009C22F2"/>
    <w:rsid w:val="009C74CF"/>
    <w:rsid w:val="009D0BA0"/>
    <w:rsid w:val="009D2DE2"/>
    <w:rsid w:val="009D3D67"/>
    <w:rsid w:val="009D4846"/>
    <w:rsid w:val="009D7784"/>
    <w:rsid w:val="009D781D"/>
    <w:rsid w:val="009E0D46"/>
    <w:rsid w:val="009E1D68"/>
    <w:rsid w:val="009E29B4"/>
    <w:rsid w:val="009E3790"/>
    <w:rsid w:val="009E3D8F"/>
    <w:rsid w:val="009E4E1F"/>
    <w:rsid w:val="009E5BDF"/>
    <w:rsid w:val="009E5D3D"/>
    <w:rsid w:val="009E6413"/>
    <w:rsid w:val="009E7971"/>
    <w:rsid w:val="009E7F49"/>
    <w:rsid w:val="009F08D6"/>
    <w:rsid w:val="009F1C1A"/>
    <w:rsid w:val="009F1F99"/>
    <w:rsid w:val="009F2E1E"/>
    <w:rsid w:val="009F3527"/>
    <w:rsid w:val="009F6C07"/>
    <w:rsid w:val="00A003A7"/>
    <w:rsid w:val="00A007FD"/>
    <w:rsid w:val="00A026E7"/>
    <w:rsid w:val="00A062EE"/>
    <w:rsid w:val="00A06AD8"/>
    <w:rsid w:val="00A07859"/>
    <w:rsid w:val="00A100C9"/>
    <w:rsid w:val="00A110A6"/>
    <w:rsid w:val="00A1470E"/>
    <w:rsid w:val="00A1476B"/>
    <w:rsid w:val="00A16189"/>
    <w:rsid w:val="00A16AB3"/>
    <w:rsid w:val="00A20B55"/>
    <w:rsid w:val="00A20F59"/>
    <w:rsid w:val="00A20F6E"/>
    <w:rsid w:val="00A2103E"/>
    <w:rsid w:val="00A216D4"/>
    <w:rsid w:val="00A21CD2"/>
    <w:rsid w:val="00A229FC"/>
    <w:rsid w:val="00A22B50"/>
    <w:rsid w:val="00A23076"/>
    <w:rsid w:val="00A237F2"/>
    <w:rsid w:val="00A263C0"/>
    <w:rsid w:val="00A31D94"/>
    <w:rsid w:val="00A326C9"/>
    <w:rsid w:val="00A33D19"/>
    <w:rsid w:val="00A40753"/>
    <w:rsid w:val="00A40B76"/>
    <w:rsid w:val="00A40FA6"/>
    <w:rsid w:val="00A420F3"/>
    <w:rsid w:val="00A4273E"/>
    <w:rsid w:val="00A42D5C"/>
    <w:rsid w:val="00A43059"/>
    <w:rsid w:val="00A440D1"/>
    <w:rsid w:val="00A4550B"/>
    <w:rsid w:val="00A45C47"/>
    <w:rsid w:val="00A46158"/>
    <w:rsid w:val="00A46367"/>
    <w:rsid w:val="00A465AA"/>
    <w:rsid w:val="00A5348E"/>
    <w:rsid w:val="00A552C9"/>
    <w:rsid w:val="00A5584F"/>
    <w:rsid w:val="00A57D0D"/>
    <w:rsid w:val="00A57F53"/>
    <w:rsid w:val="00A6052B"/>
    <w:rsid w:val="00A62B89"/>
    <w:rsid w:val="00A649C9"/>
    <w:rsid w:val="00A667AE"/>
    <w:rsid w:val="00A70529"/>
    <w:rsid w:val="00A70928"/>
    <w:rsid w:val="00A71F29"/>
    <w:rsid w:val="00A7244F"/>
    <w:rsid w:val="00A73CFB"/>
    <w:rsid w:val="00A7460E"/>
    <w:rsid w:val="00A74683"/>
    <w:rsid w:val="00A754E6"/>
    <w:rsid w:val="00A8022C"/>
    <w:rsid w:val="00A82494"/>
    <w:rsid w:val="00A83EBE"/>
    <w:rsid w:val="00A84166"/>
    <w:rsid w:val="00A84894"/>
    <w:rsid w:val="00A85086"/>
    <w:rsid w:val="00A85A71"/>
    <w:rsid w:val="00A87D0D"/>
    <w:rsid w:val="00A911AD"/>
    <w:rsid w:val="00A91853"/>
    <w:rsid w:val="00A91DCC"/>
    <w:rsid w:val="00A928ED"/>
    <w:rsid w:val="00A93C31"/>
    <w:rsid w:val="00A93D11"/>
    <w:rsid w:val="00A95ACF"/>
    <w:rsid w:val="00A95EB8"/>
    <w:rsid w:val="00A9649F"/>
    <w:rsid w:val="00A9660A"/>
    <w:rsid w:val="00AA1609"/>
    <w:rsid w:val="00AA1DDB"/>
    <w:rsid w:val="00AA2CED"/>
    <w:rsid w:val="00AA3852"/>
    <w:rsid w:val="00AA4E05"/>
    <w:rsid w:val="00AA5D04"/>
    <w:rsid w:val="00AB2A68"/>
    <w:rsid w:val="00AB2D28"/>
    <w:rsid w:val="00AB5126"/>
    <w:rsid w:val="00AB5B9D"/>
    <w:rsid w:val="00AB6A47"/>
    <w:rsid w:val="00AB6C7A"/>
    <w:rsid w:val="00AC1F79"/>
    <w:rsid w:val="00AC2D33"/>
    <w:rsid w:val="00AC2E15"/>
    <w:rsid w:val="00AC5E85"/>
    <w:rsid w:val="00AC6B9B"/>
    <w:rsid w:val="00AC7180"/>
    <w:rsid w:val="00AD07DE"/>
    <w:rsid w:val="00AD0D62"/>
    <w:rsid w:val="00AD2F81"/>
    <w:rsid w:val="00AD361B"/>
    <w:rsid w:val="00AD393D"/>
    <w:rsid w:val="00AD5081"/>
    <w:rsid w:val="00AD520E"/>
    <w:rsid w:val="00AD5939"/>
    <w:rsid w:val="00AD5E2A"/>
    <w:rsid w:val="00AD6EF9"/>
    <w:rsid w:val="00AE10FB"/>
    <w:rsid w:val="00AE19C1"/>
    <w:rsid w:val="00AE22ED"/>
    <w:rsid w:val="00AE24F2"/>
    <w:rsid w:val="00AE5C6F"/>
    <w:rsid w:val="00AE5CD7"/>
    <w:rsid w:val="00AE69B6"/>
    <w:rsid w:val="00AF0070"/>
    <w:rsid w:val="00AF11AE"/>
    <w:rsid w:val="00AF213D"/>
    <w:rsid w:val="00AF23E1"/>
    <w:rsid w:val="00AF305E"/>
    <w:rsid w:val="00B008E1"/>
    <w:rsid w:val="00B0100F"/>
    <w:rsid w:val="00B03C05"/>
    <w:rsid w:val="00B03F69"/>
    <w:rsid w:val="00B0632D"/>
    <w:rsid w:val="00B071DF"/>
    <w:rsid w:val="00B13BD6"/>
    <w:rsid w:val="00B13E59"/>
    <w:rsid w:val="00B14057"/>
    <w:rsid w:val="00B15A2B"/>
    <w:rsid w:val="00B25A9D"/>
    <w:rsid w:val="00B26FED"/>
    <w:rsid w:val="00B2737A"/>
    <w:rsid w:val="00B304AC"/>
    <w:rsid w:val="00B31FF4"/>
    <w:rsid w:val="00B340D9"/>
    <w:rsid w:val="00B36E88"/>
    <w:rsid w:val="00B371E2"/>
    <w:rsid w:val="00B37265"/>
    <w:rsid w:val="00B37CF7"/>
    <w:rsid w:val="00B41CA5"/>
    <w:rsid w:val="00B422B7"/>
    <w:rsid w:val="00B436DC"/>
    <w:rsid w:val="00B45936"/>
    <w:rsid w:val="00B45F26"/>
    <w:rsid w:val="00B47857"/>
    <w:rsid w:val="00B5198C"/>
    <w:rsid w:val="00B53ED1"/>
    <w:rsid w:val="00B54569"/>
    <w:rsid w:val="00B54B8B"/>
    <w:rsid w:val="00B56218"/>
    <w:rsid w:val="00B56EBD"/>
    <w:rsid w:val="00B5792B"/>
    <w:rsid w:val="00B57CFD"/>
    <w:rsid w:val="00B604F4"/>
    <w:rsid w:val="00B61F92"/>
    <w:rsid w:val="00B62714"/>
    <w:rsid w:val="00B62C1A"/>
    <w:rsid w:val="00B63589"/>
    <w:rsid w:val="00B637E6"/>
    <w:rsid w:val="00B70E91"/>
    <w:rsid w:val="00B74AA6"/>
    <w:rsid w:val="00B77298"/>
    <w:rsid w:val="00B82EB3"/>
    <w:rsid w:val="00B831D3"/>
    <w:rsid w:val="00B83CCA"/>
    <w:rsid w:val="00B84A70"/>
    <w:rsid w:val="00B853B9"/>
    <w:rsid w:val="00B86D9C"/>
    <w:rsid w:val="00B87191"/>
    <w:rsid w:val="00B871A5"/>
    <w:rsid w:val="00B877B4"/>
    <w:rsid w:val="00B87C3D"/>
    <w:rsid w:val="00B91928"/>
    <w:rsid w:val="00B927A6"/>
    <w:rsid w:val="00B93816"/>
    <w:rsid w:val="00B9387D"/>
    <w:rsid w:val="00B94D45"/>
    <w:rsid w:val="00B95622"/>
    <w:rsid w:val="00B97141"/>
    <w:rsid w:val="00BA0578"/>
    <w:rsid w:val="00BA0D21"/>
    <w:rsid w:val="00BA0E9E"/>
    <w:rsid w:val="00BA0F81"/>
    <w:rsid w:val="00BA1A9F"/>
    <w:rsid w:val="00BA3052"/>
    <w:rsid w:val="00BA4A82"/>
    <w:rsid w:val="00BA64B1"/>
    <w:rsid w:val="00BA76FD"/>
    <w:rsid w:val="00BA774B"/>
    <w:rsid w:val="00BB072D"/>
    <w:rsid w:val="00BB1D18"/>
    <w:rsid w:val="00BB4088"/>
    <w:rsid w:val="00BB4826"/>
    <w:rsid w:val="00BB56F7"/>
    <w:rsid w:val="00BC24CD"/>
    <w:rsid w:val="00BC2879"/>
    <w:rsid w:val="00BC2A7F"/>
    <w:rsid w:val="00BC2DBE"/>
    <w:rsid w:val="00BC30ED"/>
    <w:rsid w:val="00BC48AD"/>
    <w:rsid w:val="00BC603F"/>
    <w:rsid w:val="00BC79F4"/>
    <w:rsid w:val="00BD145F"/>
    <w:rsid w:val="00BD23AE"/>
    <w:rsid w:val="00BD2C5F"/>
    <w:rsid w:val="00BD5817"/>
    <w:rsid w:val="00BD615D"/>
    <w:rsid w:val="00BD68F5"/>
    <w:rsid w:val="00BD77E2"/>
    <w:rsid w:val="00BE03E9"/>
    <w:rsid w:val="00BE11A6"/>
    <w:rsid w:val="00BE11E4"/>
    <w:rsid w:val="00BE1913"/>
    <w:rsid w:val="00BE4845"/>
    <w:rsid w:val="00BE4CEC"/>
    <w:rsid w:val="00BE4EB3"/>
    <w:rsid w:val="00BE5B4D"/>
    <w:rsid w:val="00BE5EB3"/>
    <w:rsid w:val="00BE6581"/>
    <w:rsid w:val="00BE6928"/>
    <w:rsid w:val="00BE798A"/>
    <w:rsid w:val="00BF0BE8"/>
    <w:rsid w:val="00BF0FF0"/>
    <w:rsid w:val="00BF157A"/>
    <w:rsid w:val="00BF1BF7"/>
    <w:rsid w:val="00BF1DCC"/>
    <w:rsid w:val="00BF21CF"/>
    <w:rsid w:val="00BF489F"/>
    <w:rsid w:val="00BF68D8"/>
    <w:rsid w:val="00C0101A"/>
    <w:rsid w:val="00C01A5D"/>
    <w:rsid w:val="00C024BB"/>
    <w:rsid w:val="00C029C1"/>
    <w:rsid w:val="00C03B82"/>
    <w:rsid w:val="00C06C1D"/>
    <w:rsid w:val="00C075B8"/>
    <w:rsid w:val="00C07D64"/>
    <w:rsid w:val="00C101A7"/>
    <w:rsid w:val="00C12BEF"/>
    <w:rsid w:val="00C14B15"/>
    <w:rsid w:val="00C14FCF"/>
    <w:rsid w:val="00C15876"/>
    <w:rsid w:val="00C222C3"/>
    <w:rsid w:val="00C22689"/>
    <w:rsid w:val="00C230D7"/>
    <w:rsid w:val="00C235F1"/>
    <w:rsid w:val="00C236EA"/>
    <w:rsid w:val="00C23B11"/>
    <w:rsid w:val="00C24F3C"/>
    <w:rsid w:val="00C2527B"/>
    <w:rsid w:val="00C268F6"/>
    <w:rsid w:val="00C2773A"/>
    <w:rsid w:val="00C30400"/>
    <w:rsid w:val="00C310EC"/>
    <w:rsid w:val="00C31D40"/>
    <w:rsid w:val="00C324A2"/>
    <w:rsid w:val="00C32AEB"/>
    <w:rsid w:val="00C32C64"/>
    <w:rsid w:val="00C32E73"/>
    <w:rsid w:val="00C33DAE"/>
    <w:rsid w:val="00C367F3"/>
    <w:rsid w:val="00C41523"/>
    <w:rsid w:val="00C424F7"/>
    <w:rsid w:val="00C4272A"/>
    <w:rsid w:val="00C42EE0"/>
    <w:rsid w:val="00C437BF"/>
    <w:rsid w:val="00C446CD"/>
    <w:rsid w:val="00C44FCA"/>
    <w:rsid w:val="00C52F6E"/>
    <w:rsid w:val="00C538D6"/>
    <w:rsid w:val="00C53972"/>
    <w:rsid w:val="00C53B4E"/>
    <w:rsid w:val="00C55AD2"/>
    <w:rsid w:val="00C61499"/>
    <w:rsid w:val="00C63077"/>
    <w:rsid w:val="00C635C7"/>
    <w:rsid w:val="00C64A31"/>
    <w:rsid w:val="00C64F2E"/>
    <w:rsid w:val="00C659B6"/>
    <w:rsid w:val="00C65B42"/>
    <w:rsid w:val="00C667EB"/>
    <w:rsid w:val="00C66B52"/>
    <w:rsid w:val="00C675D9"/>
    <w:rsid w:val="00C70255"/>
    <w:rsid w:val="00C710D8"/>
    <w:rsid w:val="00C73155"/>
    <w:rsid w:val="00C734EA"/>
    <w:rsid w:val="00C7472B"/>
    <w:rsid w:val="00C74E51"/>
    <w:rsid w:val="00C7681D"/>
    <w:rsid w:val="00C77FB4"/>
    <w:rsid w:val="00C80489"/>
    <w:rsid w:val="00C80785"/>
    <w:rsid w:val="00C808D6"/>
    <w:rsid w:val="00C809FA"/>
    <w:rsid w:val="00C80F75"/>
    <w:rsid w:val="00C81BC7"/>
    <w:rsid w:val="00C823A7"/>
    <w:rsid w:val="00C85C33"/>
    <w:rsid w:val="00C90482"/>
    <w:rsid w:val="00C907E7"/>
    <w:rsid w:val="00C91B65"/>
    <w:rsid w:val="00C91FFF"/>
    <w:rsid w:val="00C92700"/>
    <w:rsid w:val="00C93994"/>
    <w:rsid w:val="00C95E7B"/>
    <w:rsid w:val="00C95E9E"/>
    <w:rsid w:val="00C95FB3"/>
    <w:rsid w:val="00C9611F"/>
    <w:rsid w:val="00C96D50"/>
    <w:rsid w:val="00C974F3"/>
    <w:rsid w:val="00C97D44"/>
    <w:rsid w:val="00CA277A"/>
    <w:rsid w:val="00CA2852"/>
    <w:rsid w:val="00CA2885"/>
    <w:rsid w:val="00CA30C6"/>
    <w:rsid w:val="00CA37FA"/>
    <w:rsid w:val="00CA5C2C"/>
    <w:rsid w:val="00CA6854"/>
    <w:rsid w:val="00CA7604"/>
    <w:rsid w:val="00CA7DB7"/>
    <w:rsid w:val="00CB081B"/>
    <w:rsid w:val="00CB3F26"/>
    <w:rsid w:val="00CB408C"/>
    <w:rsid w:val="00CB4190"/>
    <w:rsid w:val="00CB5774"/>
    <w:rsid w:val="00CB5E5B"/>
    <w:rsid w:val="00CB7425"/>
    <w:rsid w:val="00CC10FA"/>
    <w:rsid w:val="00CC238B"/>
    <w:rsid w:val="00CC7F43"/>
    <w:rsid w:val="00CD1C66"/>
    <w:rsid w:val="00CD2CB3"/>
    <w:rsid w:val="00CD397B"/>
    <w:rsid w:val="00CD3C26"/>
    <w:rsid w:val="00CD4541"/>
    <w:rsid w:val="00CD6950"/>
    <w:rsid w:val="00CE1C15"/>
    <w:rsid w:val="00CE3335"/>
    <w:rsid w:val="00CE346C"/>
    <w:rsid w:val="00CE3EB5"/>
    <w:rsid w:val="00CE609F"/>
    <w:rsid w:val="00CF074A"/>
    <w:rsid w:val="00CF0BFE"/>
    <w:rsid w:val="00CF1643"/>
    <w:rsid w:val="00CF2B8F"/>
    <w:rsid w:val="00CF3D02"/>
    <w:rsid w:val="00CF54B1"/>
    <w:rsid w:val="00CF5BAB"/>
    <w:rsid w:val="00CF65B3"/>
    <w:rsid w:val="00CF7393"/>
    <w:rsid w:val="00D00788"/>
    <w:rsid w:val="00D0333D"/>
    <w:rsid w:val="00D03950"/>
    <w:rsid w:val="00D04E98"/>
    <w:rsid w:val="00D053B9"/>
    <w:rsid w:val="00D05D50"/>
    <w:rsid w:val="00D0641B"/>
    <w:rsid w:val="00D07FBD"/>
    <w:rsid w:val="00D10F88"/>
    <w:rsid w:val="00D141AE"/>
    <w:rsid w:val="00D14DB7"/>
    <w:rsid w:val="00D16340"/>
    <w:rsid w:val="00D170DE"/>
    <w:rsid w:val="00D1712C"/>
    <w:rsid w:val="00D17857"/>
    <w:rsid w:val="00D17C1F"/>
    <w:rsid w:val="00D205B2"/>
    <w:rsid w:val="00D20EA3"/>
    <w:rsid w:val="00D21867"/>
    <w:rsid w:val="00D2426C"/>
    <w:rsid w:val="00D24813"/>
    <w:rsid w:val="00D253B7"/>
    <w:rsid w:val="00D26FAF"/>
    <w:rsid w:val="00D309D0"/>
    <w:rsid w:val="00D408C1"/>
    <w:rsid w:val="00D412B7"/>
    <w:rsid w:val="00D43D5F"/>
    <w:rsid w:val="00D44076"/>
    <w:rsid w:val="00D451E2"/>
    <w:rsid w:val="00D503CB"/>
    <w:rsid w:val="00D5083E"/>
    <w:rsid w:val="00D511C1"/>
    <w:rsid w:val="00D519FC"/>
    <w:rsid w:val="00D5276E"/>
    <w:rsid w:val="00D556B9"/>
    <w:rsid w:val="00D559F9"/>
    <w:rsid w:val="00D60261"/>
    <w:rsid w:val="00D62558"/>
    <w:rsid w:val="00D629CC"/>
    <w:rsid w:val="00D63150"/>
    <w:rsid w:val="00D656D0"/>
    <w:rsid w:val="00D66623"/>
    <w:rsid w:val="00D66FC2"/>
    <w:rsid w:val="00D66FDB"/>
    <w:rsid w:val="00D719A9"/>
    <w:rsid w:val="00D726FC"/>
    <w:rsid w:val="00D727EF"/>
    <w:rsid w:val="00D73C1F"/>
    <w:rsid w:val="00D741FB"/>
    <w:rsid w:val="00D7496C"/>
    <w:rsid w:val="00D75631"/>
    <w:rsid w:val="00D768AA"/>
    <w:rsid w:val="00D776ED"/>
    <w:rsid w:val="00D802F4"/>
    <w:rsid w:val="00D84148"/>
    <w:rsid w:val="00D870F7"/>
    <w:rsid w:val="00D87923"/>
    <w:rsid w:val="00D91B0E"/>
    <w:rsid w:val="00D92B4B"/>
    <w:rsid w:val="00D96DB1"/>
    <w:rsid w:val="00DA007E"/>
    <w:rsid w:val="00DA07FC"/>
    <w:rsid w:val="00DA2069"/>
    <w:rsid w:val="00DA2B13"/>
    <w:rsid w:val="00DA42FC"/>
    <w:rsid w:val="00DA4F7E"/>
    <w:rsid w:val="00DA5800"/>
    <w:rsid w:val="00DA6C7A"/>
    <w:rsid w:val="00DB0125"/>
    <w:rsid w:val="00DB176E"/>
    <w:rsid w:val="00DB25AB"/>
    <w:rsid w:val="00DB28CE"/>
    <w:rsid w:val="00DB34BE"/>
    <w:rsid w:val="00DB3AC4"/>
    <w:rsid w:val="00DB3C46"/>
    <w:rsid w:val="00DB3E59"/>
    <w:rsid w:val="00DB450A"/>
    <w:rsid w:val="00DB529B"/>
    <w:rsid w:val="00DB6E18"/>
    <w:rsid w:val="00DC07BF"/>
    <w:rsid w:val="00DC160D"/>
    <w:rsid w:val="00DC2614"/>
    <w:rsid w:val="00DC2D25"/>
    <w:rsid w:val="00DC313D"/>
    <w:rsid w:val="00DC4AAC"/>
    <w:rsid w:val="00DC50E4"/>
    <w:rsid w:val="00DC7945"/>
    <w:rsid w:val="00DD1B8D"/>
    <w:rsid w:val="00DD1FA9"/>
    <w:rsid w:val="00DD2569"/>
    <w:rsid w:val="00DD269B"/>
    <w:rsid w:val="00DD4666"/>
    <w:rsid w:val="00DD645B"/>
    <w:rsid w:val="00DD742A"/>
    <w:rsid w:val="00DD7B97"/>
    <w:rsid w:val="00DE0440"/>
    <w:rsid w:val="00DE2563"/>
    <w:rsid w:val="00DE335E"/>
    <w:rsid w:val="00DE3E1D"/>
    <w:rsid w:val="00DE4A97"/>
    <w:rsid w:val="00DE6516"/>
    <w:rsid w:val="00DE6789"/>
    <w:rsid w:val="00DE719D"/>
    <w:rsid w:val="00DF2897"/>
    <w:rsid w:val="00DF2944"/>
    <w:rsid w:val="00DF2C70"/>
    <w:rsid w:val="00DF3C87"/>
    <w:rsid w:val="00E017CF"/>
    <w:rsid w:val="00E02284"/>
    <w:rsid w:val="00E04A39"/>
    <w:rsid w:val="00E0550C"/>
    <w:rsid w:val="00E05912"/>
    <w:rsid w:val="00E059E6"/>
    <w:rsid w:val="00E05CFF"/>
    <w:rsid w:val="00E05E3B"/>
    <w:rsid w:val="00E06526"/>
    <w:rsid w:val="00E070B4"/>
    <w:rsid w:val="00E07851"/>
    <w:rsid w:val="00E07EF0"/>
    <w:rsid w:val="00E07FE3"/>
    <w:rsid w:val="00E12106"/>
    <w:rsid w:val="00E1280B"/>
    <w:rsid w:val="00E13632"/>
    <w:rsid w:val="00E178DB"/>
    <w:rsid w:val="00E17B3E"/>
    <w:rsid w:val="00E21089"/>
    <w:rsid w:val="00E22A99"/>
    <w:rsid w:val="00E245BB"/>
    <w:rsid w:val="00E25390"/>
    <w:rsid w:val="00E258D2"/>
    <w:rsid w:val="00E25CBA"/>
    <w:rsid w:val="00E269CD"/>
    <w:rsid w:val="00E31F88"/>
    <w:rsid w:val="00E325FE"/>
    <w:rsid w:val="00E3326C"/>
    <w:rsid w:val="00E3440D"/>
    <w:rsid w:val="00E37861"/>
    <w:rsid w:val="00E409C9"/>
    <w:rsid w:val="00E40FCC"/>
    <w:rsid w:val="00E428C6"/>
    <w:rsid w:val="00E42B9E"/>
    <w:rsid w:val="00E43AD7"/>
    <w:rsid w:val="00E4481B"/>
    <w:rsid w:val="00E459FD"/>
    <w:rsid w:val="00E45BC6"/>
    <w:rsid w:val="00E471E9"/>
    <w:rsid w:val="00E47C7C"/>
    <w:rsid w:val="00E50369"/>
    <w:rsid w:val="00E5043B"/>
    <w:rsid w:val="00E50B14"/>
    <w:rsid w:val="00E529D5"/>
    <w:rsid w:val="00E530CF"/>
    <w:rsid w:val="00E53387"/>
    <w:rsid w:val="00E53CB9"/>
    <w:rsid w:val="00E546C9"/>
    <w:rsid w:val="00E557B2"/>
    <w:rsid w:val="00E57268"/>
    <w:rsid w:val="00E5727C"/>
    <w:rsid w:val="00E57283"/>
    <w:rsid w:val="00E573AD"/>
    <w:rsid w:val="00E5770A"/>
    <w:rsid w:val="00E57F1F"/>
    <w:rsid w:val="00E62A7F"/>
    <w:rsid w:val="00E63843"/>
    <w:rsid w:val="00E6484B"/>
    <w:rsid w:val="00E665E1"/>
    <w:rsid w:val="00E70747"/>
    <w:rsid w:val="00E70C2F"/>
    <w:rsid w:val="00E71388"/>
    <w:rsid w:val="00E71BAD"/>
    <w:rsid w:val="00E756B6"/>
    <w:rsid w:val="00E7597B"/>
    <w:rsid w:val="00E75F4C"/>
    <w:rsid w:val="00E76C81"/>
    <w:rsid w:val="00E77BC1"/>
    <w:rsid w:val="00E77CBF"/>
    <w:rsid w:val="00E8104E"/>
    <w:rsid w:val="00E81C88"/>
    <w:rsid w:val="00E82596"/>
    <w:rsid w:val="00E8263A"/>
    <w:rsid w:val="00E829F6"/>
    <w:rsid w:val="00E83D94"/>
    <w:rsid w:val="00E83F98"/>
    <w:rsid w:val="00E851F7"/>
    <w:rsid w:val="00E85784"/>
    <w:rsid w:val="00E85D4C"/>
    <w:rsid w:val="00E86B8F"/>
    <w:rsid w:val="00E86E09"/>
    <w:rsid w:val="00E86FE7"/>
    <w:rsid w:val="00E87BBD"/>
    <w:rsid w:val="00E90BCD"/>
    <w:rsid w:val="00E90E13"/>
    <w:rsid w:val="00E917EB"/>
    <w:rsid w:val="00E9223C"/>
    <w:rsid w:val="00E9331F"/>
    <w:rsid w:val="00E9430C"/>
    <w:rsid w:val="00E960E6"/>
    <w:rsid w:val="00E963A2"/>
    <w:rsid w:val="00EA17D9"/>
    <w:rsid w:val="00EA1AFD"/>
    <w:rsid w:val="00EA1B09"/>
    <w:rsid w:val="00EA5584"/>
    <w:rsid w:val="00EB0ABF"/>
    <w:rsid w:val="00EB0F48"/>
    <w:rsid w:val="00EB2EE9"/>
    <w:rsid w:val="00EB34AD"/>
    <w:rsid w:val="00EB3CA6"/>
    <w:rsid w:val="00EB4755"/>
    <w:rsid w:val="00EB5FD7"/>
    <w:rsid w:val="00EB63B4"/>
    <w:rsid w:val="00EC0891"/>
    <w:rsid w:val="00EC0EDD"/>
    <w:rsid w:val="00EC2EEC"/>
    <w:rsid w:val="00EC3112"/>
    <w:rsid w:val="00EC53EA"/>
    <w:rsid w:val="00EC57A6"/>
    <w:rsid w:val="00EC5BB9"/>
    <w:rsid w:val="00EC62F1"/>
    <w:rsid w:val="00ED2E6C"/>
    <w:rsid w:val="00ED32B4"/>
    <w:rsid w:val="00ED662E"/>
    <w:rsid w:val="00ED7334"/>
    <w:rsid w:val="00EE083B"/>
    <w:rsid w:val="00EE10F0"/>
    <w:rsid w:val="00EE3F46"/>
    <w:rsid w:val="00EE4DC7"/>
    <w:rsid w:val="00EE5306"/>
    <w:rsid w:val="00EE5CCD"/>
    <w:rsid w:val="00EE60C8"/>
    <w:rsid w:val="00EF07F8"/>
    <w:rsid w:val="00EF174B"/>
    <w:rsid w:val="00EF17D7"/>
    <w:rsid w:val="00EF1C47"/>
    <w:rsid w:val="00EF2210"/>
    <w:rsid w:val="00EF32D7"/>
    <w:rsid w:val="00EF4BF1"/>
    <w:rsid w:val="00EF58AB"/>
    <w:rsid w:val="00EF69ED"/>
    <w:rsid w:val="00EF757A"/>
    <w:rsid w:val="00F00586"/>
    <w:rsid w:val="00F03CB2"/>
    <w:rsid w:val="00F04712"/>
    <w:rsid w:val="00F04F4B"/>
    <w:rsid w:val="00F058CF"/>
    <w:rsid w:val="00F067CC"/>
    <w:rsid w:val="00F06F44"/>
    <w:rsid w:val="00F118AE"/>
    <w:rsid w:val="00F11A41"/>
    <w:rsid w:val="00F1336F"/>
    <w:rsid w:val="00F1346E"/>
    <w:rsid w:val="00F140C8"/>
    <w:rsid w:val="00F14E6C"/>
    <w:rsid w:val="00F15283"/>
    <w:rsid w:val="00F1575E"/>
    <w:rsid w:val="00F159FF"/>
    <w:rsid w:val="00F16BB6"/>
    <w:rsid w:val="00F2115E"/>
    <w:rsid w:val="00F24E55"/>
    <w:rsid w:val="00F24EFE"/>
    <w:rsid w:val="00F2530F"/>
    <w:rsid w:val="00F26388"/>
    <w:rsid w:val="00F276D2"/>
    <w:rsid w:val="00F3013F"/>
    <w:rsid w:val="00F3074E"/>
    <w:rsid w:val="00F30807"/>
    <w:rsid w:val="00F31670"/>
    <w:rsid w:val="00F33B61"/>
    <w:rsid w:val="00F3450E"/>
    <w:rsid w:val="00F35DA8"/>
    <w:rsid w:val="00F35F02"/>
    <w:rsid w:val="00F36881"/>
    <w:rsid w:val="00F3752F"/>
    <w:rsid w:val="00F415B1"/>
    <w:rsid w:val="00F42F53"/>
    <w:rsid w:val="00F4414D"/>
    <w:rsid w:val="00F452D3"/>
    <w:rsid w:val="00F468A0"/>
    <w:rsid w:val="00F47720"/>
    <w:rsid w:val="00F50BC0"/>
    <w:rsid w:val="00F54F94"/>
    <w:rsid w:val="00F5606C"/>
    <w:rsid w:val="00F57AA3"/>
    <w:rsid w:val="00F63E91"/>
    <w:rsid w:val="00F654F1"/>
    <w:rsid w:val="00F656B2"/>
    <w:rsid w:val="00F67695"/>
    <w:rsid w:val="00F70B15"/>
    <w:rsid w:val="00F72A25"/>
    <w:rsid w:val="00F72CAC"/>
    <w:rsid w:val="00F75C7E"/>
    <w:rsid w:val="00F75EA1"/>
    <w:rsid w:val="00F7631A"/>
    <w:rsid w:val="00F77D06"/>
    <w:rsid w:val="00F80500"/>
    <w:rsid w:val="00F813B3"/>
    <w:rsid w:val="00F84C4D"/>
    <w:rsid w:val="00F8540A"/>
    <w:rsid w:val="00F85A67"/>
    <w:rsid w:val="00F866A2"/>
    <w:rsid w:val="00F8686B"/>
    <w:rsid w:val="00F8761D"/>
    <w:rsid w:val="00F87FFC"/>
    <w:rsid w:val="00F90F60"/>
    <w:rsid w:val="00F9130C"/>
    <w:rsid w:val="00F920F0"/>
    <w:rsid w:val="00F92558"/>
    <w:rsid w:val="00F9359A"/>
    <w:rsid w:val="00F93959"/>
    <w:rsid w:val="00F94D70"/>
    <w:rsid w:val="00F95F6F"/>
    <w:rsid w:val="00F96387"/>
    <w:rsid w:val="00F96B65"/>
    <w:rsid w:val="00F9764D"/>
    <w:rsid w:val="00FA098E"/>
    <w:rsid w:val="00FA12B9"/>
    <w:rsid w:val="00FA3674"/>
    <w:rsid w:val="00FA36AA"/>
    <w:rsid w:val="00FA49D5"/>
    <w:rsid w:val="00FA5F10"/>
    <w:rsid w:val="00FB1019"/>
    <w:rsid w:val="00FB189E"/>
    <w:rsid w:val="00FB196D"/>
    <w:rsid w:val="00FB24ED"/>
    <w:rsid w:val="00FB2978"/>
    <w:rsid w:val="00FB3A2E"/>
    <w:rsid w:val="00FB55CC"/>
    <w:rsid w:val="00FB68CE"/>
    <w:rsid w:val="00FB74E9"/>
    <w:rsid w:val="00FB7AA9"/>
    <w:rsid w:val="00FC1C6A"/>
    <w:rsid w:val="00FC25DB"/>
    <w:rsid w:val="00FC449B"/>
    <w:rsid w:val="00FC4D45"/>
    <w:rsid w:val="00FC69EC"/>
    <w:rsid w:val="00FC71AC"/>
    <w:rsid w:val="00FC7701"/>
    <w:rsid w:val="00FC7A11"/>
    <w:rsid w:val="00FD1BA2"/>
    <w:rsid w:val="00FD2F6B"/>
    <w:rsid w:val="00FD5073"/>
    <w:rsid w:val="00FD57FF"/>
    <w:rsid w:val="00FD5C06"/>
    <w:rsid w:val="00FD6A13"/>
    <w:rsid w:val="00FD7A30"/>
    <w:rsid w:val="00FD7DC1"/>
    <w:rsid w:val="00FE098B"/>
    <w:rsid w:val="00FE1C5D"/>
    <w:rsid w:val="00FE1FA2"/>
    <w:rsid w:val="00FE2668"/>
    <w:rsid w:val="00FE2F29"/>
    <w:rsid w:val="00FE72A9"/>
    <w:rsid w:val="00FE7AB5"/>
    <w:rsid w:val="00FF083E"/>
    <w:rsid w:val="00FF0BB2"/>
    <w:rsid w:val="00FF22CA"/>
    <w:rsid w:val="00FF2BAF"/>
    <w:rsid w:val="00FF6771"/>
    <w:rsid w:val="00FF76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91C42D7-87BF-4936-A3BD-DB1001154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00586"/>
    <w:pPr>
      <w:spacing w:after="200" w:line="276" w:lineRule="auto"/>
    </w:pPr>
  </w:style>
  <w:style w:type="paragraph" w:styleId="12">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Введение...,Б1,Heading 1iz,Б11,Заголовок параграфа (1.),Headi...,h1,В1,а1"/>
    <w:next w:val="a0"/>
    <w:link w:val="13"/>
    <w:uiPriority w:val="9"/>
    <w:qFormat/>
    <w:rsid w:val="00FD7DC1"/>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sub-sect,H2,h2,Б2,RTC,iz2,Заголовок 21,Numbered text 3,HD2,Heading 2 Hidden,Раздел Знак,Level 2 Topic Heading,H21,Major,CHS,H2-Heading 2,l2,Header2,22,heading2,list2,A,A.B.C.,Список 21,Heading2,Heading Indent No L2,H,list 2,heading 2,5"/>
    <w:next w:val="a0"/>
    <w:link w:val="20"/>
    <w:qFormat/>
    <w:rsid w:val="00FD7DC1"/>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0">
    <w:name w:val="heading 3"/>
    <w:aliases w:val="H3,Подраздел,Б3,RTC 3,iz3,римская нумерация"/>
    <w:basedOn w:val="a0"/>
    <w:next w:val="a0"/>
    <w:link w:val="31"/>
    <w:qFormat/>
    <w:rsid w:val="00777709"/>
    <w:pPr>
      <w:keepNext/>
      <w:tabs>
        <w:tab w:val="num" w:pos="1134"/>
      </w:tabs>
      <w:suppressAutoHyphens/>
      <w:spacing w:before="120" w:after="120" w:line="240" w:lineRule="auto"/>
      <w:ind w:left="1134" w:hanging="1134"/>
      <w:outlineLvl w:val="2"/>
    </w:pPr>
    <w:rPr>
      <w:rFonts w:ascii="Times New Roman" w:eastAsia="Calibri" w:hAnsi="Times New Roman" w:cs="Times New Roman"/>
      <w:b/>
      <w:bCs/>
      <w:sz w:val="28"/>
      <w:szCs w:val="28"/>
      <w:lang w:val="x-none" w:eastAsia="x-none"/>
    </w:rPr>
  </w:style>
  <w:style w:type="paragraph" w:styleId="4">
    <w:name w:val="heading 4"/>
    <w:next w:val="a0"/>
    <w:link w:val="40"/>
    <w:qFormat/>
    <w:rsid w:val="00FD7DC1"/>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
    <w:name w:val="heading 5"/>
    <w:aliases w:val="H5,h5,h51,H51,h52,test,Block Label,Level 3 - i"/>
    <w:basedOn w:val="a0"/>
    <w:next w:val="a0"/>
    <w:link w:val="50"/>
    <w:unhideWhenUsed/>
    <w:qFormat/>
    <w:rsid w:val="00FD7DC1"/>
    <w:pPr>
      <w:keepNext/>
      <w:keepLines/>
      <w:spacing w:before="200" w:after="0"/>
      <w:outlineLvl w:val="4"/>
    </w:pPr>
    <w:rPr>
      <w:rFonts w:asciiTheme="majorHAnsi" w:eastAsiaTheme="majorEastAsia" w:hAnsiTheme="majorHAnsi" w:cstheme="majorBidi"/>
      <w:color w:val="1F4D78" w:themeColor="accent1" w:themeShade="7F"/>
    </w:rPr>
  </w:style>
  <w:style w:type="paragraph" w:styleId="6">
    <w:name w:val="heading 6"/>
    <w:aliases w:val="RTC 6"/>
    <w:basedOn w:val="a0"/>
    <w:next w:val="a0"/>
    <w:link w:val="60"/>
    <w:unhideWhenUsed/>
    <w:qFormat/>
    <w:rsid w:val="00FD7DC1"/>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
    <w:name w:val="heading 7"/>
    <w:aliases w:val="RTC7"/>
    <w:basedOn w:val="a0"/>
    <w:next w:val="a0"/>
    <w:link w:val="70"/>
    <w:qFormat/>
    <w:rsid w:val="00777709"/>
    <w:pPr>
      <w:widowControl w:val="0"/>
      <w:tabs>
        <w:tab w:val="num" w:pos="360"/>
      </w:tabs>
      <w:suppressAutoHyphens/>
      <w:spacing w:before="240" w:after="60" w:line="360" w:lineRule="auto"/>
      <w:jc w:val="both"/>
      <w:outlineLvl w:val="6"/>
    </w:pPr>
    <w:rPr>
      <w:rFonts w:ascii="Times New Roman" w:eastAsia="Calibri" w:hAnsi="Times New Roman" w:cs="Times New Roman"/>
      <w:sz w:val="26"/>
      <w:szCs w:val="26"/>
      <w:lang w:val="x-none" w:eastAsia="x-none"/>
    </w:rPr>
  </w:style>
  <w:style w:type="paragraph" w:styleId="8">
    <w:name w:val="heading 8"/>
    <w:basedOn w:val="a0"/>
    <w:next w:val="a0"/>
    <w:link w:val="80"/>
    <w:qFormat/>
    <w:rsid w:val="00777709"/>
    <w:pPr>
      <w:widowControl w:val="0"/>
      <w:tabs>
        <w:tab w:val="num" w:pos="360"/>
      </w:tabs>
      <w:suppressAutoHyphens/>
      <w:spacing w:before="240" w:after="60" w:line="360" w:lineRule="auto"/>
      <w:jc w:val="both"/>
      <w:outlineLvl w:val="7"/>
    </w:pPr>
    <w:rPr>
      <w:rFonts w:ascii="Times New Roman" w:eastAsia="Times New Roman" w:hAnsi="Times New Roman" w:cs="Times New Roman"/>
      <w:i/>
      <w:iCs/>
      <w:sz w:val="26"/>
      <w:szCs w:val="26"/>
      <w:lang w:val="x-none" w:eastAsia="x-none"/>
    </w:rPr>
  </w:style>
  <w:style w:type="paragraph" w:styleId="9">
    <w:name w:val="heading 9"/>
    <w:basedOn w:val="a0"/>
    <w:next w:val="a0"/>
    <w:link w:val="90"/>
    <w:qFormat/>
    <w:rsid w:val="00777709"/>
    <w:pPr>
      <w:widowControl w:val="0"/>
      <w:tabs>
        <w:tab w:val="num" w:pos="360"/>
      </w:tabs>
      <w:suppressAutoHyphens/>
      <w:spacing w:before="240" w:after="60" w:line="360" w:lineRule="auto"/>
      <w:jc w:val="both"/>
      <w:outlineLvl w:val="8"/>
    </w:pPr>
    <w:rPr>
      <w:rFonts w:ascii="Arial" w:eastAsia="Times New Roman" w:hAnsi="Arial" w:cs="Times New Roman"/>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3">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Введение... Знак,Б1 Знак,Heading 1iz Знак"/>
    <w:basedOn w:val="a1"/>
    <w:link w:val="12"/>
    <w:rsid w:val="00FD7DC1"/>
    <w:rPr>
      <w:rFonts w:ascii="Verdana" w:eastAsia="Arial Unicode MS" w:hAnsi="Verdana" w:cs="Arial Unicode MS"/>
      <w:color w:val="000000"/>
      <w:sz w:val="20"/>
      <w:szCs w:val="20"/>
      <w:u w:color="000000"/>
      <w:bdr w:val="nil"/>
      <w:lang w:val="en-US" w:eastAsia="ru-RU"/>
    </w:rPr>
  </w:style>
  <w:style w:type="character" w:customStyle="1" w:styleId="20">
    <w:name w:val="Заголовок 2 Знак"/>
    <w:aliases w:val="2 Знак1,sub-sect Знак1,H2 Знак1,h2 Знак1,Б2 Знак1,RTC Знак1,iz2 Знак,Заголовок 21 Знак,Numbered text 3 Знак,HD2 Знак,Heading 2 Hidden Знак,Раздел Знак Знак,Level 2 Topic Heading Знак,H21 Знак,Major Знак,CHS Знак,H2-Heading 2 Знак,A Знак"/>
    <w:basedOn w:val="a1"/>
    <w:link w:val="2"/>
    <w:rsid w:val="00FD7DC1"/>
    <w:rPr>
      <w:rFonts w:ascii="Cambria" w:eastAsia="Cambria" w:hAnsi="Cambria" w:cs="Cambria"/>
      <w:b/>
      <w:bCs/>
      <w:i/>
      <w:iCs/>
      <w:color w:val="000000"/>
      <w:sz w:val="28"/>
      <w:szCs w:val="28"/>
      <w:u w:color="000000"/>
      <w:bdr w:val="nil"/>
      <w:lang w:eastAsia="ru-RU"/>
    </w:rPr>
  </w:style>
  <w:style w:type="character" w:customStyle="1" w:styleId="40">
    <w:name w:val="Заголовок 4 Знак"/>
    <w:basedOn w:val="a1"/>
    <w:link w:val="4"/>
    <w:rsid w:val="00FD7DC1"/>
    <w:rPr>
      <w:rFonts w:ascii="Times New Roman" w:eastAsia="Times New Roman" w:hAnsi="Times New Roman" w:cs="Times New Roman"/>
      <w:b/>
      <w:bCs/>
      <w:i/>
      <w:iCs/>
      <w:color w:val="000000"/>
      <w:sz w:val="28"/>
      <w:szCs w:val="28"/>
      <w:u w:color="000000"/>
      <w:bdr w:val="nil"/>
      <w:lang w:eastAsia="ru-RU"/>
    </w:rPr>
  </w:style>
  <w:style w:type="character" w:customStyle="1" w:styleId="50">
    <w:name w:val="Заголовок 5 Знак"/>
    <w:aliases w:val="H5 Знак,h5 Знак,h51 Знак,H51 Знак,h52 Знак,test Знак,Block Label Знак,Level 3 - i Знак"/>
    <w:basedOn w:val="a1"/>
    <w:link w:val="5"/>
    <w:rsid w:val="00FD7DC1"/>
    <w:rPr>
      <w:rFonts w:asciiTheme="majorHAnsi" w:eastAsiaTheme="majorEastAsia" w:hAnsiTheme="majorHAnsi" w:cstheme="majorBidi"/>
      <w:color w:val="1F4D78" w:themeColor="accent1" w:themeShade="7F"/>
    </w:rPr>
  </w:style>
  <w:style w:type="character" w:customStyle="1" w:styleId="60">
    <w:name w:val="Заголовок 6 Знак"/>
    <w:aliases w:val="RTC 6 Знак"/>
    <w:basedOn w:val="a1"/>
    <w:link w:val="6"/>
    <w:rsid w:val="00FD7DC1"/>
    <w:rPr>
      <w:rFonts w:asciiTheme="majorHAnsi" w:eastAsiaTheme="majorEastAsia" w:hAnsiTheme="majorHAnsi" w:cstheme="majorBidi"/>
      <w:i/>
      <w:iCs/>
      <w:color w:val="1F4D78" w:themeColor="accent1" w:themeShade="7F"/>
    </w:rPr>
  </w:style>
  <w:style w:type="paragraph" w:styleId="a4">
    <w:name w:val="List Paragraph"/>
    <w:aliases w:val="Нумерованый список,List Paragraph1,Абзац маркированнный,ПАРАГРАФ,Абзац списка2,Table-Normal,RSHB_Table-Normal,3_Абзац списка"/>
    <w:basedOn w:val="a0"/>
    <w:link w:val="a5"/>
    <w:qFormat/>
    <w:rsid w:val="00FD7DC1"/>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6">
    <w:name w:val="Hyperlink"/>
    <w:uiPriority w:val="99"/>
    <w:rsid w:val="00FD7DC1"/>
    <w:rPr>
      <w:u w:val="single"/>
    </w:rPr>
  </w:style>
  <w:style w:type="table" w:customStyle="1" w:styleId="TableNormal">
    <w:name w:val="Table Normal"/>
    <w:uiPriority w:val="2"/>
    <w:qFormat/>
    <w:rsid w:val="00FD7DC1"/>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7">
    <w:name w:val="Колонтитулы"/>
    <w:rsid w:val="00FD7DC1"/>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8">
    <w:name w:val="footer"/>
    <w:link w:val="a9"/>
    <w:uiPriority w:val="99"/>
    <w:rsid w:val="00FD7DC1"/>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9">
    <w:name w:val="Нижний колонтитул Знак"/>
    <w:basedOn w:val="a1"/>
    <w:link w:val="a8"/>
    <w:uiPriority w:val="99"/>
    <w:rsid w:val="00FD7DC1"/>
    <w:rPr>
      <w:rFonts w:ascii="Arial" w:eastAsia="Arial Unicode MS" w:hAnsi="Arial" w:cs="Arial Unicode MS"/>
      <w:color w:val="000000"/>
      <w:sz w:val="20"/>
      <w:szCs w:val="20"/>
      <w:u w:color="000000"/>
      <w:bdr w:val="nil"/>
      <w:lang w:eastAsia="ru-RU"/>
    </w:rPr>
  </w:style>
  <w:style w:type="paragraph" w:styleId="aa">
    <w:name w:val="Title"/>
    <w:link w:val="ab"/>
    <w:qFormat/>
    <w:rsid w:val="00FD7DC1"/>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b">
    <w:name w:val="Заголовок Знак"/>
    <w:basedOn w:val="a1"/>
    <w:link w:val="aa"/>
    <w:rsid w:val="00FD7DC1"/>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FD7DC1"/>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2">
    <w:name w:val="Body Text Indent 3"/>
    <w:link w:val="33"/>
    <w:rsid w:val="00FD7DC1"/>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3">
    <w:name w:val="Основной текст с отступом 3 Знак"/>
    <w:basedOn w:val="a1"/>
    <w:link w:val="32"/>
    <w:rsid w:val="00FD7DC1"/>
    <w:rPr>
      <w:rFonts w:ascii="Arial" w:eastAsia="Arial Unicode MS" w:hAnsi="Arial" w:cs="Arial Unicode MS"/>
      <w:color w:val="000000"/>
      <w:sz w:val="16"/>
      <w:szCs w:val="16"/>
      <w:u w:color="000000"/>
      <w:bdr w:val="nil"/>
      <w:lang w:eastAsia="ru-RU"/>
    </w:rPr>
  </w:style>
  <w:style w:type="numbering" w:customStyle="1" w:styleId="34">
    <w:name w:val="Импортированный стиль 3"/>
    <w:rsid w:val="00FD7DC1"/>
  </w:style>
  <w:style w:type="numbering" w:customStyle="1" w:styleId="41">
    <w:name w:val="Импортированный стиль 4"/>
    <w:rsid w:val="00FD7DC1"/>
  </w:style>
  <w:style w:type="paragraph" w:customStyle="1" w:styleId="ac">
    <w:name w:val="Ариал"/>
    <w:link w:val="14"/>
    <w:rsid w:val="00FD7DC1"/>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2">
    <w:name w:val="Импортированный стиль 5"/>
    <w:rsid w:val="00FD7DC1"/>
  </w:style>
  <w:style w:type="numbering" w:customStyle="1" w:styleId="62">
    <w:name w:val="Импортированный стиль 6"/>
    <w:rsid w:val="00FD7DC1"/>
  </w:style>
  <w:style w:type="paragraph" w:styleId="ad">
    <w:name w:val="footnote text"/>
    <w:link w:val="ae"/>
    <w:uiPriority w:val="99"/>
    <w:rsid w:val="00FD7DC1"/>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e">
    <w:name w:val="Текст сноски Знак"/>
    <w:basedOn w:val="a1"/>
    <w:link w:val="ad"/>
    <w:uiPriority w:val="99"/>
    <w:rsid w:val="00FD7DC1"/>
    <w:rPr>
      <w:rFonts w:ascii="Arial" w:eastAsia="Arial" w:hAnsi="Arial" w:cs="Arial"/>
      <w:color w:val="000000"/>
      <w:sz w:val="20"/>
      <w:szCs w:val="20"/>
      <w:u w:color="000000"/>
      <w:bdr w:val="nil"/>
      <w:lang w:eastAsia="ru-RU"/>
    </w:rPr>
  </w:style>
  <w:style w:type="character" w:styleId="af">
    <w:name w:val="footnote reference"/>
    <w:uiPriority w:val="99"/>
    <w:rsid w:val="00FD7DC1"/>
    <w:rPr>
      <w:vertAlign w:val="superscript"/>
    </w:rPr>
  </w:style>
  <w:style w:type="paragraph" w:styleId="21">
    <w:name w:val="Body Text Indent 2"/>
    <w:link w:val="22"/>
    <w:rsid w:val="00FD7DC1"/>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2">
    <w:name w:val="Основной текст с отступом 2 Знак"/>
    <w:basedOn w:val="a1"/>
    <w:link w:val="21"/>
    <w:rsid w:val="00FD7DC1"/>
    <w:rPr>
      <w:rFonts w:ascii="Times New Roman" w:eastAsia="Arial Unicode MS" w:hAnsi="Times New Roman" w:cs="Arial Unicode MS"/>
      <w:color w:val="000000"/>
      <w:sz w:val="24"/>
      <w:szCs w:val="24"/>
      <w:u w:color="000000"/>
      <w:bdr w:val="nil"/>
      <w:lang w:eastAsia="ru-RU"/>
    </w:rPr>
  </w:style>
  <w:style w:type="numbering" w:customStyle="1" w:styleId="72">
    <w:name w:val="Импортированный стиль 7"/>
    <w:rsid w:val="00FD7DC1"/>
  </w:style>
  <w:style w:type="paragraph" w:customStyle="1" w:styleId="15">
    <w:name w:val="Обычный1"/>
    <w:rsid w:val="00FD7DC1"/>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2">
    <w:name w:val="Импортированный стиль 8"/>
    <w:rsid w:val="00FD7DC1"/>
  </w:style>
  <w:style w:type="numbering" w:customStyle="1" w:styleId="92">
    <w:name w:val="Импортированный стиль 9"/>
    <w:rsid w:val="00FD7DC1"/>
  </w:style>
  <w:style w:type="numbering" w:customStyle="1" w:styleId="100">
    <w:name w:val="Импортированный стиль 10"/>
    <w:rsid w:val="00FD7DC1"/>
  </w:style>
  <w:style w:type="numbering" w:customStyle="1" w:styleId="110">
    <w:name w:val="Импортированный стиль 11"/>
    <w:rsid w:val="00FD7DC1"/>
  </w:style>
  <w:style w:type="numbering" w:customStyle="1" w:styleId="120">
    <w:name w:val="Импортированный стиль 12"/>
    <w:rsid w:val="00FD7DC1"/>
  </w:style>
  <w:style w:type="numbering" w:customStyle="1" w:styleId="130">
    <w:name w:val="Импортированный стиль 13"/>
    <w:rsid w:val="00FD7DC1"/>
  </w:style>
  <w:style w:type="paragraph" w:styleId="23">
    <w:name w:val="List 2"/>
    <w:rsid w:val="00FD7DC1"/>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0">
    <w:name w:val="Body Text"/>
    <w:aliases w:val="Основной текст таблиц,в таблице,таблицы,в таблицах,Письмо в Интернет, в таблице, в таблицах"/>
    <w:link w:val="af1"/>
    <w:rsid w:val="00FD7DC1"/>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1">
    <w:name w:val="Основной текст Знак"/>
    <w:aliases w:val="Основной текст таблиц Знак,в таблице Знак,таблицы Знак,в таблицах Знак,Письмо в Интернет Знак, в таблице Знак, в таблицах Знак"/>
    <w:basedOn w:val="a1"/>
    <w:link w:val="af0"/>
    <w:rsid w:val="00FD7DC1"/>
    <w:rPr>
      <w:rFonts w:ascii="Arial" w:eastAsia="Arial Unicode MS" w:hAnsi="Arial" w:cs="Arial Unicode MS"/>
      <w:color w:val="000000"/>
      <w:sz w:val="20"/>
      <w:szCs w:val="20"/>
      <w:u w:color="000000"/>
      <w:bdr w:val="nil"/>
      <w:lang w:eastAsia="ru-RU"/>
    </w:rPr>
  </w:style>
  <w:style w:type="numbering" w:customStyle="1" w:styleId="150">
    <w:name w:val="Импортированный стиль 15"/>
    <w:rsid w:val="00FD7DC1"/>
  </w:style>
  <w:style w:type="numbering" w:customStyle="1" w:styleId="16">
    <w:name w:val="Импортированный стиль 16"/>
    <w:rsid w:val="00FD7DC1"/>
  </w:style>
  <w:style w:type="numbering" w:customStyle="1" w:styleId="17">
    <w:name w:val="Импортированный стиль 17"/>
    <w:rsid w:val="00FD7DC1"/>
  </w:style>
  <w:style w:type="paragraph" w:customStyle="1" w:styleId="-">
    <w:name w:val="_Маркер (номер) - с заголовком"/>
    <w:rsid w:val="00FD7DC1"/>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FD7DC1"/>
  </w:style>
  <w:style w:type="paragraph" w:styleId="af2">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3"/>
    <w:uiPriority w:val="99"/>
    <w:rsid w:val="00FD7DC1"/>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3">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1"/>
    <w:link w:val="af2"/>
    <w:uiPriority w:val="99"/>
    <w:rsid w:val="00FD7DC1"/>
    <w:rPr>
      <w:rFonts w:ascii="Arial" w:eastAsia="Arial" w:hAnsi="Arial" w:cs="Arial"/>
      <w:color w:val="000000"/>
      <w:sz w:val="20"/>
      <w:szCs w:val="20"/>
      <w:u w:color="000000"/>
      <w:bdr w:val="nil"/>
      <w:lang w:eastAsia="ru-RU"/>
    </w:rPr>
  </w:style>
  <w:style w:type="paragraph" w:customStyle="1" w:styleId="Times12">
    <w:name w:val="Times 12"/>
    <w:rsid w:val="00FD7DC1"/>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FD7DC1"/>
  </w:style>
  <w:style w:type="numbering" w:customStyle="1" w:styleId="200">
    <w:name w:val="Импортированный стиль 20"/>
    <w:rsid w:val="00FD7DC1"/>
  </w:style>
  <w:style w:type="paragraph" w:customStyle="1" w:styleId="CCLegal1">
    <w:name w:val="CC Legal 1"/>
    <w:rsid w:val="00FD7DC1"/>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4">
    <w:name w:val="Пункт б/н"/>
    <w:rsid w:val="00FD7DC1"/>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rsid w:val="00FD7DC1"/>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0">
    <w:name w:val="Импортированный стиль 21"/>
    <w:rsid w:val="00FD7DC1"/>
  </w:style>
  <w:style w:type="paragraph" w:styleId="af5">
    <w:name w:val="Body Text Indent"/>
    <w:aliases w:val="текст,Body Text Indent1"/>
    <w:link w:val="af6"/>
    <w:rsid w:val="00FD7DC1"/>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6">
    <w:name w:val="Основной текст с отступом Знак"/>
    <w:aliases w:val="текст Знак,Body Text Indent1 Знак"/>
    <w:basedOn w:val="a1"/>
    <w:link w:val="af5"/>
    <w:rsid w:val="00FD7DC1"/>
    <w:rPr>
      <w:rFonts w:ascii="Arial" w:eastAsia="Arial Unicode MS" w:hAnsi="Arial" w:cs="Arial Unicode MS"/>
      <w:color w:val="000000"/>
      <w:sz w:val="20"/>
      <w:szCs w:val="20"/>
      <w:u w:color="000000"/>
      <w:bdr w:val="nil"/>
      <w:lang w:eastAsia="ru-RU"/>
    </w:rPr>
  </w:style>
  <w:style w:type="numbering" w:customStyle="1" w:styleId="220">
    <w:name w:val="Импортированный стиль 22"/>
    <w:rsid w:val="00FD7DC1"/>
  </w:style>
  <w:style w:type="paragraph" w:customStyle="1" w:styleId="BodyTextIndent21">
    <w:name w:val="Body Text Indent 21"/>
    <w:rsid w:val="00FD7DC1"/>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0">
    <w:name w:val="Импортированный стиль 23"/>
    <w:rsid w:val="00FD7DC1"/>
  </w:style>
  <w:style w:type="numbering" w:customStyle="1" w:styleId="24">
    <w:name w:val="Импортированный стиль 24"/>
    <w:rsid w:val="00FD7DC1"/>
  </w:style>
  <w:style w:type="numbering" w:customStyle="1" w:styleId="25">
    <w:name w:val="Импортированный стиль 25"/>
    <w:rsid w:val="00FD7DC1"/>
  </w:style>
  <w:style w:type="paragraph" w:customStyle="1" w:styleId="af7">
    <w:name w:val="бычный"/>
    <w:link w:val="af8"/>
    <w:rsid w:val="00FD7DC1"/>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FD7DC1"/>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FD7DC1"/>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FD7DC1"/>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FD7DC1"/>
  </w:style>
  <w:style w:type="paragraph" w:customStyle="1" w:styleId="BodyText23">
    <w:name w:val="Body Text 23"/>
    <w:rsid w:val="00FD7DC1"/>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5">
    <w:name w:val="Body Text 3"/>
    <w:link w:val="36"/>
    <w:rsid w:val="00FD7DC1"/>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6">
    <w:name w:val="Основной текст 3 Знак"/>
    <w:basedOn w:val="a1"/>
    <w:link w:val="35"/>
    <w:rsid w:val="00FD7DC1"/>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FD7DC1"/>
  </w:style>
  <w:style w:type="paragraph" w:customStyle="1" w:styleId="af9">
    <w:name w:val="Абзац правил"/>
    <w:rsid w:val="00FD7DC1"/>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FD7DC1"/>
  </w:style>
  <w:style w:type="numbering" w:customStyle="1" w:styleId="29">
    <w:name w:val="Импортированный стиль 29"/>
    <w:rsid w:val="00FD7DC1"/>
  </w:style>
  <w:style w:type="numbering" w:customStyle="1" w:styleId="300">
    <w:name w:val="Импортированный стиль 30"/>
    <w:rsid w:val="00FD7DC1"/>
  </w:style>
  <w:style w:type="numbering" w:customStyle="1" w:styleId="312">
    <w:name w:val="Импортированный стиль 31"/>
    <w:rsid w:val="00FD7DC1"/>
  </w:style>
  <w:style w:type="paragraph" w:styleId="afa">
    <w:name w:val="annotation text"/>
    <w:link w:val="afb"/>
    <w:uiPriority w:val="99"/>
    <w:rsid w:val="00FD7DC1"/>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b">
    <w:name w:val="Текст примечания Знак"/>
    <w:basedOn w:val="a1"/>
    <w:link w:val="afa"/>
    <w:uiPriority w:val="99"/>
    <w:rsid w:val="00FD7DC1"/>
    <w:rPr>
      <w:rFonts w:ascii="Times New Roman" w:eastAsia="Arial Unicode MS" w:hAnsi="Times New Roman" w:cs="Arial Unicode MS"/>
      <w:color w:val="000000"/>
      <w:sz w:val="20"/>
      <w:szCs w:val="20"/>
      <w:u w:color="000000"/>
      <w:bdr w:val="nil"/>
      <w:lang w:eastAsia="ru-RU"/>
    </w:rPr>
  </w:style>
  <w:style w:type="numbering" w:customStyle="1" w:styleId="320">
    <w:name w:val="Импортированный стиль 32"/>
    <w:rsid w:val="00FD7DC1"/>
  </w:style>
  <w:style w:type="numbering" w:customStyle="1" w:styleId="330">
    <w:name w:val="Импортированный стиль 33"/>
    <w:rsid w:val="00FD7DC1"/>
  </w:style>
  <w:style w:type="numbering" w:customStyle="1" w:styleId="340">
    <w:name w:val="Импортированный стиль 34"/>
    <w:rsid w:val="00FD7DC1"/>
  </w:style>
  <w:style w:type="numbering" w:customStyle="1" w:styleId="350">
    <w:name w:val="Импортированный стиль 35"/>
    <w:rsid w:val="00FD7DC1"/>
  </w:style>
  <w:style w:type="numbering" w:customStyle="1" w:styleId="360">
    <w:name w:val="Импортированный стиль 36"/>
    <w:rsid w:val="00FD7DC1"/>
  </w:style>
  <w:style w:type="numbering" w:customStyle="1" w:styleId="37">
    <w:name w:val="Импортированный стиль 37"/>
    <w:rsid w:val="00FD7DC1"/>
  </w:style>
  <w:style w:type="paragraph" w:customStyle="1" w:styleId="afc">
    <w:name w:val="Текст в документе"/>
    <w:rsid w:val="00FD7DC1"/>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uiPriority w:val="99"/>
    <w:rsid w:val="00FD7DC1"/>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FD7DC1"/>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FD7DC1"/>
  </w:style>
  <w:style w:type="paragraph" w:customStyle="1" w:styleId="Style16">
    <w:name w:val="Style16"/>
    <w:rsid w:val="00FD7DC1"/>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FD7DC1"/>
  </w:style>
  <w:style w:type="paragraph" w:customStyle="1" w:styleId="Style32">
    <w:name w:val="Style32"/>
    <w:rsid w:val="00FD7DC1"/>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0">
    <w:name w:val="Импортированный стиль 40"/>
    <w:rsid w:val="00FD7DC1"/>
  </w:style>
  <w:style w:type="numbering" w:customStyle="1" w:styleId="410">
    <w:name w:val="Импортированный стиль 41"/>
    <w:rsid w:val="00FD7DC1"/>
  </w:style>
  <w:style w:type="numbering" w:customStyle="1" w:styleId="42">
    <w:name w:val="Импортированный стиль 42"/>
    <w:rsid w:val="00FD7DC1"/>
  </w:style>
  <w:style w:type="paragraph" w:styleId="afd">
    <w:name w:val="Block Text"/>
    <w:rsid w:val="00FD7DC1"/>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FD7DC1"/>
  </w:style>
  <w:style w:type="numbering" w:customStyle="1" w:styleId="44">
    <w:name w:val="Импортированный стиль 44"/>
    <w:rsid w:val="00FD7DC1"/>
  </w:style>
  <w:style w:type="numbering" w:customStyle="1" w:styleId="45">
    <w:name w:val="Импортированный стиль 45"/>
    <w:rsid w:val="00FD7DC1"/>
  </w:style>
  <w:style w:type="paragraph" w:styleId="afe">
    <w:name w:val="Balloon Text"/>
    <w:basedOn w:val="a0"/>
    <w:link w:val="aff"/>
    <w:uiPriority w:val="99"/>
    <w:semiHidden/>
    <w:unhideWhenUsed/>
    <w:rsid w:val="00FD7DC1"/>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
    <w:name w:val="Текст выноски Знак"/>
    <w:basedOn w:val="a1"/>
    <w:link w:val="afe"/>
    <w:uiPriority w:val="99"/>
    <w:semiHidden/>
    <w:rsid w:val="00FD7DC1"/>
    <w:rPr>
      <w:rFonts w:ascii="Tahoma" w:eastAsia="Times New Roman" w:hAnsi="Tahoma" w:cs="Tahoma"/>
      <w:sz w:val="16"/>
      <w:szCs w:val="16"/>
      <w:lang w:eastAsia="ru-RU"/>
    </w:rPr>
  </w:style>
  <w:style w:type="paragraph" w:styleId="2a">
    <w:name w:val="Body Text 2"/>
    <w:basedOn w:val="a0"/>
    <w:link w:val="2b"/>
    <w:unhideWhenUsed/>
    <w:rsid w:val="00FD7DC1"/>
    <w:pPr>
      <w:spacing w:after="120" w:line="480" w:lineRule="auto"/>
    </w:pPr>
  </w:style>
  <w:style w:type="character" w:customStyle="1" w:styleId="2b">
    <w:name w:val="Основной текст 2 Знак"/>
    <w:basedOn w:val="a1"/>
    <w:link w:val="2a"/>
    <w:rsid w:val="00FD7DC1"/>
  </w:style>
  <w:style w:type="paragraph" w:customStyle="1" w:styleId="aff0">
    <w:name w:val="Стиль начало"/>
    <w:basedOn w:val="a0"/>
    <w:rsid w:val="00FD7DC1"/>
    <w:pPr>
      <w:widowControl w:val="0"/>
      <w:spacing w:after="0" w:line="264" w:lineRule="auto"/>
    </w:pPr>
    <w:rPr>
      <w:rFonts w:ascii="Times New Roman" w:eastAsia="Times New Roman" w:hAnsi="Times New Roman" w:cs="Times New Roman"/>
      <w:sz w:val="28"/>
      <w:szCs w:val="28"/>
      <w:lang w:eastAsia="ru-RU"/>
    </w:rPr>
  </w:style>
  <w:style w:type="table" w:styleId="aff1">
    <w:name w:val="Table Grid"/>
    <w:basedOn w:val="a2"/>
    <w:uiPriority w:val="59"/>
    <w:rsid w:val="00FD7DC1"/>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Revision"/>
    <w:hidden/>
    <w:uiPriority w:val="99"/>
    <w:semiHidden/>
    <w:rsid w:val="00FD7DC1"/>
    <w:pPr>
      <w:spacing w:after="0" w:line="240" w:lineRule="auto"/>
    </w:pPr>
  </w:style>
  <w:style w:type="character" w:styleId="aff3">
    <w:name w:val="page number"/>
    <w:basedOn w:val="a1"/>
    <w:rsid w:val="00FD7DC1"/>
    <w:rPr>
      <w:rFonts w:cs="Times New Roman"/>
    </w:rPr>
  </w:style>
  <w:style w:type="paragraph" w:styleId="aff4">
    <w:name w:val="Plain Text"/>
    <w:basedOn w:val="a0"/>
    <w:link w:val="aff5"/>
    <w:unhideWhenUsed/>
    <w:rsid w:val="00FD7DC1"/>
    <w:pPr>
      <w:spacing w:after="0" w:line="240" w:lineRule="auto"/>
    </w:pPr>
    <w:rPr>
      <w:rFonts w:ascii="Courier New" w:eastAsia="SimSun" w:hAnsi="Courier New" w:cs="Courier New"/>
      <w:sz w:val="20"/>
      <w:szCs w:val="20"/>
      <w:lang w:eastAsia="ru-RU"/>
    </w:rPr>
  </w:style>
  <w:style w:type="character" w:customStyle="1" w:styleId="aff5">
    <w:name w:val="Текст Знак"/>
    <w:basedOn w:val="a1"/>
    <w:link w:val="aff4"/>
    <w:rsid w:val="00FD7DC1"/>
    <w:rPr>
      <w:rFonts w:ascii="Courier New" w:eastAsia="SimSun" w:hAnsi="Courier New" w:cs="Courier New"/>
      <w:sz w:val="20"/>
      <w:szCs w:val="20"/>
      <w:lang w:eastAsia="ru-RU"/>
    </w:rPr>
  </w:style>
  <w:style w:type="paragraph" w:customStyle="1" w:styleId="Heading">
    <w:name w:val="Heading"/>
    <w:rsid w:val="00FD7DC1"/>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FD7DC1"/>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0"/>
    <w:rsid w:val="00FD7DC1"/>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0"/>
    <w:rsid w:val="00FD7DC1"/>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6">
    <w:name w:val="annotation reference"/>
    <w:basedOn w:val="a1"/>
    <w:unhideWhenUsed/>
    <w:rsid w:val="00FD7DC1"/>
    <w:rPr>
      <w:sz w:val="16"/>
      <w:szCs w:val="16"/>
    </w:rPr>
  </w:style>
  <w:style w:type="paragraph" w:styleId="aff7">
    <w:name w:val="annotation subject"/>
    <w:basedOn w:val="afa"/>
    <w:next w:val="afa"/>
    <w:link w:val="aff8"/>
    <w:uiPriority w:val="99"/>
    <w:semiHidden/>
    <w:unhideWhenUsed/>
    <w:rsid w:val="00FD7DC1"/>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8">
    <w:name w:val="Тема примечания Знак"/>
    <w:basedOn w:val="afb"/>
    <w:link w:val="aff7"/>
    <w:uiPriority w:val="99"/>
    <w:semiHidden/>
    <w:rsid w:val="00FD7DC1"/>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0"/>
    <w:link w:val="HTML0"/>
    <w:unhideWhenUsed/>
    <w:rsid w:val="00FD7D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1"/>
    <w:link w:val="HTML"/>
    <w:rsid w:val="00FD7DC1"/>
    <w:rPr>
      <w:rFonts w:ascii="Courier New" w:eastAsia="Times New Roman" w:hAnsi="Courier New" w:cs="Courier New"/>
      <w:sz w:val="24"/>
      <w:szCs w:val="24"/>
      <w:lang w:eastAsia="ru-RU"/>
    </w:rPr>
  </w:style>
  <w:style w:type="character" w:customStyle="1" w:styleId="s10">
    <w:name w:val="s_10"/>
    <w:basedOn w:val="a1"/>
    <w:rsid w:val="00FD7DC1"/>
  </w:style>
  <w:style w:type="character" w:customStyle="1" w:styleId="ecatbody">
    <w:name w:val="ecatbody"/>
    <w:basedOn w:val="a1"/>
    <w:rsid w:val="00FD7DC1"/>
  </w:style>
  <w:style w:type="character" w:customStyle="1" w:styleId="ecattext">
    <w:name w:val="ecattext"/>
    <w:basedOn w:val="a1"/>
    <w:rsid w:val="00FD7DC1"/>
  </w:style>
  <w:style w:type="character" w:styleId="aff9">
    <w:name w:val="Emphasis"/>
    <w:basedOn w:val="a1"/>
    <w:qFormat/>
    <w:rsid w:val="00FD7DC1"/>
    <w:rPr>
      <w:i/>
      <w:iCs/>
    </w:rPr>
  </w:style>
  <w:style w:type="paragraph" w:styleId="affa">
    <w:name w:val="Normal Indent"/>
    <w:basedOn w:val="a0"/>
    <w:rsid w:val="00FD7DC1"/>
    <w:pPr>
      <w:spacing w:after="0" w:line="240" w:lineRule="auto"/>
      <w:ind w:left="708"/>
    </w:pPr>
    <w:rPr>
      <w:rFonts w:ascii="Times New Roman" w:eastAsia="Times New Roman" w:hAnsi="Times New Roman" w:cs="Times New Roman"/>
      <w:sz w:val="24"/>
      <w:szCs w:val="24"/>
      <w:lang w:eastAsia="ru-RU"/>
    </w:rPr>
  </w:style>
  <w:style w:type="character" w:customStyle="1" w:styleId="a5">
    <w:name w:val="Абзац списка Знак"/>
    <w:aliases w:val="Нумерованый список Знак,List Paragraph1 Знак,Абзац маркированнный Знак,ПАРАГРАФ Знак,Абзац списка2 Знак,Table-Normal Знак,RSHB_Table-Normal Знак,3_Абзац списка Знак"/>
    <w:basedOn w:val="a1"/>
    <w:link w:val="a4"/>
    <w:uiPriority w:val="34"/>
    <w:rsid w:val="00FD7DC1"/>
    <w:rPr>
      <w:rFonts w:ascii="Arial" w:eastAsia="Times New Roman" w:hAnsi="Arial" w:cs="Arial"/>
      <w:sz w:val="20"/>
      <w:szCs w:val="20"/>
      <w:lang w:eastAsia="ru-RU"/>
    </w:rPr>
  </w:style>
  <w:style w:type="paragraph" w:styleId="affb">
    <w:name w:val="Normal (Web)"/>
    <w:basedOn w:val="a0"/>
    <w:uiPriority w:val="99"/>
    <w:rsid w:val="00FD7DC1"/>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c">
    <w:name w:val="toc 2"/>
    <w:basedOn w:val="a0"/>
    <w:next w:val="a0"/>
    <w:autoRedefine/>
    <w:uiPriority w:val="39"/>
    <w:qFormat/>
    <w:rsid w:val="00FD7DC1"/>
    <w:pPr>
      <w:spacing w:before="240" w:after="0" w:line="240" w:lineRule="auto"/>
    </w:pPr>
    <w:rPr>
      <w:rFonts w:eastAsia="Times New Roman" w:cs="Times New Roman"/>
      <w:b/>
      <w:bCs/>
      <w:sz w:val="20"/>
      <w:szCs w:val="20"/>
      <w:lang w:eastAsia="ru-RU"/>
    </w:rPr>
  </w:style>
  <w:style w:type="paragraph" w:styleId="affc">
    <w:name w:val="TOC Heading"/>
    <w:basedOn w:val="12"/>
    <w:next w:val="a0"/>
    <w:uiPriority w:val="39"/>
    <w:unhideWhenUsed/>
    <w:qFormat/>
    <w:rsid w:val="00FD7DC1"/>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a">
    <w:name w:val="toc 1"/>
    <w:basedOn w:val="a0"/>
    <w:next w:val="a0"/>
    <w:autoRedefine/>
    <w:uiPriority w:val="39"/>
    <w:qFormat/>
    <w:rsid w:val="00FD7DC1"/>
    <w:pPr>
      <w:spacing w:before="360" w:after="0" w:line="240" w:lineRule="auto"/>
    </w:pPr>
    <w:rPr>
      <w:rFonts w:asciiTheme="majorHAnsi" w:eastAsia="Times New Roman" w:hAnsiTheme="majorHAnsi" w:cs="Times New Roman"/>
      <w:b/>
      <w:bCs/>
      <w:caps/>
      <w:sz w:val="24"/>
      <w:szCs w:val="24"/>
      <w:lang w:eastAsia="ru-RU"/>
    </w:rPr>
  </w:style>
  <w:style w:type="paragraph" w:styleId="affd">
    <w:name w:val="No Spacing"/>
    <w:link w:val="affe"/>
    <w:uiPriority w:val="1"/>
    <w:qFormat/>
    <w:rsid w:val="00FD7DC1"/>
    <w:pPr>
      <w:spacing w:after="0" w:line="240" w:lineRule="auto"/>
    </w:pPr>
    <w:rPr>
      <w:rFonts w:ascii="Calibri" w:eastAsia="Calibri" w:hAnsi="Calibri" w:cs="Times New Roman"/>
    </w:rPr>
  </w:style>
  <w:style w:type="paragraph" w:customStyle="1" w:styleId="1b">
    <w:name w:val="Текст1"/>
    <w:basedOn w:val="a0"/>
    <w:rsid w:val="00FD7DC1"/>
    <w:pPr>
      <w:spacing w:after="0" w:line="240" w:lineRule="auto"/>
    </w:pPr>
    <w:rPr>
      <w:rFonts w:ascii="Courier New" w:eastAsia="Times New Roman" w:hAnsi="Courier New" w:cs="Times New Roman"/>
      <w:sz w:val="20"/>
      <w:szCs w:val="20"/>
      <w:lang w:eastAsia="ru-RU"/>
    </w:rPr>
  </w:style>
  <w:style w:type="paragraph" w:customStyle="1" w:styleId="63">
    <w:name w:val="Стиль6"/>
    <w:basedOn w:val="32"/>
    <w:link w:val="64"/>
    <w:qFormat/>
    <w:rsid w:val="00FD7DC1"/>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4">
    <w:name w:val="Стиль6 Знак"/>
    <w:basedOn w:val="33"/>
    <w:link w:val="63"/>
    <w:rsid w:val="00FD7DC1"/>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0"/>
    <w:rsid w:val="00FD7DC1"/>
    <w:pPr>
      <w:spacing w:after="0" w:line="240" w:lineRule="auto"/>
      <w:ind w:left="480"/>
      <w:jc w:val="both"/>
    </w:pPr>
    <w:rPr>
      <w:rFonts w:ascii="Times New Roman" w:eastAsia="Times New Roman" w:hAnsi="Times New Roman" w:cs="Times New Roman"/>
      <w:sz w:val="24"/>
      <w:szCs w:val="24"/>
      <w:lang w:eastAsia="ru-RU"/>
    </w:rPr>
  </w:style>
  <w:style w:type="character" w:styleId="afff">
    <w:name w:val="Strong"/>
    <w:basedOn w:val="a1"/>
    <w:uiPriority w:val="22"/>
    <w:qFormat/>
    <w:rsid w:val="00FD7DC1"/>
    <w:rPr>
      <w:rFonts w:cs="Times New Roman"/>
      <w:b/>
      <w:bCs/>
    </w:rPr>
  </w:style>
  <w:style w:type="character" w:customStyle="1" w:styleId="dept1">
    <w:name w:val="dept1"/>
    <w:uiPriority w:val="99"/>
    <w:rsid w:val="00FD7DC1"/>
    <w:rPr>
      <w:b/>
      <w:color w:val="auto"/>
      <w:sz w:val="16"/>
    </w:rPr>
  </w:style>
  <w:style w:type="paragraph" w:customStyle="1" w:styleId="ConsPlusNonformat">
    <w:name w:val="ConsPlusNonformat"/>
    <w:rsid w:val="00FD7DC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c">
    <w:name w:val="Цитата1"/>
    <w:basedOn w:val="a0"/>
    <w:rsid w:val="00FD7DC1"/>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a">
    <w:name w:val="toc 3"/>
    <w:basedOn w:val="a0"/>
    <w:next w:val="a0"/>
    <w:autoRedefine/>
    <w:uiPriority w:val="39"/>
    <w:qFormat/>
    <w:rsid w:val="00FD7DC1"/>
    <w:pPr>
      <w:spacing w:after="0" w:line="240" w:lineRule="auto"/>
      <w:ind w:left="200"/>
    </w:pPr>
    <w:rPr>
      <w:rFonts w:eastAsia="Times New Roman" w:cs="Times New Roman"/>
      <w:sz w:val="20"/>
      <w:szCs w:val="20"/>
      <w:lang w:eastAsia="ru-RU"/>
    </w:rPr>
  </w:style>
  <w:style w:type="paragraph" w:styleId="47">
    <w:name w:val="toc 4"/>
    <w:basedOn w:val="a0"/>
    <w:next w:val="a0"/>
    <w:autoRedefine/>
    <w:uiPriority w:val="39"/>
    <w:rsid w:val="00FD7DC1"/>
    <w:pPr>
      <w:spacing w:after="0" w:line="240" w:lineRule="auto"/>
      <w:ind w:left="400"/>
    </w:pPr>
    <w:rPr>
      <w:rFonts w:eastAsia="Times New Roman" w:cs="Times New Roman"/>
      <w:sz w:val="20"/>
      <w:szCs w:val="20"/>
      <w:lang w:eastAsia="ru-RU"/>
    </w:rPr>
  </w:style>
  <w:style w:type="paragraph" w:styleId="53">
    <w:name w:val="toc 5"/>
    <w:basedOn w:val="a0"/>
    <w:next w:val="a0"/>
    <w:autoRedefine/>
    <w:uiPriority w:val="39"/>
    <w:rsid w:val="00FD7DC1"/>
    <w:pPr>
      <w:spacing w:after="0" w:line="240" w:lineRule="auto"/>
      <w:ind w:left="600"/>
    </w:pPr>
    <w:rPr>
      <w:rFonts w:eastAsia="Times New Roman" w:cs="Times New Roman"/>
      <w:sz w:val="20"/>
      <w:szCs w:val="20"/>
      <w:lang w:eastAsia="ru-RU"/>
    </w:rPr>
  </w:style>
  <w:style w:type="paragraph" w:styleId="65">
    <w:name w:val="toc 6"/>
    <w:basedOn w:val="a0"/>
    <w:next w:val="a0"/>
    <w:autoRedefine/>
    <w:uiPriority w:val="39"/>
    <w:rsid w:val="00FD7DC1"/>
    <w:pPr>
      <w:spacing w:after="0" w:line="240" w:lineRule="auto"/>
      <w:ind w:left="800"/>
    </w:pPr>
    <w:rPr>
      <w:rFonts w:eastAsia="Times New Roman" w:cs="Times New Roman"/>
      <w:sz w:val="20"/>
      <w:szCs w:val="20"/>
      <w:lang w:eastAsia="ru-RU"/>
    </w:rPr>
  </w:style>
  <w:style w:type="paragraph" w:styleId="73">
    <w:name w:val="toc 7"/>
    <w:basedOn w:val="a0"/>
    <w:next w:val="a0"/>
    <w:autoRedefine/>
    <w:uiPriority w:val="39"/>
    <w:rsid w:val="00FD7DC1"/>
    <w:pPr>
      <w:spacing w:after="0" w:line="240" w:lineRule="auto"/>
      <w:ind w:left="1000"/>
    </w:pPr>
    <w:rPr>
      <w:rFonts w:eastAsia="Times New Roman" w:cs="Times New Roman"/>
      <w:sz w:val="20"/>
      <w:szCs w:val="20"/>
      <w:lang w:eastAsia="ru-RU"/>
    </w:rPr>
  </w:style>
  <w:style w:type="paragraph" w:styleId="83">
    <w:name w:val="toc 8"/>
    <w:basedOn w:val="a0"/>
    <w:next w:val="a0"/>
    <w:autoRedefine/>
    <w:uiPriority w:val="39"/>
    <w:rsid w:val="00FD7DC1"/>
    <w:pPr>
      <w:spacing w:after="0" w:line="240" w:lineRule="auto"/>
      <w:ind w:left="1200"/>
    </w:pPr>
    <w:rPr>
      <w:rFonts w:eastAsia="Times New Roman" w:cs="Times New Roman"/>
      <w:sz w:val="20"/>
      <w:szCs w:val="20"/>
      <w:lang w:eastAsia="ru-RU"/>
    </w:rPr>
  </w:style>
  <w:style w:type="paragraph" w:styleId="93">
    <w:name w:val="toc 9"/>
    <w:basedOn w:val="a0"/>
    <w:next w:val="a0"/>
    <w:autoRedefine/>
    <w:uiPriority w:val="39"/>
    <w:rsid w:val="00FD7DC1"/>
    <w:pPr>
      <w:spacing w:after="0" w:line="240" w:lineRule="auto"/>
      <w:ind w:left="1400"/>
    </w:pPr>
    <w:rPr>
      <w:rFonts w:eastAsia="Times New Roman" w:cs="Times New Roman"/>
      <w:sz w:val="20"/>
      <w:szCs w:val="20"/>
      <w:lang w:eastAsia="ru-RU"/>
    </w:rPr>
  </w:style>
  <w:style w:type="paragraph" w:customStyle="1" w:styleId="afff0">
    <w:name w:val="Знак Знак Знак Знак Знак Знак"/>
    <w:basedOn w:val="a0"/>
    <w:rsid w:val="00FD7DC1"/>
    <w:pPr>
      <w:spacing w:after="160" w:line="240" w:lineRule="exact"/>
      <w:jc w:val="both"/>
    </w:pPr>
    <w:rPr>
      <w:rFonts w:ascii="Verdana" w:eastAsia="Times New Roman" w:hAnsi="Verdana" w:cs="Times New Roman"/>
      <w:sz w:val="20"/>
      <w:szCs w:val="20"/>
      <w:lang w:val="en-US"/>
    </w:rPr>
  </w:style>
  <w:style w:type="paragraph" w:customStyle="1" w:styleId="afff1">
    <w:name w:val="Знак Знак Знак Знак Знак Знак Знак Знак Знак Знак Знак Знак Знак Знак Знак Знак"/>
    <w:basedOn w:val="a0"/>
    <w:rsid w:val="00FD7DC1"/>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2">
    <w:name w:val="Тезисы"/>
    <w:basedOn w:val="a0"/>
    <w:rsid w:val="00FD7DC1"/>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3">
    <w:name w:val="Заголовок таблицы"/>
    <w:basedOn w:val="a0"/>
    <w:link w:val="afff4"/>
    <w:rsid w:val="00FD7DC1"/>
    <w:pPr>
      <w:keepLines/>
      <w:spacing w:before="120" w:after="120" w:line="240" w:lineRule="auto"/>
      <w:jc w:val="center"/>
    </w:pPr>
    <w:rPr>
      <w:rFonts w:ascii="Arial" w:eastAsia="Times New Roman" w:hAnsi="Arial" w:cs="Times New Roman"/>
      <w:b/>
      <w:sz w:val="18"/>
      <w:szCs w:val="24"/>
      <w:lang w:eastAsia="ru-RU"/>
    </w:rPr>
  </w:style>
  <w:style w:type="character" w:customStyle="1" w:styleId="afff4">
    <w:name w:val="Заголовок таблицы Знак"/>
    <w:link w:val="afff3"/>
    <w:rsid w:val="00FD7DC1"/>
    <w:rPr>
      <w:rFonts w:ascii="Arial" w:eastAsia="Times New Roman" w:hAnsi="Arial" w:cs="Times New Roman"/>
      <w:b/>
      <w:sz w:val="18"/>
      <w:szCs w:val="24"/>
      <w:lang w:eastAsia="ru-RU"/>
    </w:rPr>
  </w:style>
  <w:style w:type="paragraph" w:customStyle="1" w:styleId="11">
    <w:name w:val="Стиль1"/>
    <w:basedOn w:val="12"/>
    <w:link w:val="1d"/>
    <w:qFormat/>
    <w:rsid w:val="00FD7DC1"/>
    <w:pPr>
      <w:numPr>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d">
    <w:name w:val="Стиль1 Знак"/>
    <w:basedOn w:val="13"/>
    <w:link w:val="11"/>
    <w:rsid w:val="00FD7DC1"/>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d">
    <w:name w:val="Текст2"/>
    <w:basedOn w:val="a0"/>
    <w:rsid w:val="00FD7DC1"/>
    <w:pPr>
      <w:spacing w:after="0" w:line="240" w:lineRule="auto"/>
    </w:pPr>
    <w:rPr>
      <w:rFonts w:ascii="Courier New" w:eastAsia="Times New Roman" w:hAnsi="Courier New" w:cs="Times New Roman"/>
      <w:sz w:val="20"/>
      <w:szCs w:val="20"/>
      <w:lang w:eastAsia="ru-RU"/>
    </w:rPr>
  </w:style>
  <w:style w:type="character" w:customStyle="1" w:styleId="afff5">
    <w:name w:val="Основной текст_"/>
    <w:basedOn w:val="a1"/>
    <w:link w:val="1e"/>
    <w:rsid w:val="00FD7DC1"/>
    <w:rPr>
      <w:rFonts w:ascii="Times New Roman" w:hAnsi="Times New Roman" w:cs="Times New Roman"/>
      <w:spacing w:val="3"/>
      <w:sz w:val="21"/>
      <w:szCs w:val="21"/>
      <w:shd w:val="clear" w:color="auto" w:fill="FFFFFF"/>
    </w:rPr>
  </w:style>
  <w:style w:type="paragraph" w:customStyle="1" w:styleId="1e">
    <w:name w:val="Основной текст1"/>
    <w:basedOn w:val="a0"/>
    <w:link w:val="afff5"/>
    <w:rsid w:val="00FD7DC1"/>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e">
    <w:name w:val="Заголовок №2_"/>
    <w:basedOn w:val="a1"/>
    <w:link w:val="2f"/>
    <w:rsid w:val="00FD7DC1"/>
    <w:rPr>
      <w:rFonts w:ascii="Times New Roman" w:hAnsi="Times New Roman" w:cs="Times New Roman"/>
      <w:spacing w:val="3"/>
      <w:sz w:val="21"/>
      <w:szCs w:val="21"/>
      <w:shd w:val="clear" w:color="auto" w:fill="FFFFFF"/>
    </w:rPr>
  </w:style>
  <w:style w:type="paragraph" w:customStyle="1" w:styleId="2f">
    <w:name w:val="Заголовок №2"/>
    <w:basedOn w:val="a0"/>
    <w:link w:val="2e"/>
    <w:rsid w:val="00FD7DC1"/>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6">
    <w:name w:val="Основной текст + Полужирный"/>
    <w:basedOn w:val="afff5"/>
    <w:rsid w:val="00FD7DC1"/>
    <w:rPr>
      <w:rFonts w:ascii="Times New Roman" w:hAnsi="Times New Roman" w:cs="Times New Roman"/>
      <w:b/>
      <w:bCs/>
      <w:spacing w:val="3"/>
      <w:sz w:val="21"/>
      <w:szCs w:val="21"/>
      <w:shd w:val="clear" w:color="auto" w:fill="FFFFFF"/>
    </w:rPr>
  </w:style>
  <w:style w:type="character" w:customStyle="1" w:styleId="afff7">
    <w:name w:val="Подпись к таблице_"/>
    <w:basedOn w:val="a1"/>
    <w:link w:val="afff8"/>
    <w:rsid w:val="00FD7DC1"/>
    <w:rPr>
      <w:rFonts w:ascii="Times New Roman" w:hAnsi="Times New Roman" w:cs="Times New Roman"/>
      <w:spacing w:val="3"/>
      <w:sz w:val="21"/>
      <w:szCs w:val="21"/>
      <w:shd w:val="clear" w:color="auto" w:fill="FFFFFF"/>
    </w:rPr>
  </w:style>
  <w:style w:type="paragraph" w:customStyle="1" w:styleId="afff8">
    <w:name w:val="Подпись к таблице"/>
    <w:basedOn w:val="a0"/>
    <w:link w:val="afff7"/>
    <w:rsid w:val="00FD7DC1"/>
    <w:pPr>
      <w:shd w:val="clear" w:color="auto" w:fill="FFFFFF"/>
      <w:spacing w:after="0" w:line="0" w:lineRule="atLeast"/>
    </w:pPr>
    <w:rPr>
      <w:rFonts w:ascii="Times New Roman" w:hAnsi="Times New Roman" w:cs="Times New Roman"/>
      <w:spacing w:val="3"/>
      <w:sz w:val="21"/>
      <w:szCs w:val="21"/>
    </w:rPr>
  </w:style>
  <w:style w:type="character" w:customStyle="1" w:styleId="afff9">
    <w:name w:val="Сноска_"/>
    <w:basedOn w:val="a1"/>
    <w:link w:val="afffa"/>
    <w:rsid w:val="00FD7DC1"/>
    <w:rPr>
      <w:rFonts w:ascii="Times New Roman" w:hAnsi="Times New Roman" w:cs="Times New Roman"/>
      <w:spacing w:val="-2"/>
      <w:sz w:val="16"/>
      <w:szCs w:val="16"/>
      <w:shd w:val="clear" w:color="auto" w:fill="FFFFFF"/>
    </w:rPr>
  </w:style>
  <w:style w:type="paragraph" w:customStyle="1" w:styleId="afffa">
    <w:name w:val="Сноска"/>
    <w:basedOn w:val="a0"/>
    <w:link w:val="afff9"/>
    <w:rsid w:val="00FD7DC1"/>
    <w:pPr>
      <w:shd w:val="clear" w:color="auto" w:fill="FFFFFF"/>
      <w:spacing w:after="0" w:line="211" w:lineRule="exact"/>
    </w:pPr>
    <w:rPr>
      <w:rFonts w:ascii="Times New Roman" w:hAnsi="Times New Roman" w:cs="Times New Roman"/>
      <w:spacing w:val="-2"/>
      <w:sz w:val="16"/>
      <w:szCs w:val="16"/>
    </w:rPr>
  </w:style>
  <w:style w:type="character" w:customStyle="1" w:styleId="1f">
    <w:name w:val="Заголовок №1_"/>
    <w:basedOn w:val="a1"/>
    <w:link w:val="1f0"/>
    <w:rsid w:val="00FD7DC1"/>
    <w:rPr>
      <w:rFonts w:ascii="Times New Roman" w:hAnsi="Times New Roman" w:cs="Times New Roman"/>
      <w:spacing w:val="3"/>
      <w:sz w:val="21"/>
      <w:szCs w:val="21"/>
      <w:shd w:val="clear" w:color="auto" w:fill="FFFFFF"/>
    </w:rPr>
  </w:style>
  <w:style w:type="paragraph" w:customStyle="1" w:styleId="1f0">
    <w:name w:val="Заголовок №1"/>
    <w:basedOn w:val="a0"/>
    <w:link w:val="1f"/>
    <w:rsid w:val="00FD7DC1"/>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1">
    <w:name w:val="Абзац списка1"/>
    <w:basedOn w:val="a0"/>
    <w:link w:val="ListParagraphChar"/>
    <w:qFormat/>
    <w:rsid w:val="00FD7DC1"/>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1"/>
    <w:uiPriority w:val="99"/>
    <w:rsid w:val="00FD7DC1"/>
    <w:rPr>
      <w:rFonts w:ascii="Times New Roman" w:hAnsi="Times New Roman" w:cs="Times New Roman"/>
      <w:sz w:val="24"/>
      <w:szCs w:val="24"/>
    </w:rPr>
  </w:style>
  <w:style w:type="character" w:styleId="afffb">
    <w:name w:val="Placeholder Text"/>
    <w:basedOn w:val="a1"/>
    <w:uiPriority w:val="99"/>
    <w:semiHidden/>
    <w:rsid w:val="00FD7DC1"/>
    <w:rPr>
      <w:color w:val="808080"/>
    </w:rPr>
  </w:style>
  <w:style w:type="character" w:customStyle="1" w:styleId="webofficeattributevalue">
    <w:name w:val="webofficeattributevalue"/>
    <w:basedOn w:val="a1"/>
    <w:rsid w:val="00FD7DC1"/>
  </w:style>
  <w:style w:type="character" w:customStyle="1" w:styleId="Bodytext2">
    <w:name w:val="Body text (2)_"/>
    <w:basedOn w:val="a1"/>
    <w:link w:val="Bodytext20"/>
    <w:locked/>
    <w:rsid w:val="00FD7DC1"/>
    <w:rPr>
      <w:rFonts w:ascii="Times New Roman" w:hAnsi="Times New Roman" w:cs="Times New Roman"/>
      <w:sz w:val="28"/>
      <w:szCs w:val="28"/>
      <w:shd w:val="clear" w:color="auto" w:fill="FFFFFF"/>
    </w:rPr>
  </w:style>
  <w:style w:type="paragraph" w:customStyle="1" w:styleId="Bodytext20">
    <w:name w:val="Body text (2)"/>
    <w:basedOn w:val="a0"/>
    <w:link w:val="Bodytext2"/>
    <w:rsid w:val="00FD7DC1"/>
    <w:pPr>
      <w:widowControl w:val="0"/>
      <w:shd w:val="clear" w:color="auto" w:fill="FFFFFF"/>
      <w:spacing w:after="0" w:line="317" w:lineRule="exact"/>
      <w:jc w:val="both"/>
    </w:pPr>
    <w:rPr>
      <w:rFonts w:ascii="Times New Roman" w:hAnsi="Times New Roman" w:cs="Times New Roman"/>
      <w:sz w:val="28"/>
      <w:szCs w:val="28"/>
    </w:rPr>
  </w:style>
  <w:style w:type="character" w:styleId="afffc">
    <w:name w:val="FollowedHyperlink"/>
    <w:basedOn w:val="a1"/>
    <w:uiPriority w:val="99"/>
    <w:unhideWhenUsed/>
    <w:rsid w:val="00FD7DC1"/>
    <w:rPr>
      <w:color w:val="800080"/>
      <w:u w:val="single"/>
    </w:rPr>
  </w:style>
  <w:style w:type="paragraph" w:customStyle="1" w:styleId="xl65">
    <w:name w:val="xl65"/>
    <w:basedOn w:val="a0"/>
    <w:rsid w:val="00FD7DC1"/>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0"/>
    <w:rsid w:val="00FD7DC1"/>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0"/>
    <w:rsid w:val="00FD7DC1"/>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0"/>
    <w:rsid w:val="00FD7DC1"/>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0"/>
    <w:rsid w:val="00FD7DC1"/>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0"/>
    <w:rsid w:val="00FD7DC1"/>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0"/>
    <w:rsid w:val="00FD7DC1"/>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0"/>
    <w:rsid w:val="00FD7DC1"/>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0"/>
    <w:rsid w:val="00FD7DC1"/>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0"/>
    <w:rsid w:val="00FD7DC1"/>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0"/>
    <w:rsid w:val="00FD7DC1"/>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0"/>
    <w:rsid w:val="00FD7DC1"/>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0"/>
    <w:rsid w:val="00FD7DC1"/>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0"/>
    <w:rsid w:val="00FD7DC1"/>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0"/>
    <w:rsid w:val="00FD7DC1"/>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0"/>
    <w:rsid w:val="00FD7DC1"/>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0"/>
    <w:rsid w:val="00FD7DC1"/>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0"/>
    <w:rsid w:val="00FD7DC1"/>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0"/>
    <w:rsid w:val="00FD7DC1"/>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0"/>
    <w:rsid w:val="00FD7DC1"/>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0"/>
    <w:rsid w:val="00FD7DC1"/>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0"/>
    <w:rsid w:val="00FD7DC1"/>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0"/>
    <w:rsid w:val="00FD7DC1"/>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0"/>
    <w:rsid w:val="00FD7DC1"/>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0"/>
    <w:rsid w:val="00FD7DC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0"/>
    <w:rsid w:val="00FD7DC1"/>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0"/>
    <w:rsid w:val="00FD7DC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1"/>
    <w:rsid w:val="005A08C6"/>
    <w:rPr>
      <w:rFonts w:ascii="open-sans" w:hAnsi="open-sans" w:hint="default"/>
      <w:b w:val="0"/>
      <w:bCs w:val="0"/>
      <w:color w:val="333333"/>
      <w:sz w:val="20"/>
      <w:szCs w:val="20"/>
    </w:rPr>
  </w:style>
  <w:style w:type="character" w:customStyle="1" w:styleId="31">
    <w:name w:val="Заголовок 3 Знак"/>
    <w:aliases w:val="H3 Знак,Подраздел Знак,Б3 Знак,RTC 3 Знак,iz3 Знак,римская нумерация Знак"/>
    <w:basedOn w:val="a1"/>
    <w:link w:val="30"/>
    <w:rsid w:val="00777709"/>
    <w:rPr>
      <w:rFonts w:ascii="Times New Roman" w:eastAsia="Calibri" w:hAnsi="Times New Roman" w:cs="Times New Roman"/>
      <w:b/>
      <w:bCs/>
      <w:sz w:val="28"/>
      <w:szCs w:val="28"/>
      <w:lang w:val="x-none" w:eastAsia="x-none"/>
    </w:rPr>
  </w:style>
  <w:style w:type="character" w:customStyle="1" w:styleId="70">
    <w:name w:val="Заголовок 7 Знак"/>
    <w:aliases w:val="RTC7 Знак"/>
    <w:basedOn w:val="a1"/>
    <w:link w:val="7"/>
    <w:rsid w:val="00777709"/>
    <w:rPr>
      <w:rFonts w:ascii="Times New Roman" w:eastAsia="Calibri" w:hAnsi="Times New Roman" w:cs="Times New Roman"/>
      <w:sz w:val="26"/>
      <w:szCs w:val="26"/>
      <w:lang w:val="x-none" w:eastAsia="x-none"/>
    </w:rPr>
  </w:style>
  <w:style w:type="character" w:customStyle="1" w:styleId="80">
    <w:name w:val="Заголовок 8 Знак"/>
    <w:basedOn w:val="a1"/>
    <w:link w:val="8"/>
    <w:rsid w:val="00777709"/>
    <w:rPr>
      <w:rFonts w:ascii="Times New Roman" w:eastAsia="Times New Roman" w:hAnsi="Times New Roman" w:cs="Times New Roman"/>
      <w:i/>
      <w:iCs/>
      <w:sz w:val="26"/>
      <w:szCs w:val="26"/>
      <w:lang w:val="x-none" w:eastAsia="x-none"/>
    </w:rPr>
  </w:style>
  <w:style w:type="character" w:customStyle="1" w:styleId="90">
    <w:name w:val="Заголовок 9 Знак"/>
    <w:basedOn w:val="a1"/>
    <w:link w:val="9"/>
    <w:rsid w:val="00777709"/>
    <w:rPr>
      <w:rFonts w:ascii="Arial" w:eastAsia="Times New Roman" w:hAnsi="Arial" w:cs="Times New Roman"/>
      <w:lang w:val="x-none" w:eastAsia="x-none"/>
    </w:rPr>
  </w:style>
  <w:style w:type="character" w:customStyle="1" w:styleId="Heading1Char">
    <w:name w:val="Heading 1 Char"/>
    <w:locked/>
    <w:rsid w:val="00777709"/>
    <w:rPr>
      <w:rFonts w:ascii="Cambria" w:hAnsi="Cambria" w:cs="Times New Roman"/>
      <w:b/>
      <w:bCs/>
      <w:kern w:val="32"/>
      <w:sz w:val="32"/>
      <w:szCs w:val="32"/>
    </w:rPr>
  </w:style>
  <w:style w:type="character" w:customStyle="1" w:styleId="1f2">
    <w:name w:val="Текст выноски Знак1"/>
    <w:basedOn w:val="a1"/>
    <w:uiPriority w:val="99"/>
    <w:semiHidden/>
    <w:rsid w:val="00777709"/>
    <w:rPr>
      <w:rFonts w:ascii="Tahoma" w:hAnsi="Tahoma" w:cs="Tahoma"/>
      <w:sz w:val="16"/>
      <w:szCs w:val="16"/>
    </w:rPr>
  </w:style>
  <w:style w:type="character" w:customStyle="1" w:styleId="TitleChar">
    <w:name w:val="Title Char"/>
    <w:locked/>
    <w:rsid w:val="00777709"/>
    <w:rPr>
      <w:rFonts w:ascii="Cambria" w:hAnsi="Cambria" w:cs="Times New Roman"/>
      <w:b/>
      <w:bCs/>
      <w:kern w:val="28"/>
      <w:sz w:val="32"/>
      <w:szCs w:val="32"/>
    </w:rPr>
  </w:style>
  <w:style w:type="character" w:customStyle="1" w:styleId="webofficeattributevalue1">
    <w:name w:val="webofficeattributevalue1"/>
    <w:rsid w:val="00777709"/>
    <w:rPr>
      <w:rFonts w:ascii="Verdana" w:hAnsi="Verdana" w:cs="Times New Roman"/>
      <w:color w:val="000000"/>
      <w:sz w:val="18"/>
      <w:szCs w:val="18"/>
      <w:u w:val="none"/>
      <w:effect w:val="none"/>
    </w:rPr>
  </w:style>
  <w:style w:type="paragraph" w:customStyle="1" w:styleId="54">
    <w:name w:val="Абзац списка5"/>
    <w:basedOn w:val="a0"/>
    <w:qFormat/>
    <w:rsid w:val="00777709"/>
    <w:pPr>
      <w:spacing w:after="0" w:line="240" w:lineRule="auto"/>
      <w:ind w:left="720"/>
    </w:pPr>
    <w:rPr>
      <w:rFonts w:ascii="Times New Roman" w:eastAsia="Calibri" w:hAnsi="Times New Roman" w:cs="Times New Roman"/>
      <w:sz w:val="24"/>
      <w:szCs w:val="24"/>
      <w:lang w:eastAsia="ru-RU"/>
    </w:rPr>
  </w:style>
  <w:style w:type="character" w:customStyle="1" w:styleId="1f3">
    <w:name w:val="Текст примечания Знак1"/>
    <w:basedOn w:val="a1"/>
    <w:uiPriority w:val="99"/>
    <w:semiHidden/>
    <w:rsid w:val="00777709"/>
    <w:rPr>
      <w:rFonts w:ascii="Arial" w:hAnsi="Arial" w:cs="Arial"/>
    </w:rPr>
  </w:style>
  <w:style w:type="character" w:customStyle="1" w:styleId="14">
    <w:name w:val="Ариал Знак1"/>
    <w:link w:val="ac"/>
    <w:locked/>
    <w:rsid w:val="00777709"/>
    <w:rPr>
      <w:rFonts w:ascii="Arial" w:eastAsia="Arial" w:hAnsi="Arial" w:cs="Arial"/>
      <w:color w:val="000000"/>
      <w:sz w:val="24"/>
      <w:szCs w:val="24"/>
      <w:u w:color="000000"/>
      <w:bdr w:val="nil"/>
      <w:lang w:eastAsia="ru-RU"/>
    </w:rPr>
  </w:style>
  <w:style w:type="character" w:styleId="HTML1">
    <w:name w:val="HTML Typewriter"/>
    <w:uiPriority w:val="99"/>
    <w:semiHidden/>
    <w:rsid w:val="00777709"/>
    <w:rPr>
      <w:rFonts w:ascii="Courier New" w:hAnsi="Courier New" w:cs="Courier New"/>
      <w:sz w:val="20"/>
      <w:szCs w:val="20"/>
    </w:rPr>
  </w:style>
  <w:style w:type="character" w:customStyle="1" w:styleId="HeaderChar">
    <w:name w:val="Header Char"/>
    <w:semiHidden/>
    <w:locked/>
    <w:rsid w:val="00777709"/>
    <w:rPr>
      <w:rFonts w:ascii="Arial" w:hAnsi="Arial" w:cs="Arial"/>
      <w:sz w:val="20"/>
      <w:szCs w:val="20"/>
    </w:rPr>
  </w:style>
  <w:style w:type="paragraph" w:customStyle="1" w:styleId="1f4">
    <w:name w:val="Без интервала1"/>
    <w:rsid w:val="00777709"/>
    <w:pPr>
      <w:spacing w:after="0" w:line="240" w:lineRule="auto"/>
    </w:pPr>
    <w:rPr>
      <w:rFonts w:ascii="Calibri" w:eastAsia="Calibri" w:hAnsi="Calibri" w:cs="Times New Roman"/>
    </w:rPr>
  </w:style>
  <w:style w:type="character" w:customStyle="1" w:styleId="1f5">
    <w:name w:val="Тема примечания Знак1"/>
    <w:basedOn w:val="1f3"/>
    <w:uiPriority w:val="99"/>
    <w:semiHidden/>
    <w:rsid w:val="00777709"/>
    <w:rPr>
      <w:rFonts w:ascii="Arial" w:hAnsi="Arial" w:cs="Arial"/>
      <w:b/>
      <w:bCs/>
    </w:rPr>
  </w:style>
  <w:style w:type="character" w:customStyle="1" w:styleId="66">
    <w:name w:val="Знак Знак6"/>
    <w:uiPriority w:val="99"/>
    <w:locked/>
    <w:rsid w:val="00777709"/>
    <w:rPr>
      <w:rFonts w:ascii="Arial" w:hAnsi="Arial" w:cs="Arial"/>
      <w:sz w:val="16"/>
      <w:szCs w:val="16"/>
      <w:lang w:val="x-none" w:eastAsia="ru-RU"/>
    </w:rPr>
  </w:style>
  <w:style w:type="character" w:customStyle="1" w:styleId="BodyTextIndent3Char">
    <w:name w:val="Body Text Indent 3 Char"/>
    <w:semiHidden/>
    <w:locked/>
    <w:rsid w:val="00777709"/>
    <w:rPr>
      <w:rFonts w:ascii="Arial" w:hAnsi="Arial" w:cs="Arial"/>
      <w:sz w:val="16"/>
      <w:szCs w:val="16"/>
    </w:rPr>
  </w:style>
  <w:style w:type="character" w:customStyle="1" w:styleId="BodyTextChar">
    <w:name w:val="Body Text Char"/>
    <w:semiHidden/>
    <w:locked/>
    <w:rsid w:val="00777709"/>
    <w:rPr>
      <w:rFonts w:ascii="Arial" w:hAnsi="Arial" w:cs="Arial"/>
      <w:sz w:val="20"/>
      <w:szCs w:val="20"/>
    </w:rPr>
  </w:style>
  <w:style w:type="character" w:customStyle="1" w:styleId="313">
    <w:name w:val="Основной текст 3 Знак1"/>
    <w:rsid w:val="00777709"/>
    <w:rPr>
      <w:rFonts w:ascii="Times New Roman" w:eastAsia="Times New Roman" w:hAnsi="Times New Roman" w:cs="Times New Roman"/>
      <w:sz w:val="16"/>
      <w:szCs w:val="16"/>
    </w:rPr>
  </w:style>
  <w:style w:type="character" w:customStyle="1" w:styleId="1f6">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Введение... Знак2,Б1 Знак1"/>
    <w:rsid w:val="00777709"/>
    <w:rPr>
      <w:sz w:val="24"/>
      <w:szCs w:val="24"/>
      <w:lang w:val="ru-RU" w:eastAsia="ru-RU" w:bidi="ar-SA"/>
    </w:rPr>
  </w:style>
  <w:style w:type="character" w:customStyle="1" w:styleId="2f0">
    <w:name w:val="2 Знак"/>
    <w:aliases w:val="sub-sect Знак,H2 Знак,h2 Знак,Б2 Знак,RTC Знак,iz2 Знак Знак,Заголовок 2 Знак1,iz2 Знак1,Заголовок 2 Знак Знак,H2 Знак Знак,l2 Знак"/>
    <w:locked/>
    <w:rsid w:val="00777709"/>
    <w:rPr>
      <w:b/>
      <w:bCs/>
      <w:sz w:val="32"/>
      <w:szCs w:val="32"/>
      <w:lang w:val="ru-RU" w:eastAsia="ru-RU" w:bidi="ar-SA"/>
    </w:rPr>
  </w:style>
  <w:style w:type="character" w:customStyle="1" w:styleId="afffd">
    <w:name w:val="текст Знак Знак"/>
    <w:rsid w:val="00777709"/>
    <w:rPr>
      <w:sz w:val="28"/>
      <w:szCs w:val="28"/>
      <w:lang w:val="ru-RU" w:eastAsia="ru-RU" w:bidi="ar-SA"/>
    </w:rPr>
  </w:style>
  <w:style w:type="character" w:customStyle="1" w:styleId="afffe">
    <w:name w:val="комментарий"/>
    <w:rsid w:val="00777709"/>
    <w:rPr>
      <w:b/>
      <w:bCs/>
      <w:i/>
      <w:iCs/>
      <w:shd w:val="clear" w:color="auto" w:fill="FFFF99"/>
    </w:rPr>
  </w:style>
  <w:style w:type="paragraph" w:customStyle="1" w:styleId="ConsNormal">
    <w:name w:val="ConsNormal"/>
    <w:rsid w:val="0077770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
    <w:name w:val="Íîðìàëüíûé"/>
    <w:rsid w:val="00777709"/>
    <w:pPr>
      <w:spacing w:after="0" w:line="240" w:lineRule="auto"/>
    </w:pPr>
    <w:rPr>
      <w:rFonts w:ascii="Times New Roman" w:eastAsia="Times New Roman" w:hAnsi="Times New Roman" w:cs="Times New Roman"/>
      <w:sz w:val="24"/>
      <w:szCs w:val="24"/>
      <w:lang w:val="en-GB" w:eastAsia="ru-RU"/>
    </w:rPr>
  </w:style>
  <w:style w:type="paragraph" w:customStyle="1" w:styleId="affff0">
    <w:name w:val="Т"/>
    <w:basedOn w:val="a0"/>
    <w:link w:val="affff1"/>
    <w:uiPriority w:val="99"/>
    <w:rsid w:val="00777709"/>
    <w:pPr>
      <w:widowControl w:val="0"/>
      <w:spacing w:after="0" w:line="240" w:lineRule="auto"/>
      <w:ind w:firstLine="709"/>
      <w:jc w:val="both"/>
    </w:pPr>
    <w:rPr>
      <w:rFonts w:ascii="Times New Roman" w:eastAsia="Calibri" w:hAnsi="Times New Roman" w:cs="Times New Roman"/>
      <w:sz w:val="24"/>
      <w:szCs w:val="24"/>
      <w:lang w:val="x-none" w:eastAsia="ru-RU"/>
    </w:rPr>
  </w:style>
  <w:style w:type="character" w:customStyle="1" w:styleId="affff1">
    <w:name w:val="Т Знак"/>
    <w:link w:val="affff0"/>
    <w:uiPriority w:val="99"/>
    <w:locked/>
    <w:rsid w:val="00777709"/>
    <w:rPr>
      <w:rFonts w:ascii="Times New Roman" w:eastAsia="Calibri" w:hAnsi="Times New Roman" w:cs="Times New Roman"/>
      <w:sz w:val="24"/>
      <w:szCs w:val="24"/>
      <w:lang w:val="x-none" w:eastAsia="ru-RU"/>
    </w:rPr>
  </w:style>
  <w:style w:type="paragraph" w:customStyle="1" w:styleId="1f7">
    <w:name w:val="Знак Знак Знак1"/>
    <w:basedOn w:val="a0"/>
    <w:rsid w:val="00777709"/>
    <w:pPr>
      <w:tabs>
        <w:tab w:val="num" w:pos="360"/>
      </w:tabs>
      <w:spacing w:after="160" w:line="240" w:lineRule="exact"/>
    </w:pPr>
    <w:rPr>
      <w:rFonts w:ascii="Verdana" w:eastAsia="Times New Roman" w:hAnsi="Verdana" w:cs="Verdana"/>
      <w:sz w:val="20"/>
      <w:szCs w:val="20"/>
      <w:lang w:val="en-US"/>
    </w:rPr>
  </w:style>
  <w:style w:type="paragraph" w:styleId="affff2">
    <w:name w:val="caption"/>
    <w:basedOn w:val="a0"/>
    <w:next w:val="a0"/>
    <w:qFormat/>
    <w:rsid w:val="00777709"/>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777709"/>
    <w:pP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affff3">
    <w:name w:val="Таблицы (моноширинный)"/>
    <w:basedOn w:val="a0"/>
    <w:next w:val="a0"/>
    <w:rsid w:val="00777709"/>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f4">
    <w:name w:val="Цветовое выделение"/>
    <w:rsid w:val="00777709"/>
    <w:rPr>
      <w:b/>
      <w:bCs/>
      <w:color w:val="000080"/>
      <w:sz w:val="28"/>
      <w:szCs w:val="28"/>
    </w:rPr>
  </w:style>
  <w:style w:type="paragraph" w:customStyle="1" w:styleId="affff5">
    <w:name w:val="Прижатый влево"/>
    <w:basedOn w:val="a0"/>
    <w:next w:val="a0"/>
    <w:rsid w:val="00777709"/>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f6">
    <w:name w:val="Гипертекстовая ссылка"/>
    <w:rsid w:val="00777709"/>
    <w:rPr>
      <w:b/>
      <w:bCs/>
      <w:color w:val="008000"/>
      <w:sz w:val="28"/>
      <w:szCs w:val="28"/>
    </w:rPr>
  </w:style>
  <w:style w:type="character" w:customStyle="1" w:styleId="HTML10">
    <w:name w:val="Стандартный HTML Знак1"/>
    <w:basedOn w:val="a1"/>
    <w:uiPriority w:val="99"/>
    <w:semiHidden/>
    <w:rsid w:val="00777709"/>
    <w:rPr>
      <w:rFonts w:ascii="Consolas" w:hAnsi="Consolas" w:cs="Consolas"/>
    </w:rPr>
  </w:style>
  <w:style w:type="character" w:customStyle="1" w:styleId="RTFNum21">
    <w:name w:val="RTF_Num 2 1"/>
    <w:rsid w:val="00777709"/>
    <w:rPr>
      <w:rFonts w:ascii="Symbol" w:hAnsi="Symbol"/>
    </w:rPr>
  </w:style>
  <w:style w:type="character" w:customStyle="1" w:styleId="af8">
    <w:name w:val="бычный Знак"/>
    <w:link w:val="af7"/>
    <w:locked/>
    <w:rsid w:val="00777709"/>
    <w:rPr>
      <w:rFonts w:ascii="Times New Roman" w:eastAsia="Arial Unicode MS" w:hAnsi="Times New Roman" w:cs="Arial Unicode MS"/>
      <w:color w:val="000000"/>
      <w:sz w:val="24"/>
      <w:szCs w:val="24"/>
      <w:u w:color="000000"/>
      <w:bdr w:val="nil"/>
      <w:lang w:eastAsia="ru-RU"/>
    </w:rPr>
  </w:style>
  <w:style w:type="character" w:customStyle="1" w:styleId="314">
    <w:name w:val="Заголовок 3 Знак1"/>
    <w:aliases w:val="H3 Знак1,Подраздел Знак1,Б3 Знак1,RTC 3 Знак1,iz3 Знак1,римская нумерация Знак1"/>
    <w:semiHidden/>
    <w:rsid w:val="00777709"/>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sid w:val="00777709"/>
    <w:rPr>
      <w:rFonts w:ascii="Cambria" w:eastAsia="Times New Roman" w:hAnsi="Cambria" w:cs="Times New Roman"/>
      <w:color w:val="243F60"/>
    </w:rPr>
  </w:style>
  <w:style w:type="character" w:customStyle="1" w:styleId="610">
    <w:name w:val="Заголовок 6 Знак1"/>
    <w:aliases w:val="RTC 6 Знак1"/>
    <w:semiHidden/>
    <w:rsid w:val="00777709"/>
    <w:rPr>
      <w:rFonts w:ascii="Cambria" w:eastAsia="Times New Roman" w:hAnsi="Cambria" w:cs="Times New Roman"/>
      <w:i/>
      <w:iCs/>
      <w:color w:val="243F60"/>
    </w:rPr>
  </w:style>
  <w:style w:type="character" w:customStyle="1" w:styleId="710">
    <w:name w:val="Заголовок 7 Знак1"/>
    <w:aliases w:val="RTC7 Знак1"/>
    <w:semiHidden/>
    <w:rsid w:val="00777709"/>
    <w:rPr>
      <w:rFonts w:ascii="Cambria" w:eastAsia="Times New Roman" w:hAnsi="Cambria" w:cs="Times New Roman"/>
      <w:i/>
      <w:iCs/>
      <w:color w:val="404040"/>
    </w:rPr>
  </w:style>
  <w:style w:type="character" w:customStyle="1" w:styleId="1f8">
    <w:name w:val="Основной текст с отступом Знак1"/>
    <w:aliases w:val="текст Знак1"/>
    <w:semiHidden/>
    <w:rsid w:val="00777709"/>
    <w:rPr>
      <w:rFonts w:ascii="Arial" w:hAnsi="Arial" w:cs="Arial"/>
    </w:rPr>
  </w:style>
  <w:style w:type="paragraph" w:customStyle="1" w:styleId="122">
    <w:name w:val="Без интервала12"/>
    <w:rsid w:val="00777709"/>
    <w:pPr>
      <w:spacing w:after="0" w:line="240" w:lineRule="auto"/>
    </w:pPr>
    <w:rPr>
      <w:rFonts w:ascii="Calibri" w:eastAsia="Calibri" w:hAnsi="Calibri" w:cs="Times New Roman"/>
    </w:rPr>
  </w:style>
  <w:style w:type="paragraph" w:customStyle="1" w:styleId="1f9">
    <w:name w:val="Рецензия1"/>
    <w:hidden/>
    <w:uiPriority w:val="99"/>
    <w:semiHidden/>
    <w:rsid w:val="00777709"/>
    <w:pPr>
      <w:spacing w:after="0" w:line="240" w:lineRule="auto"/>
    </w:pPr>
    <w:rPr>
      <w:rFonts w:ascii="Arial" w:eastAsia="Calibri" w:hAnsi="Arial" w:cs="Arial"/>
      <w:sz w:val="20"/>
      <w:szCs w:val="20"/>
      <w:lang w:eastAsia="ru-RU"/>
    </w:rPr>
  </w:style>
  <w:style w:type="paragraph" w:styleId="affff7">
    <w:name w:val="List Bullet"/>
    <w:basedOn w:val="a0"/>
    <w:unhideWhenUsed/>
    <w:rsid w:val="00777709"/>
    <w:pPr>
      <w:spacing w:after="0" w:line="240" w:lineRule="auto"/>
      <w:ind w:left="360" w:hanging="360"/>
    </w:pPr>
    <w:rPr>
      <w:rFonts w:ascii="Times New Roman" w:eastAsia="Times New Roman" w:hAnsi="Times New Roman" w:cs="Times New Roman"/>
      <w:sz w:val="24"/>
      <w:szCs w:val="24"/>
      <w:lang w:eastAsia="ru-RU"/>
    </w:rPr>
  </w:style>
  <w:style w:type="paragraph" w:styleId="3">
    <w:name w:val="List Bullet 3"/>
    <w:basedOn w:val="a0"/>
    <w:autoRedefine/>
    <w:uiPriority w:val="99"/>
    <w:unhideWhenUsed/>
    <w:rsid w:val="00777709"/>
    <w:pPr>
      <w:numPr>
        <w:numId w:val="45"/>
      </w:numPr>
      <w:tabs>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paragraph" w:customStyle="1" w:styleId="affff8">
    <w:name w:val="Подподпункт"/>
    <w:basedOn w:val="a0"/>
    <w:rsid w:val="00777709"/>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paragraph" w:customStyle="1" w:styleId="3b">
    <w:name w:val="Абзац списка3"/>
    <w:basedOn w:val="a0"/>
    <w:rsid w:val="00777709"/>
    <w:pPr>
      <w:spacing w:after="0" w:line="240" w:lineRule="auto"/>
      <w:ind w:left="720"/>
    </w:pPr>
    <w:rPr>
      <w:rFonts w:ascii="Times New Roman" w:eastAsia="Times New Roman" w:hAnsi="Times New Roman" w:cs="Times New Roman"/>
      <w:sz w:val="24"/>
      <w:szCs w:val="24"/>
      <w:lang w:eastAsia="ru-RU"/>
    </w:rPr>
  </w:style>
  <w:style w:type="paragraph" w:customStyle="1" w:styleId="-0">
    <w:name w:val="_Маркер (номер) - без заголовка"/>
    <w:basedOn w:val="a0"/>
    <w:rsid w:val="00777709"/>
    <w:pPr>
      <w:spacing w:after="0" w:line="360" w:lineRule="auto"/>
      <w:ind w:left="1304" w:hanging="595"/>
    </w:pPr>
    <w:rPr>
      <w:rFonts w:ascii="Times New Roman" w:eastAsia="Times New Roman" w:hAnsi="Times New Roman" w:cs="Times New Roman"/>
      <w:sz w:val="24"/>
      <w:szCs w:val="20"/>
      <w:lang w:eastAsia="ru-RU"/>
    </w:rPr>
  </w:style>
  <w:style w:type="paragraph" w:customStyle="1" w:styleId="CM4">
    <w:name w:val="CM4"/>
    <w:basedOn w:val="a0"/>
    <w:next w:val="a0"/>
    <w:rsid w:val="00777709"/>
    <w:pPr>
      <w:widowControl w:val="0"/>
      <w:suppressAutoHyphens/>
      <w:autoSpaceDE w:val="0"/>
      <w:spacing w:after="0" w:line="246" w:lineRule="atLeast"/>
    </w:pPr>
    <w:rPr>
      <w:rFonts w:ascii="HiddenHorzOCl" w:eastAsia="Calibri" w:hAnsi="HiddenHorzOCl" w:cs="Times New Roman"/>
      <w:sz w:val="24"/>
      <w:szCs w:val="24"/>
      <w:lang w:eastAsia="ar-SA"/>
    </w:rPr>
  </w:style>
  <w:style w:type="paragraph" w:customStyle="1" w:styleId="xl48">
    <w:name w:val="xl48"/>
    <w:basedOn w:val="a0"/>
    <w:rsid w:val="00777709"/>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f9">
    <w:name w:val="Пункт"/>
    <w:basedOn w:val="a0"/>
    <w:link w:val="1fa"/>
    <w:rsid w:val="00777709"/>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fffa">
    <w:name w:val="Подпункт"/>
    <w:basedOn w:val="affff9"/>
    <w:link w:val="1fb"/>
    <w:rsid w:val="00777709"/>
    <w:pPr>
      <w:tabs>
        <w:tab w:val="clear" w:pos="720"/>
        <w:tab w:val="num" w:pos="864"/>
      </w:tabs>
      <w:ind w:left="864" w:hanging="864"/>
    </w:pPr>
  </w:style>
  <w:style w:type="paragraph" w:customStyle="1" w:styleId="-4">
    <w:name w:val="пункт-4"/>
    <w:basedOn w:val="a0"/>
    <w:rsid w:val="00777709"/>
    <w:pPr>
      <w:numPr>
        <w:ilvl w:val="3"/>
        <w:numId w:val="46"/>
      </w:numPr>
      <w:tabs>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0"/>
    <w:rsid w:val="00777709"/>
    <w:pPr>
      <w:widowControl/>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pPr>
    <w:rPr>
      <w:rFonts w:ascii="Times New Roman" w:eastAsia="Times New Roman" w:hAnsi="Times New Roman" w:cs="Arial"/>
      <w:sz w:val="24"/>
      <w:szCs w:val="24"/>
      <w:bdr w:val="none" w:sz="0" w:space="0" w:color="auto"/>
      <w:lang w:val="x-none"/>
    </w:rPr>
  </w:style>
  <w:style w:type="paragraph" w:customStyle="1" w:styleId="-1">
    <w:name w:val="Контракт-пункт"/>
    <w:basedOn w:val="a0"/>
    <w:rsid w:val="00777709"/>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2">
    <w:name w:val="Контракт-подпункт"/>
    <w:basedOn w:val="a0"/>
    <w:rsid w:val="00777709"/>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font5">
    <w:name w:val="font5"/>
    <w:basedOn w:val="a0"/>
    <w:rsid w:val="00777709"/>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0"/>
    <w:rsid w:val="00777709"/>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0"/>
    <w:rsid w:val="00777709"/>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0"/>
    <w:rsid w:val="00777709"/>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0"/>
    <w:rsid w:val="00777709"/>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0"/>
    <w:rsid w:val="00777709"/>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0"/>
    <w:rsid w:val="00777709"/>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0"/>
    <w:rsid w:val="00777709"/>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0"/>
    <w:rsid w:val="0077770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9">
    <w:name w:val="xl29"/>
    <w:basedOn w:val="a0"/>
    <w:rsid w:val="00777709"/>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1">
    <w:name w:val="xl31"/>
    <w:basedOn w:val="a0"/>
    <w:rsid w:val="00777709"/>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0"/>
    <w:rsid w:val="0077770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0"/>
    <w:rsid w:val="00777709"/>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0"/>
    <w:rsid w:val="00777709"/>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0"/>
    <w:rsid w:val="00777709"/>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0"/>
    <w:rsid w:val="00777709"/>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0"/>
    <w:rsid w:val="00777709"/>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0"/>
    <w:rsid w:val="00777709"/>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0"/>
    <w:rsid w:val="00777709"/>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0"/>
    <w:rsid w:val="00777709"/>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0"/>
    <w:rsid w:val="00777709"/>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0"/>
    <w:rsid w:val="00777709"/>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0"/>
    <w:rsid w:val="00777709"/>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0"/>
    <w:rsid w:val="00777709"/>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0"/>
    <w:rsid w:val="007777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0"/>
    <w:rsid w:val="00777709"/>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0"/>
    <w:rsid w:val="00777709"/>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0"/>
    <w:rsid w:val="0077770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0"/>
    <w:rsid w:val="007777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0"/>
    <w:rsid w:val="00777709"/>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0"/>
    <w:rsid w:val="00777709"/>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0"/>
    <w:rsid w:val="0077770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0"/>
    <w:rsid w:val="0077770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0"/>
    <w:rsid w:val="0077770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0"/>
    <w:rsid w:val="00777709"/>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0"/>
    <w:rsid w:val="00777709"/>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0"/>
    <w:rsid w:val="00777709"/>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92">
    <w:name w:val="xl92"/>
    <w:basedOn w:val="a0"/>
    <w:rsid w:val="00777709"/>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0"/>
    <w:rsid w:val="00777709"/>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3c">
    <w:name w:val="3 Знак"/>
    <w:basedOn w:val="a0"/>
    <w:rsid w:val="00777709"/>
    <w:pPr>
      <w:spacing w:after="160" w:line="240" w:lineRule="exact"/>
    </w:pPr>
    <w:rPr>
      <w:rFonts w:ascii="Verdana" w:eastAsia="Times New Roman" w:hAnsi="Verdana" w:cs="Verdana"/>
      <w:sz w:val="20"/>
      <w:szCs w:val="20"/>
      <w:lang w:val="en-US"/>
    </w:rPr>
  </w:style>
  <w:style w:type="paragraph" w:customStyle="1" w:styleId="affffb">
    <w:name w:val="a"/>
    <w:basedOn w:val="a0"/>
    <w:rsid w:val="00777709"/>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shorttext">
    <w:name w:val="short_text"/>
    <w:basedOn w:val="a1"/>
    <w:rsid w:val="00777709"/>
  </w:style>
  <w:style w:type="paragraph" w:customStyle="1" w:styleId="Noeeu14">
    <w:name w:val="Noeeu14"/>
    <w:basedOn w:val="a0"/>
    <w:rsid w:val="00777709"/>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fc">
    <w:name w:val="Знак1"/>
    <w:basedOn w:val="a0"/>
    <w:rsid w:val="00777709"/>
    <w:pPr>
      <w:spacing w:after="160" w:line="240" w:lineRule="exact"/>
    </w:pPr>
    <w:rPr>
      <w:rFonts w:ascii="Verdana" w:eastAsia="Times New Roman" w:hAnsi="Verdana" w:cs="Verdana"/>
      <w:sz w:val="20"/>
      <w:szCs w:val="20"/>
      <w:lang w:val="en-US"/>
    </w:rPr>
  </w:style>
  <w:style w:type="character" w:customStyle="1" w:styleId="84">
    <w:name w:val="Знак Знак8"/>
    <w:locked/>
    <w:rsid w:val="00777709"/>
    <w:rPr>
      <w:rFonts w:ascii="Times New Roman" w:eastAsia="Times New Roman" w:hAnsi="Times New Roman" w:cs="Times New Roman"/>
      <w:b/>
      <w:bCs/>
      <w:sz w:val="24"/>
      <w:szCs w:val="24"/>
      <w:lang w:val="x-none" w:eastAsia="ru-RU"/>
    </w:rPr>
  </w:style>
  <w:style w:type="character" w:customStyle="1" w:styleId="74">
    <w:name w:val="Знак Знак7"/>
    <w:locked/>
    <w:rsid w:val="00777709"/>
    <w:rPr>
      <w:rFonts w:ascii="Arial" w:eastAsia="Times New Roman" w:hAnsi="Arial" w:cs="Arial"/>
      <w:sz w:val="16"/>
      <w:szCs w:val="16"/>
      <w:lang w:val="x-none" w:eastAsia="ru-RU"/>
    </w:rPr>
  </w:style>
  <w:style w:type="character" w:customStyle="1" w:styleId="55">
    <w:name w:val="Знак Знак5"/>
    <w:locked/>
    <w:rsid w:val="00777709"/>
    <w:rPr>
      <w:rFonts w:ascii="Arial" w:eastAsia="Times New Roman" w:hAnsi="Arial" w:cs="Arial"/>
      <w:sz w:val="20"/>
      <w:szCs w:val="20"/>
      <w:lang w:val="x-none" w:eastAsia="ru-RU"/>
    </w:rPr>
  </w:style>
  <w:style w:type="character" w:customStyle="1" w:styleId="48">
    <w:name w:val="Знак Знак4"/>
    <w:locked/>
    <w:rsid w:val="00777709"/>
    <w:rPr>
      <w:rFonts w:ascii="Arial" w:eastAsia="Times New Roman" w:hAnsi="Arial" w:cs="Arial"/>
      <w:sz w:val="20"/>
      <w:szCs w:val="20"/>
      <w:lang w:val="x-none" w:eastAsia="ru-RU"/>
    </w:rPr>
  </w:style>
  <w:style w:type="character" w:customStyle="1" w:styleId="3d">
    <w:name w:val="Знак Знак3"/>
    <w:locked/>
    <w:rsid w:val="00777709"/>
    <w:rPr>
      <w:rFonts w:ascii="Courier New" w:eastAsia="Times New Roman" w:hAnsi="Courier New" w:cs="Courier New"/>
      <w:sz w:val="20"/>
      <w:szCs w:val="20"/>
      <w:lang w:val="x-none" w:eastAsia="ru-RU"/>
    </w:rPr>
  </w:style>
  <w:style w:type="character" w:customStyle="1" w:styleId="2f1">
    <w:name w:val="Знак Знак2"/>
    <w:locked/>
    <w:rsid w:val="00777709"/>
    <w:rPr>
      <w:rFonts w:ascii="Consolas" w:eastAsia="Times New Roman" w:hAnsi="Consolas" w:cs="Times New Roman"/>
      <w:sz w:val="21"/>
      <w:szCs w:val="21"/>
    </w:rPr>
  </w:style>
  <w:style w:type="paragraph" w:customStyle="1" w:styleId="3e">
    <w:name w:val="Без интервала3"/>
    <w:uiPriority w:val="99"/>
    <w:qFormat/>
    <w:rsid w:val="00777709"/>
    <w:pPr>
      <w:spacing w:after="0" w:line="240" w:lineRule="auto"/>
    </w:pPr>
    <w:rPr>
      <w:rFonts w:ascii="Calibri" w:eastAsia="Times New Roman" w:hAnsi="Calibri" w:cs="Times New Roman"/>
    </w:rPr>
  </w:style>
  <w:style w:type="character" w:customStyle="1" w:styleId="rvts12">
    <w:name w:val="rvts12"/>
    <w:rsid w:val="00777709"/>
    <w:rPr>
      <w:rFonts w:ascii="Verdana" w:hAnsi="Verdana" w:hint="default"/>
      <w:sz w:val="18"/>
      <w:szCs w:val="18"/>
    </w:rPr>
  </w:style>
  <w:style w:type="character" w:customStyle="1" w:styleId="CommentTextChar">
    <w:name w:val="Comment Text Char"/>
    <w:semiHidden/>
    <w:locked/>
    <w:rsid w:val="00777709"/>
    <w:rPr>
      <w:rFonts w:eastAsia="Times New Roman"/>
      <w:sz w:val="20"/>
      <w:lang w:val="x-none" w:eastAsia="ru-RU"/>
    </w:rPr>
  </w:style>
  <w:style w:type="paragraph" w:customStyle="1" w:styleId="2f2">
    <w:name w:val="Без интервала2"/>
    <w:rsid w:val="00777709"/>
    <w:pPr>
      <w:spacing w:after="0" w:line="240" w:lineRule="auto"/>
    </w:pPr>
    <w:rPr>
      <w:rFonts w:ascii="Calibri" w:eastAsia="Calibri" w:hAnsi="Calibri" w:cs="Times New Roman"/>
    </w:rPr>
  </w:style>
  <w:style w:type="paragraph" w:customStyle="1" w:styleId="49">
    <w:name w:val="Абзац списка4"/>
    <w:basedOn w:val="a0"/>
    <w:rsid w:val="00777709"/>
    <w:pPr>
      <w:spacing w:after="0" w:line="240" w:lineRule="auto"/>
      <w:ind w:left="720"/>
    </w:pPr>
    <w:rPr>
      <w:rFonts w:ascii="Times New Roman" w:eastAsia="Times New Roman" w:hAnsi="Times New Roman" w:cs="Times New Roman"/>
      <w:sz w:val="24"/>
      <w:szCs w:val="24"/>
      <w:lang w:eastAsia="ru-RU"/>
    </w:rPr>
  </w:style>
  <w:style w:type="paragraph" w:customStyle="1" w:styleId="112">
    <w:name w:val="Без интервала11"/>
    <w:rsid w:val="00777709"/>
    <w:pPr>
      <w:spacing w:after="0" w:line="240" w:lineRule="auto"/>
    </w:pPr>
    <w:rPr>
      <w:rFonts w:ascii="Calibri" w:eastAsia="Calibri" w:hAnsi="Calibri" w:cs="Times New Roman"/>
    </w:rPr>
  </w:style>
  <w:style w:type="paragraph" w:customStyle="1" w:styleId="Text">
    <w:name w:val="Text"/>
    <w:basedOn w:val="a0"/>
    <w:uiPriority w:val="99"/>
    <w:rsid w:val="00777709"/>
    <w:pPr>
      <w:spacing w:after="240" w:line="240" w:lineRule="auto"/>
    </w:pPr>
    <w:rPr>
      <w:rFonts w:ascii="Times New Roman" w:eastAsia="Calibri" w:hAnsi="Times New Roman" w:cs="Times New Roman"/>
      <w:sz w:val="24"/>
      <w:szCs w:val="20"/>
      <w:lang w:val="en-US"/>
    </w:rPr>
  </w:style>
  <w:style w:type="paragraph" w:customStyle="1" w:styleId="text0">
    <w:name w:val="text"/>
    <w:basedOn w:val="a0"/>
    <w:rsid w:val="00777709"/>
    <w:pPr>
      <w:spacing w:after="240" w:line="240" w:lineRule="auto"/>
    </w:pPr>
    <w:rPr>
      <w:rFonts w:ascii="Times New Roman" w:eastAsia="Calibri" w:hAnsi="Times New Roman" w:cs="Times New Roman"/>
      <w:sz w:val="24"/>
      <w:szCs w:val="24"/>
      <w:lang w:eastAsia="ru-RU"/>
    </w:rPr>
  </w:style>
  <w:style w:type="character" w:customStyle="1" w:styleId="1fd">
    <w:name w:val="Основной текст таблиц Знак1"/>
    <w:aliases w:val="в таблице Знак1,таблицы Знак1,в таблицах Знак1,Письмо в Интернет Знак Знак1,Основной текст Знак1"/>
    <w:rsid w:val="00777709"/>
    <w:rPr>
      <w:rFonts w:ascii="Arial" w:eastAsia="Calibri" w:hAnsi="Arial" w:cs="Times New Roman"/>
      <w:sz w:val="20"/>
      <w:szCs w:val="20"/>
      <w:lang w:val="x-none" w:eastAsia="ru-RU"/>
    </w:rPr>
  </w:style>
  <w:style w:type="character" w:customStyle="1" w:styleId="212">
    <w:name w:val="Основной текст 2 Знак1"/>
    <w:uiPriority w:val="99"/>
    <w:semiHidden/>
    <w:rsid w:val="00777709"/>
    <w:rPr>
      <w:rFonts w:ascii="Arial" w:hAnsi="Arial"/>
    </w:rPr>
  </w:style>
  <w:style w:type="character" w:customStyle="1" w:styleId="apple-converted-space">
    <w:name w:val="apple-converted-space"/>
    <w:basedOn w:val="a1"/>
    <w:rsid w:val="004A5CBF"/>
  </w:style>
  <w:style w:type="character" w:customStyle="1" w:styleId="FTN-">
    <w:name w:val="FTN _коммСтиль полужирный курсив Узор: Нет (Светло-желтый)"/>
    <w:rsid w:val="004A5CBF"/>
    <w:rPr>
      <w:rFonts w:ascii="Times New Roman" w:hAnsi="Times New Roman"/>
      <w:b/>
      <w:bCs/>
      <w:i/>
      <w:iCs/>
      <w:sz w:val="22"/>
      <w:shd w:val="clear" w:color="auto" w:fill="FFFF99"/>
    </w:rPr>
  </w:style>
  <w:style w:type="paragraph" w:customStyle="1" w:styleId="affffc">
    <w:name w:val="Таблица шапка"/>
    <w:basedOn w:val="a0"/>
    <w:rsid w:val="004A5CBF"/>
    <w:pPr>
      <w:keepNext/>
      <w:tabs>
        <w:tab w:val="num" w:pos="1134"/>
      </w:tabs>
      <w:spacing w:before="40" w:after="40" w:line="240" w:lineRule="auto"/>
      <w:ind w:left="1134" w:right="57" w:hanging="1134"/>
    </w:pPr>
    <w:rPr>
      <w:rFonts w:ascii="Times New Roman" w:eastAsia="Times New Roman" w:hAnsi="Times New Roman" w:cs="Times New Roman"/>
      <w:snapToGrid w:val="0"/>
      <w:szCs w:val="20"/>
      <w:lang w:eastAsia="ru-RU"/>
    </w:rPr>
  </w:style>
  <w:style w:type="paragraph" w:styleId="affffd">
    <w:name w:val="List Number"/>
    <w:basedOn w:val="a0"/>
    <w:rsid w:val="004A5CBF"/>
    <w:pPr>
      <w:tabs>
        <w:tab w:val="num" w:pos="1843"/>
      </w:tabs>
      <w:autoSpaceDE w:val="0"/>
      <w:autoSpaceDN w:val="0"/>
      <w:spacing w:before="60" w:after="0" w:line="360" w:lineRule="auto"/>
      <w:ind w:left="1843" w:hanging="567"/>
      <w:jc w:val="both"/>
    </w:pPr>
    <w:rPr>
      <w:rFonts w:ascii="Times New Roman" w:eastAsia="Times New Roman" w:hAnsi="Times New Roman" w:cs="Times New Roman"/>
      <w:sz w:val="28"/>
      <w:szCs w:val="24"/>
      <w:lang w:eastAsia="ru-RU"/>
    </w:rPr>
  </w:style>
  <w:style w:type="paragraph" w:customStyle="1" w:styleId="msonormal0">
    <w:name w:val="msonormal"/>
    <w:basedOn w:val="a0"/>
    <w:rsid w:val="004A5C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e">
    <w:name w:val="Знак Знак Знак Знак Знак Знак Знак"/>
    <w:basedOn w:val="a0"/>
    <w:rsid w:val="00A46158"/>
    <w:pPr>
      <w:spacing w:after="160" w:line="240" w:lineRule="exact"/>
    </w:pPr>
    <w:rPr>
      <w:rFonts w:ascii="Verdana" w:eastAsia="Times New Roman" w:hAnsi="Verdana" w:cs="Verdana"/>
      <w:sz w:val="20"/>
      <w:szCs w:val="20"/>
      <w:lang w:val="en-US"/>
    </w:rPr>
  </w:style>
  <w:style w:type="numbering" w:customStyle="1" w:styleId="1fe">
    <w:name w:val="Нет списка1"/>
    <w:next w:val="a3"/>
    <w:uiPriority w:val="99"/>
    <w:semiHidden/>
    <w:unhideWhenUsed/>
    <w:rsid w:val="00A46158"/>
  </w:style>
  <w:style w:type="numbering" w:customStyle="1" w:styleId="2f3">
    <w:name w:val="Нет списка2"/>
    <w:next w:val="a3"/>
    <w:uiPriority w:val="99"/>
    <w:semiHidden/>
    <w:unhideWhenUsed/>
    <w:rsid w:val="00A46158"/>
  </w:style>
  <w:style w:type="numbering" w:customStyle="1" w:styleId="3f">
    <w:name w:val="Нет списка3"/>
    <w:next w:val="a3"/>
    <w:uiPriority w:val="99"/>
    <w:semiHidden/>
    <w:unhideWhenUsed/>
    <w:rsid w:val="00A46158"/>
  </w:style>
  <w:style w:type="numbering" w:customStyle="1" w:styleId="4a">
    <w:name w:val="Нет списка4"/>
    <w:next w:val="a3"/>
    <w:uiPriority w:val="99"/>
    <w:semiHidden/>
    <w:unhideWhenUsed/>
    <w:rsid w:val="0032248F"/>
  </w:style>
  <w:style w:type="numbering" w:customStyle="1" w:styleId="113">
    <w:name w:val="Нет списка11"/>
    <w:next w:val="a3"/>
    <w:uiPriority w:val="99"/>
    <w:semiHidden/>
    <w:unhideWhenUsed/>
    <w:rsid w:val="0032248F"/>
  </w:style>
  <w:style w:type="numbering" w:customStyle="1" w:styleId="213">
    <w:name w:val="Нет списка21"/>
    <w:next w:val="a3"/>
    <w:uiPriority w:val="99"/>
    <w:semiHidden/>
    <w:unhideWhenUsed/>
    <w:rsid w:val="0032248F"/>
  </w:style>
  <w:style w:type="numbering" w:customStyle="1" w:styleId="315">
    <w:name w:val="Нет списка31"/>
    <w:next w:val="a3"/>
    <w:uiPriority w:val="99"/>
    <w:semiHidden/>
    <w:unhideWhenUsed/>
    <w:rsid w:val="0032248F"/>
  </w:style>
  <w:style w:type="table" w:customStyle="1" w:styleId="1ff">
    <w:name w:val="Сетка таблицы1"/>
    <w:basedOn w:val="a2"/>
    <w:next w:val="aff1"/>
    <w:uiPriority w:val="39"/>
    <w:rsid w:val="003224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Подпункт Знак1"/>
    <w:link w:val="affffa"/>
    <w:rsid w:val="00E0550C"/>
    <w:rPr>
      <w:rFonts w:ascii="Times New Roman" w:eastAsia="Times New Roman" w:hAnsi="Times New Roman" w:cs="Times New Roman"/>
      <w:sz w:val="28"/>
      <w:szCs w:val="28"/>
      <w:lang w:eastAsia="ru-RU"/>
    </w:rPr>
  </w:style>
  <w:style w:type="character" w:customStyle="1" w:styleId="1fa">
    <w:name w:val="Пункт Знак1"/>
    <w:link w:val="affff9"/>
    <w:locked/>
    <w:rsid w:val="00E0550C"/>
    <w:rPr>
      <w:rFonts w:ascii="Times New Roman" w:eastAsia="Times New Roman" w:hAnsi="Times New Roman" w:cs="Times New Roman"/>
      <w:sz w:val="28"/>
      <w:szCs w:val="28"/>
      <w:lang w:eastAsia="ru-RU"/>
    </w:rPr>
  </w:style>
  <w:style w:type="table" w:customStyle="1" w:styleId="TableNormal1">
    <w:name w:val="Table Normal1"/>
    <w:rsid w:val="0083126E"/>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10">
    <w:name w:val="Импортированный стиль 310"/>
    <w:rsid w:val="0083126E"/>
    <w:pPr>
      <w:numPr>
        <w:numId w:val="1"/>
      </w:numPr>
    </w:pPr>
  </w:style>
  <w:style w:type="numbering" w:customStyle="1" w:styleId="46">
    <w:name w:val="Импортированный стиль 46"/>
    <w:rsid w:val="0083126E"/>
    <w:pPr>
      <w:numPr>
        <w:numId w:val="2"/>
      </w:numPr>
    </w:pPr>
  </w:style>
  <w:style w:type="numbering" w:customStyle="1" w:styleId="51">
    <w:name w:val="Импортированный стиль 51"/>
    <w:rsid w:val="0083126E"/>
    <w:pPr>
      <w:numPr>
        <w:numId w:val="3"/>
      </w:numPr>
    </w:pPr>
  </w:style>
  <w:style w:type="numbering" w:customStyle="1" w:styleId="61">
    <w:name w:val="Импортированный стиль 61"/>
    <w:rsid w:val="0083126E"/>
    <w:pPr>
      <w:numPr>
        <w:numId w:val="4"/>
      </w:numPr>
    </w:pPr>
  </w:style>
  <w:style w:type="numbering" w:customStyle="1" w:styleId="71">
    <w:name w:val="Импортированный стиль 71"/>
    <w:rsid w:val="0083126E"/>
    <w:pPr>
      <w:numPr>
        <w:numId w:val="5"/>
      </w:numPr>
    </w:pPr>
  </w:style>
  <w:style w:type="numbering" w:customStyle="1" w:styleId="81">
    <w:name w:val="Импортированный стиль 81"/>
    <w:rsid w:val="0083126E"/>
    <w:pPr>
      <w:numPr>
        <w:numId w:val="6"/>
      </w:numPr>
    </w:pPr>
  </w:style>
  <w:style w:type="numbering" w:customStyle="1" w:styleId="91">
    <w:name w:val="Импортированный стиль 91"/>
    <w:rsid w:val="0083126E"/>
    <w:pPr>
      <w:numPr>
        <w:numId w:val="7"/>
      </w:numPr>
    </w:pPr>
  </w:style>
  <w:style w:type="numbering" w:customStyle="1" w:styleId="101">
    <w:name w:val="Импортированный стиль 101"/>
    <w:rsid w:val="0083126E"/>
    <w:pPr>
      <w:numPr>
        <w:numId w:val="8"/>
      </w:numPr>
    </w:pPr>
  </w:style>
  <w:style w:type="numbering" w:customStyle="1" w:styleId="111">
    <w:name w:val="Импортированный стиль 111"/>
    <w:rsid w:val="0083126E"/>
    <w:pPr>
      <w:numPr>
        <w:numId w:val="9"/>
      </w:numPr>
    </w:pPr>
  </w:style>
  <w:style w:type="numbering" w:customStyle="1" w:styleId="121">
    <w:name w:val="Импортированный стиль 121"/>
    <w:rsid w:val="0083126E"/>
    <w:pPr>
      <w:numPr>
        <w:numId w:val="10"/>
      </w:numPr>
    </w:pPr>
  </w:style>
  <w:style w:type="numbering" w:customStyle="1" w:styleId="131">
    <w:name w:val="Импортированный стиль 131"/>
    <w:rsid w:val="0083126E"/>
    <w:pPr>
      <w:numPr>
        <w:numId w:val="11"/>
      </w:numPr>
    </w:pPr>
  </w:style>
  <w:style w:type="numbering" w:customStyle="1" w:styleId="151">
    <w:name w:val="Импортированный стиль 151"/>
    <w:rsid w:val="0083126E"/>
    <w:pPr>
      <w:numPr>
        <w:numId w:val="12"/>
      </w:numPr>
    </w:pPr>
  </w:style>
  <w:style w:type="numbering" w:customStyle="1" w:styleId="161">
    <w:name w:val="Импортированный стиль 161"/>
    <w:rsid w:val="0083126E"/>
    <w:pPr>
      <w:numPr>
        <w:numId w:val="13"/>
      </w:numPr>
    </w:pPr>
  </w:style>
  <w:style w:type="numbering" w:customStyle="1" w:styleId="171">
    <w:name w:val="Импортированный стиль 171"/>
    <w:rsid w:val="0083126E"/>
    <w:pPr>
      <w:numPr>
        <w:numId w:val="14"/>
      </w:numPr>
    </w:pPr>
  </w:style>
  <w:style w:type="numbering" w:customStyle="1" w:styleId="181">
    <w:name w:val="Импортированный стиль 181"/>
    <w:rsid w:val="0083126E"/>
    <w:pPr>
      <w:numPr>
        <w:numId w:val="15"/>
      </w:numPr>
    </w:pPr>
  </w:style>
  <w:style w:type="numbering" w:customStyle="1" w:styleId="191">
    <w:name w:val="Импортированный стиль 191"/>
    <w:rsid w:val="0083126E"/>
    <w:pPr>
      <w:numPr>
        <w:numId w:val="16"/>
      </w:numPr>
    </w:pPr>
  </w:style>
  <w:style w:type="numbering" w:customStyle="1" w:styleId="201">
    <w:name w:val="Импортированный стиль 201"/>
    <w:rsid w:val="0083126E"/>
    <w:pPr>
      <w:numPr>
        <w:numId w:val="17"/>
      </w:numPr>
    </w:pPr>
  </w:style>
  <w:style w:type="numbering" w:customStyle="1" w:styleId="211">
    <w:name w:val="Импортированный стиль 211"/>
    <w:rsid w:val="0083126E"/>
    <w:pPr>
      <w:numPr>
        <w:numId w:val="18"/>
      </w:numPr>
    </w:pPr>
  </w:style>
  <w:style w:type="numbering" w:customStyle="1" w:styleId="221">
    <w:name w:val="Импортированный стиль 221"/>
    <w:rsid w:val="0083126E"/>
    <w:pPr>
      <w:numPr>
        <w:numId w:val="19"/>
      </w:numPr>
    </w:pPr>
  </w:style>
  <w:style w:type="numbering" w:customStyle="1" w:styleId="231">
    <w:name w:val="Импортированный стиль 231"/>
    <w:rsid w:val="0083126E"/>
    <w:pPr>
      <w:numPr>
        <w:numId w:val="20"/>
      </w:numPr>
    </w:pPr>
  </w:style>
  <w:style w:type="numbering" w:customStyle="1" w:styleId="241">
    <w:name w:val="Импортированный стиль 241"/>
    <w:rsid w:val="0083126E"/>
    <w:pPr>
      <w:numPr>
        <w:numId w:val="21"/>
      </w:numPr>
    </w:pPr>
  </w:style>
  <w:style w:type="numbering" w:customStyle="1" w:styleId="251">
    <w:name w:val="Импортированный стиль 251"/>
    <w:rsid w:val="0083126E"/>
    <w:pPr>
      <w:numPr>
        <w:numId w:val="22"/>
      </w:numPr>
    </w:pPr>
  </w:style>
  <w:style w:type="numbering" w:customStyle="1" w:styleId="261">
    <w:name w:val="Импортированный стиль 261"/>
    <w:rsid w:val="0083126E"/>
    <w:pPr>
      <w:numPr>
        <w:numId w:val="23"/>
      </w:numPr>
    </w:pPr>
  </w:style>
  <w:style w:type="numbering" w:customStyle="1" w:styleId="271">
    <w:name w:val="Импортированный стиль 271"/>
    <w:rsid w:val="0083126E"/>
    <w:pPr>
      <w:numPr>
        <w:numId w:val="24"/>
      </w:numPr>
    </w:pPr>
  </w:style>
  <w:style w:type="numbering" w:customStyle="1" w:styleId="281">
    <w:name w:val="Импортированный стиль 281"/>
    <w:rsid w:val="0083126E"/>
    <w:pPr>
      <w:numPr>
        <w:numId w:val="25"/>
      </w:numPr>
    </w:pPr>
  </w:style>
  <w:style w:type="numbering" w:customStyle="1" w:styleId="291">
    <w:name w:val="Импортированный стиль 291"/>
    <w:rsid w:val="0083126E"/>
    <w:pPr>
      <w:numPr>
        <w:numId w:val="26"/>
      </w:numPr>
    </w:pPr>
  </w:style>
  <w:style w:type="numbering" w:customStyle="1" w:styleId="301">
    <w:name w:val="Импортированный стиль 301"/>
    <w:rsid w:val="0083126E"/>
    <w:pPr>
      <w:numPr>
        <w:numId w:val="27"/>
      </w:numPr>
    </w:pPr>
  </w:style>
  <w:style w:type="numbering" w:customStyle="1" w:styleId="311">
    <w:name w:val="Импортированный стиль 311"/>
    <w:rsid w:val="0083126E"/>
    <w:pPr>
      <w:numPr>
        <w:numId w:val="28"/>
      </w:numPr>
    </w:pPr>
  </w:style>
  <w:style w:type="numbering" w:customStyle="1" w:styleId="321">
    <w:name w:val="Импортированный стиль 321"/>
    <w:rsid w:val="0083126E"/>
    <w:pPr>
      <w:numPr>
        <w:numId w:val="29"/>
      </w:numPr>
    </w:pPr>
  </w:style>
  <w:style w:type="numbering" w:customStyle="1" w:styleId="331">
    <w:name w:val="Импортированный стиль 331"/>
    <w:rsid w:val="0083126E"/>
    <w:pPr>
      <w:numPr>
        <w:numId w:val="30"/>
      </w:numPr>
    </w:pPr>
  </w:style>
  <w:style w:type="numbering" w:customStyle="1" w:styleId="341">
    <w:name w:val="Импортированный стиль 341"/>
    <w:rsid w:val="0083126E"/>
    <w:pPr>
      <w:numPr>
        <w:numId w:val="31"/>
      </w:numPr>
    </w:pPr>
  </w:style>
  <w:style w:type="numbering" w:customStyle="1" w:styleId="351">
    <w:name w:val="Импортированный стиль 351"/>
    <w:rsid w:val="0083126E"/>
    <w:pPr>
      <w:numPr>
        <w:numId w:val="32"/>
      </w:numPr>
    </w:pPr>
  </w:style>
  <w:style w:type="numbering" w:customStyle="1" w:styleId="361">
    <w:name w:val="Импортированный стиль 361"/>
    <w:rsid w:val="0083126E"/>
    <w:pPr>
      <w:numPr>
        <w:numId w:val="33"/>
      </w:numPr>
    </w:pPr>
  </w:style>
  <w:style w:type="numbering" w:customStyle="1" w:styleId="371">
    <w:name w:val="Импортированный стиль 371"/>
    <w:rsid w:val="0083126E"/>
    <w:pPr>
      <w:numPr>
        <w:numId w:val="34"/>
      </w:numPr>
    </w:pPr>
  </w:style>
  <w:style w:type="numbering" w:customStyle="1" w:styleId="381">
    <w:name w:val="Импортированный стиль 381"/>
    <w:rsid w:val="0083126E"/>
    <w:pPr>
      <w:numPr>
        <w:numId w:val="35"/>
      </w:numPr>
    </w:pPr>
  </w:style>
  <w:style w:type="numbering" w:customStyle="1" w:styleId="391">
    <w:name w:val="Импортированный стиль 391"/>
    <w:rsid w:val="0083126E"/>
    <w:pPr>
      <w:numPr>
        <w:numId w:val="36"/>
      </w:numPr>
    </w:pPr>
  </w:style>
  <w:style w:type="numbering" w:customStyle="1" w:styleId="401">
    <w:name w:val="Импортированный стиль 401"/>
    <w:rsid w:val="0083126E"/>
    <w:pPr>
      <w:numPr>
        <w:numId w:val="37"/>
      </w:numPr>
    </w:pPr>
  </w:style>
  <w:style w:type="numbering" w:customStyle="1" w:styleId="411">
    <w:name w:val="Импортированный стиль 411"/>
    <w:rsid w:val="0083126E"/>
    <w:pPr>
      <w:numPr>
        <w:numId w:val="38"/>
      </w:numPr>
    </w:pPr>
  </w:style>
  <w:style w:type="numbering" w:customStyle="1" w:styleId="421">
    <w:name w:val="Импортированный стиль 421"/>
    <w:rsid w:val="0083126E"/>
    <w:pPr>
      <w:numPr>
        <w:numId w:val="39"/>
      </w:numPr>
    </w:pPr>
  </w:style>
  <w:style w:type="numbering" w:customStyle="1" w:styleId="431">
    <w:name w:val="Импортированный стиль 431"/>
    <w:rsid w:val="0083126E"/>
    <w:pPr>
      <w:numPr>
        <w:numId w:val="40"/>
      </w:numPr>
    </w:pPr>
  </w:style>
  <w:style w:type="numbering" w:customStyle="1" w:styleId="441">
    <w:name w:val="Импортированный стиль 441"/>
    <w:rsid w:val="0083126E"/>
    <w:pPr>
      <w:numPr>
        <w:numId w:val="41"/>
      </w:numPr>
    </w:pPr>
  </w:style>
  <w:style w:type="numbering" w:customStyle="1" w:styleId="451">
    <w:name w:val="Импортированный стиль 451"/>
    <w:rsid w:val="0083126E"/>
    <w:pPr>
      <w:numPr>
        <w:numId w:val="42"/>
      </w:numPr>
    </w:pPr>
  </w:style>
  <w:style w:type="table" w:customStyle="1" w:styleId="2f4">
    <w:name w:val="Сетка таблицы2"/>
    <w:basedOn w:val="a2"/>
    <w:next w:val="aff1"/>
    <w:uiPriority w:val="39"/>
    <w:rsid w:val="0083126E"/>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Сетка таблицы11"/>
    <w:basedOn w:val="a2"/>
    <w:next w:val="aff1"/>
    <w:uiPriority w:val="39"/>
    <w:rsid w:val="008312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5E2A8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56">
    <w:name w:val="Нет списка5"/>
    <w:next w:val="a3"/>
    <w:uiPriority w:val="99"/>
    <w:semiHidden/>
    <w:unhideWhenUsed/>
    <w:rsid w:val="00346667"/>
  </w:style>
  <w:style w:type="table" w:customStyle="1" w:styleId="3f0">
    <w:name w:val="Сетка таблицы3"/>
    <w:basedOn w:val="a2"/>
    <w:next w:val="aff1"/>
    <w:uiPriority w:val="59"/>
    <w:rsid w:val="003466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a1"/>
    <w:link w:val="1f1"/>
    <w:locked/>
    <w:rsid w:val="00346667"/>
    <w:rPr>
      <w:rFonts w:ascii="Arial" w:eastAsia="Lucida Sans Unicode" w:hAnsi="Arial" w:cs="Mangal"/>
      <w:kern w:val="1"/>
      <w:sz w:val="20"/>
      <w:szCs w:val="24"/>
      <w:lang w:eastAsia="hi-IN" w:bidi="hi-IN"/>
    </w:rPr>
  </w:style>
  <w:style w:type="character" w:customStyle="1" w:styleId="par">
    <w:name w:val="par"/>
    <w:basedOn w:val="a1"/>
    <w:rsid w:val="00346667"/>
  </w:style>
  <w:style w:type="paragraph" w:customStyle="1" w:styleId="Style10">
    <w:name w:val="Style10"/>
    <w:basedOn w:val="a0"/>
    <w:uiPriority w:val="99"/>
    <w:rsid w:val="00346667"/>
    <w:pPr>
      <w:widowControl w:val="0"/>
      <w:autoSpaceDE w:val="0"/>
      <w:autoSpaceDN w:val="0"/>
      <w:adjustRightInd w:val="0"/>
      <w:spacing w:after="0" w:line="288" w:lineRule="exact"/>
      <w:ind w:firstLine="701"/>
      <w:jc w:val="both"/>
    </w:pPr>
    <w:rPr>
      <w:rFonts w:ascii="Times New Roman" w:eastAsia="Times New Roman" w:hAnsi="Times New Roman" w:cs="Times New Roman"/>
      <w:sz w:val="24"/>
      <w:szCs w:val="24"/>
      <w:lang w:eastAsia="ru-RU"/>
    </w:rPr>
  </w:style>
  <w:style w:type="character" w:customStyle="1" w:styleId="FontStyle14">
    <w:name w:val="Font Style14"/>
    <w:basedOn w:val="a1"/>
    <w:uiPriority w:val="99"/>
    <w:rsid w:val="00346667"/>
    <w:rPr>
      <w:rFonts w:ascii="Times New Roman" w:hAnsi="Times New Roman" w:cs="Times New Roman" w:hint="default"/>
      <w:sz w:val="22"/>
      <w:szCs w:val="22"/>
    </w:rPr>
  </w:style>
  <w:style w:type="paragraph" w:customStyle="1" w:styleId="Style7">
    <w:name w:val="Style7"/>
    <w:basedOn w:val="a0"/>
    <w:uiPriority w:val="99"/>
    <w:rsid w:val="00346667"/>
    <w:pPr>
      <w:widowControl w:val="0"/>
      <w:autoSpaceDE w:val="0"/>
      <w:autoSpaceDN w:val="0"/>
      <w:adjustRightInd w:val="0"/>
      <w:spacing w:after="0" w:line="268" w:lineRule="exact"/>
      <w:jc w:val="both"/>
    </w:pPr>
    <w:rPr>
      <w:rFonts w:ascii="Times New Roman" w:eastAsia="Times New Roman" w:hAnsi="Times New Roman" w:cs="Times New Roman"/>
      <w:sz w:val="24"/>
      <w:szCs w:val="24"/>
      <w:lang w:eastAsia="ru-RU"/>
    </w:rPr>
  </w:style>
  <w:style w:type="character" w:customStyle="1" w:styleId="FontStyle13">
    <w:name w:val="Font Style13"/>
    <w:basedOn w:val="a1"/>
    <w:uiPriority w:val="99"/>
    <w:rsid w:val="00346667"/>
    <w:rPr>
      <w:rFonts w:ascii="Times New Roman" w:hAnsi="Times New Roman" w:cs="Times New Roman"/>
      <w:sz w:val="20"/>
      <w:szCs w:val="20"/>
    </w:rPr>
  </w:style>
  <w:style w:type="paragraph" w:customStyle="1" w:styleId="Style6">
    <w:name w:val="Style6"/>
    <w:basedOn w:val="a0"/>
    <w:uiPriority w:val="99"/>
    <w:rsid w:val="00346667"/>
    <w:pPr>
      <w:widowControl w:val="0"/>
      <w:autoSpaceDE w:val="0"/>
      <w:autoSpaceDN w:val="0"/>
      <w:adjustRightInd w:val="0"/>
      <w:spacing w:after="0" w:line="264" w:lineRule="exact"/>
      <w:jc w:val="center"/>
    </w:pPr>
    <w:rPr>
      <w:rFonts w:ascii="Times New Roman" w:eastAsia="Times New Roman" w:hAnsi="Times New Roman" w:cs="Times New Roman"/>
      <w:sz w:val="24"/>
      <w:szCs w:val="24"/>
      <w:lang w:eastAsia="ru-RU"/>
    </w:rPr>
  </w:style>
  <w:style w:type="paragraph" w:customStyle="1" w:styleId="Style1">
    <w:name w:val="Style1"/>
    <w:basedOn w:val="a0"/>
    <w:uiPriority w:val="99"/>
    <w:rsid w:val="00346667"/>
    <w:pPr>
      <w:widowControl w:val="0"/>
      <w:autoSpaceDE w:val="0"/>
      <w:autoSpaceDN w:val="0"/>
      <w:adjustRightInd w:val="0"/>
      <w:spacing w:after="0" w:line="288" w:lineRule="exact"/>
      <w:ind w:hanging="341"/>
    </w:pPr>
    <w:rPr>
      <w:rFonts w:ascii="Times New Roman" w:eastAsia="Times New Roman" w:hAnsi="Times New Roman" w:cs="Times New Roman"/>
      <w:sz w:val="24"/>
      <w:szCs w:val="24"/>
      <w:lang w:eastAsia="ru-RU"/>
    </w:rPr>
  </w:style>
  <w:style w:type="paragraph" w:customStyle="1" w:styleId="Default">
    <w:name w:val="Default"/>
    <w:rsid w:val="0034666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ffff">
    <w:name w:val="Оглавление!!!! Знак"/>
    <w:link w:val="a"/>
    <w:locked/>
    <w:rsid w:val="00346667"/>
    <w:rPr>
      <w:rFonts w:ascii="Times New Roman" w:eastAsia="Calibri" w:hAnsi="Times New Roman" w:cs="Times New Roman"/>
      <w:b/>
      <w:sz w:val="28"/>
      <w:szCs w:val="28"/>
      <w:lang w:eastAsia="ru-RU"/>
    </w:rPr>
  </w:style>
  <w:style w:type="paragraph" w:customStyle="1" w:styleId="a">
    <w:name w:val="Оглавление!!!!"/>
    <w:basedOn w:val="a4"/>
    <w:link w:val="afffff"/>
    <w:qFormat/>
    <w:rsid w:val="00346667"/>
    <w:pPr>
      <w:widowControl/>
      <w:numPr>
        <w:numId w:val="49"/>
      </w:numPr>
      <w:autoSpaceDE/>
      <w:autoSpaceDN/>
      <w:adjustRightInd/>
    </w:pPr>
    <w:rPr>
      <w:rFonts w:ascii="Times New Roman" w:eastAsia="Calibri" w:hAnsi="Times New Roman" w:cs="Times New Roman"/>
      <w:b/>
      <w:sz w:val="28"/>
      <w:szCs w:val="28"/>
    </w:rPr>
  </w:style>
  <w:style w:type="paragraph" w:customStyle="1" w:styleId="tabtxt">
    <w:name w:val="tab_txt"/>
    <w:basedOn w:val="a0"/>
    <w:uiPriority w:val="99"/>
    <w:rsid w:val="003466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xt">
    <w:name w:val="txt"/>
    <w:basedOn w:val="a0"/>
    <w:uiPriority w:val="99"/>
    <w:rsid w:val="003466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leParagraph">
    <w:name w:val="Table Paragraph"/>
    <w:basedOn w:val="a0"/>
    <w:uiPriority w:val="1"/>
    <w:qFormat/>
    <w:rsid w:val="00346667"/>
    <w:pPr>
      <w:widowControl w:val="0"/>
      <w:autoSpaceDE w:val="0"/>
      <w:autoSpaceDN w:val="0"/>
      <w:spacing w:after="0" w:line="240" w:lineRule="auto"/>
    </w:pPr>
    <w:rPr>
      <w:rFonts w:ascii="Calibri" w:eastAsia="Calibri" w:hAnsi="Calibri" w:cs="Calibri"/>
      <w:lang w:eastAsia="ru-RU" w:bidi="ru-RU"/>
    </w:rPr>
  </w:style>
  <w:style w:type="paragraph" w:customStyle="1" w:styleId="2f5">
    <w:name w:val="Основной текст2"/>
    <w:basedOn w:val="a0"/>
    <w:rsid w:val="00346667"/>
    <w:pPr>
      <w:shd w:val="clear" w:color="auto" w:fill="FFFFFF"/>
      <w:spacing w:after="0" w:line="0" w:lineRule="atLeast"/>
      <w:ind w:hanging="400"/>
    </w:pPr>
    <w:rPr>
      <w:rFonts w:ascii="Times New Roman" w:eastAsia="Times New Roman" w:hAnsi="Times New Roman" w:cs="Times New Roman"/>
      <w:spacing w:val="4"/>
      <w:sz w:val="20"/>
      <w:szCs w:val="20"/>
      <w:lang w:val="x-none" w:eastAsia="x-none"/>
    </w:rPr>
  </w:style>
  <w:style w:type="character" w:customStyle="1" w:styleId="Tablecaption">
    <w:name w:val="Table caption_"/>
    <w:link w:val="Tablecaption0"/>
    <w:locked/>
    <w:rsid w:val="00346667"/>
    <w:rPr>
      <w:rFonts w:ascii="Arial" w:eastAsia="Arial" w:hAnsi="Arial" w:cs="Arial"/>
      <w:sz w:val="26"/>
      <w:szCs w:val="26"/>
      <w:shd w:val="clear" w:color="auto" w:fill="FFFFFF"/>
    </w:rPr>
  </w:style>
  <w:style w:type="paragraph" w:customStyle="1" w:styleId="Tablecaption0">
    <w:name w:val="Table caption"/>
    <w:basedOn w:val="a0"/>
    <w:link w:val="Tablecaption"/>
    <w:rsid w:val="00346667"/>
    <w:pPr>
      <w:widowControl w:val="0"/>
      <w:shd w:val="clear" w:color="auto" w:fill="FFFFFF"/>
      <w:spacing w:after="0" w:line="0" w:lineRule="atLeast"/>
    </w:pPr>
    <w:rPr>
      <w:rFonts w:ascii="Arial" w:eastAsia="Arial" w:hAnsi="Arial" w:cs="Arial"/>
      <w:sz w:val="26"/>
      <w:szCs w:val="26"/>
    </w:rPr>
  </w:style>
  <w:style w:type="character" w:customStyle="1" w:styleId="product-paramsname">
    <w:name w:val="product-params__name"/>
    <w:rsid w:val="00346667"/>
  </w:style>
  <w:style w:type="character" w:customStyle="1" w:styleId="name">
    <w:name w:val="name"/>
    <w:rsid w:val="00346667"/>
  </w:style>
  <w:style w:type="character" w:customStyle="1" w:styleId="afffff0">
    <w:name w:val="Другое_"/>
    <w:basedOn w:val="a1"/>
    <w:link w:val="afffff1"/>
    <w:locked/>
    <w:rsid w:val="00346667"/>
    <w:rPr>
      <w:rFonts w:ascii="Times New Roman" w:eastAsia="Times New Roman" w:hAnsi="Times New Roman" w:cs="Times New Roman"/>
    </w:rPr>
  </w:style>
  <w:style w:type="paragraph" w:customStyle="1" w:styleId="afffff1">
    <w:name w:val="Другое"/>
    <w:basedOn w:val="a0"/>
    <w:link w:val="afffff0"/>
    <w:rsid w:val="00346667"/>
    <w:pPr>
      <w:widowControl w:val="0"/>
      <w:spacing w:after="0" w:line="300" w:lineRule="auto"/>
      <w:ind w:firstLine="400"/>
    </w:pPr>
    <w:rPr>
      <w:rFonts w:ascii="Times New Roman" w:eastAsia="Times New Roman" w:hAnsi="Times New Roman" w:cs="Times New Roman"/>
    </w:rPr>
  </w:style>
  <w:style w:type="character" w:customStyle="1" w:styleId="apple-style-span">
    <w:name w:val="apple-style-span"/>
    <w:basedOn w:val="a1"/>
    <w:rsid w:val="00346667"/>
  </w:style>
  <w:style w:type="paragraph" w:customStyle="1" w:styleId="1ff0">
    <w:name w:val="Мой 1"/>
    <w:basedOn w:val="a0"/>
    <w:rsid w:val="00346667"/>
    <w:pPr>
      <w:spacing w:before="120" w:after="0" w:line="240" w:lineRule="auto"/>
      <w:ind w:left="283" w:hanging="283"/>
      <w:jc w:val="both"/>
    </w:pPr>
    <w:rPr>
      <w:rFonts w:ascii="SchoolDL" w:eastAsia="Times New Roman" w:hAnsi="SchoolDL" w:cs="Times New Roman"/>
      <w:sz w:val="24"/>
      <w:szCs w:val="20"/>
      <w:lang w:eastAsia="ru-RU"/>
    </w:rPr>
  </w:style>
  <w:style w:type="character" w:customStyle="1" w:styleId="3f1">
    <w:name w:val="Подпись к таблице (3)_"/>
    <w:link w:val="3f2"/>
    <w:uiPriority w:val="99"/>
    <w:locked/>
    <w:rsid w:val="00346667"/>
    <w:rPr>
      <w:shd w:val="clear" w:color="auto" w:fill="FFFFFF"/>
    </w:rPr>
  </w:style>
  <w:style w:type="paragraph" w:customStyle="1" w:styleId="3f2">
    <w:name w:val="Подпись к таблице (3)"/>
    <w:basedOn w:val="a0"/>
    <w:link w:val="3f1"/>
    <w:uiPriority w:val="99"/>
    <w:rsid w:val="00346667"/>
    <w:pPr>
      <w:shd w:val="clear" w:color="auto" w:fill="FFFFFF"/>
      <w:spacing w:after="0" w:line="240" w:lineRule="atLeast"/>
    </w:pPr>
  </w:style>
  <w:style w:type="character" w:customStyle="1" w:styleId="otstup1">
    <w:name w:val="otstup1"/>
    <w:rsid w:val="00346667"/>
  </w:style>
  <w:style w:type="character" w:customStyle="1" w:styleId="base">
    <w:name w:val="base"/>
    <w:rsid w:val="00346667"/>
  </w:style>
  <w:style w:type="table" w:customStyle="1" w:styleId="TableNormal3">
    <w:name w:val="Table Normal3"/>
    <w:uiPriority w:val="2"/>
    <w:semiHidden/>
    <w:unhideWhenUsed/>
    <w:qFormat/>
    <w:rsid w:val="00346667"/>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23">
    <w:name w:val="Сетка таблицы12"/>
    <w:basedOn w:val="a2"/>
    <w:next w:val="aff1"/>
    <w:uiPriority w:val="59"/>
    <w:rsid w:val="00346667"/>
    <w:pPr>
      <w:spacing w:after="0" w:line="240" w:lineRule="auto"/>
    </w:pPr>
    <w:rPr>
      <w:rFonts w:ascii="Times New Roman" w:eastAsia="Times New Roman" w:hAnsi="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Уровень 1"/>
    <w:basedOn w:val="1a"/>
    <w:rsid w:val="00346667"/>
    <w:pPr>
      <w:numPr>
        <w:numId w:val="50"/>
      </w:numPr>
      <w:tabs>
        <w:tab w:val="left" w:pos="426"/>
        <w:tab w:val="num" w:pos="568"/>
        <w:tab w:val="right" w:leader="dot" w:pos="9798"/>
        <w:tab w:val="right" w:leader="dot" w:pos="10195"/>
      </w:tabs>
      <w:spacing w:before="120" w:after="120" w:line="276" w:lineRule="auto"/>
      <w:ind w:left="1000" w:hanging="432"/>
      <w:outlineLvl w:val="0"/>
    </w:pPr>
    <w:rPr>
      <w:rFonts w:ascii="Times New Roman" w:eastAsia="Calibri" w:hAnsi="Times New Roman"/>
      <w:noProof/>
    </w:rPr>
  </w:style>
  <w:style w:type="character" w:customStyle="1" w:styleId="FontStyle52">
    <w:name w:val="Font Style52"/>
    <w:basedOn w:val="a1"/>
    <w:uiPriority w:val="99"/>
    <w:rsid w:val="00346667"/>
    <w:rPr>
      <w:rFonts w:ascii="Times New Roman" w:hAnsi="Times New Roman" w:cs="Times New Roman"/>
      <w:sz w:val="18"/>
      <w:szCs w:val="18"/>
    </w:rPr>
  </w:style>
  <w:style w:type="paragraph" w:customStyle="1" w:styleId="1">
    <w:name w:val="Список1"/>
    <w:basedOn w:val="a0"/>
    <w:rsid w:val="00952FEA"/>
    <w:pPr>
      <w:widowControl w:val="0"/>
      <w:numPr>
        <w:numId w:val="51"/>
      </w:numPr>
      <w:tabs>
        <w:tab w:val="left" w:pos="567"/>
      </w:tabs>
      <w:spacing w:after="0" w:line="240" w:lineRule="auto"/>
    </w:pPr>
    <w:rPr>
      <w:rFonts w:ascii="Arial" w:eastAsia="Times New Roman" w:hAnsi="Arial" w:cs="Times New Roman"/>
      <w:snapToGrid w:val="0"/>
      <w:color w:val="000000"/>
      <w:sz w:val="20"/>
      <w:szCs w:val="20"/>
    </w:rPr>
  </w:style>
  <w:style w:type="paragraph" w:customStyle="1" w:styleId="afffff2">
    <w:name w:val="Таблица текст"/>
    <w:basedOn w:val="a0"/>
    <w:link w:val="afffff3"/>
    <w:rsid w:val="005609C7"/>
    <w:pPr>
      <w:spacing w:before="40" w:after="40" w:line="240" w:lineRule="auto"/>
      <w:ind w:left="57" w:right="57"/>
    </w:pPr>
    <w:rPr>
      <w:rFonts w:ascii="Times New Roman" w:eastAsia="Times New Roman" w:hAnsi="Times New Roman" w:cs="Times New Roman"/>
      <w:snapToGrid w:val="0"/>
      <w:sz w:val="24"/>
      <w:szCs w:val="20"/>
      <w:lang w:val="x-none" w:eastAsia="x-none"/>
    </w:rPr>
  </w:style>
  <w:style w:type="character" w:customStyle="1" w:styleId="afffff3">
    <w:name w:val="Таблица текст Знак"/>
    <w:link w:val="afffff2"/>
    <w:locked/>
    <w:rsid w:val="005609C7"/>
    <w:rPr>
      <w:rFonts w:ascii="Times New Roman" w:eastAsia="Times New Roman" w:hAnsi="Times New Roman" w:cs="Times New Roman"/>
      <w:snapToGrid w:val="0"/>
      <w:sz w:val="24"/>
      <w:szCs w:val="20"/>
      <w:lang w:val="x-none" w:eastAsia="x-none"/>
    </w:rPr>
  </w:style>
  <w:style w:type="numbering" w:customStyle="1" w:styleId="67">
    <w:name w:val="Нет списка6"/>
    <w:next w:val="a3"/>
    <w:uiPriority w:val="99"/>
    <w:semiHidden/>
    <w:unhideWhenUsed/>
    <w:rsid w:val="00C23B11"/>
  </w:style>
  <w:style w:type="character" w:customStyle="1" w:styleId="value">
    <w:name w:val="value"/>
    <w:basedOn w:val="a1"/>
    <w:rsid w:val="00C23B11"/>
  </w:style>
  <w:style w:type="character" w:customStyle="1" w:styleId="affe">
    <w:name w:val="Без интервала Знак"/>
    <w:link w:val="affd"/>
    <w:uiPriority w:val="1"/>
    <w:rsid w:val="00C23B11"/>
    <w:rPr>
      <w:rFonts w:ascii="Calibri" w:eastAsia="Calibri" w:hAnsi="Calibri" w:cs="Times New Roman"/>
    </w:rPr>
  </w:style>
  <w:style w:type="table" w:customStyle="1" w:styleId="4b">
    <w:name w:val="Сетка таблицы4"/>
    <w:basedOn w:val="a2"/>
    <w:next w:val="aff1"/>
    <w:uiPriority w:val="59"/>
    <w:rsid w:val="00C23B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5">
    <w:name w:val="Нет списка7"/>
    <w:next w:val="a3"/>
    <w:uiPriority w:val="99"/>
    <w:semiHidden/>
    <w:unhideWhenUsed/>
    <w:rsid w:val="006B78BF"/>
  </w:style>
  <w:style w:type="character" w:customStyle="1" w:styleId="1ff1">
    <w:name w:val="Неразрешенное упоминание1"/>
    <w:basedOn w:val="a1"/>
    <w:uiPriority w:val="99"/>
    <w:semiHidden/>
    <w:unhideWhenUsed/>
    <w:rsid w:val="006B78BF"/>
    <w:rPr>
      <w:color w:val="605E5C"/>
      <w:shd w:val="clear" w:color="auto" w:fill="E1DFDD"/>
    </w:rPr>
  </w:style>
  <w:style w:type="table" w:customStyle="1" w:styleId="57">
    <w:name w:val="Сетка таблицы5"/>
    <w:basedOn w:val="a2"/>
    <w:next w:val="aff1"/>
    <w:uiPriority w:val="39"/>
    <w:rsid w:val="006B78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5z0">
    <w:name w:val="WW8Num5z0"/>
    <w:rsid w:val="006B78BF"/>
    <w:rPr>
      <w:b/>
    </w:rPr>
  </w:style>
  <w:style w:type="character" w:customStyle="1" w:styleId="WW8Num5z1">
    <w:name w:val="WW8Num5z1"/>
    <w:rsid w:val="006B78BF"/>
  </w:style>
  <w:style w:type="character" w:customStyle="1" w:styleId="WW8Num5z2">
    <w:name w:val="WW8Num5z2"/>
    <w:rsid w:val="006B78BF"/>
  </w:style>
  <w:style w:type="character" w:customStyle="1" w:styleId="WW8Num5z3">
    <w:name w:val="WW8Num5z3"/>
    <w:rsid w:val="006B78BF"/>
  </w:style>
  <w:style w:type="character" w:customStyle="1" w:styleId="WW8Num5z4">
    <w:name w:val="WW8Num5z4"/>
    <w:rsid w:val="006B78BF"/>
  </w:style>
  <w:style w:type="character" w:customStyle="1" w:styleId="WW8Num5z5">
    <w:name w:val="WW8Num5z5"/>
    <w:rsid w:val="006B78BF"/>
  </w:style>
  <w:style w:type="character" w:customStyle="1" w:styleId="WW8Num5z6">
    <w:name w:val="WW8Num5z6"/>
    <w:rsid w:val="006B78BF"/>
  </w:style>
  <w:style w:type="character" w:customStyle="1" w:styleId="WW8Num5z7">
    <w:name w:val="WW8Num5z7"/>
    <w:rsid w:val="006B78BF"/>
  </w:style>
  <w:style w:type="character" w:customStyle="1" w:styleId="WW8Num5z8">
    <w:name w:val="WW8Num5z8"/>
    <w:rsid w:val="006B78BF"/>
  </w:style>
  <w:style w:type="character" w:customStyle="1" w:styleId="WW8Num39z0">
    <w:name w:val="WW8Num39z0"/>
    <w:rsid w:val="006B78BF"/>
    <w:rPr>
      <w:lang w:val="x-none"/>
    </w:rPr>
  </w:style>
  <w:style w:type="character" w:customStyle="1" w:styleId="WW8Num39z1">
    <w:name w:val="WW8Num39z1"/>
    <w:rsid w:val="006B78BF"/>
    <w:rPr>
      <w:color w:val="000000"/>
      <w:sz w:val="24"/>
      <w:szCs w:val="24"/>
      <w:lang w:val="ru-RU"/>
    </w:rPr>
  </w:style>
  <w:style w:type="character" w:customStyle="1" w:styleId="WW8Num39z2">
    <w:name w:val="WW8Num39z2"/>
    <w:rsid w:val="006B78BF"/>
    <w:rPr>
      <w:b w:val="0"/>
      <w:bCs w:val="0"/>
      <w:i w:val="0"/>
      <w:sz w:val="24"/>
      <w:szCs w:val="24"/>
      <w:lang w:val="ru-RU"/>
    </w:rPr>
  </w:style>
  <w:style w:type="character" w:customStyle="1" w:styleId="WW8Num39z3">
    <w:name w:val="WW8Num39z3"/>
    <w:rsid w:val="006B78BF"/>
    <w:rPr>
      <w:rFonts w:ascii="Times New Roman CYR" w:hAnsi="Times New Roman CYR" w:cs="Times New Roman CYR"/>
      <w:b w:val="0"/>
      <w:i w:val="0"/>
      <w:sz w:val="24"/>
      <w:szCs w:val="24"/>
      <w:lang w:val="ru-RU"/>
    </w:rPr>
  </w:style>
  <w:style w:type="character" w:customStyle="1" w:styleId="afffff4">
    <w:name w:val="Символ нумерации"/>
    <w:rsid w:val="006B78BF"/>
  </w:style>
  <w:style w:type="character" w:customStyle="1" w:styleId="1ff2">
    <w:name w:val="Основной шрифт абзаца1"/>
    <w:rsid w:val="006B78BF"/>
  </w:style>
  <w:style w:type="character" w:customStyle="1" w:styleId="1ff3">
    <w:name w:val="Строгий1"/>
    <w:rsid w:val="006B78BF"/>
    <w:rPr>
      <w:b/>
      <w:bCs/>
    </w:rPr>
  </w:style>
  <w:style w:type="paragraph" w:customStyle="1" w:styleId="1ff4">
    <w:name w:val="Заголовок1"/>
    <w:basedOn w:val="a0"/>
    <w:next w:val="af0"/>
    <w:rsid w:val="006B78BF"/>
    <w:pPr>
      <w:keepNext/>
      <w:suppressAutoHyphens/>
      <w:spacing w:before="240" w:after="120" w:line="240" w:lineRule="auto"/>
    </w:pPr>
    <w:rPr>
      <w:rFonts w:ascii="Liberation Sans" w:eastAsia="Microsoft YaHei" w:hAnsi="Liberation Sans" w:cs="Mangal"/>
      <w:kern w:val="2"/>
      <w:sz w:val="28"/>
      <w:szCs w:val="28"/>
      <w:lang w:val="en-US" w:eastAsia="zh-CN" w:bidi="hi-IN"/>
    </w:rPr>
  </w:style>
  <w:style w:type="paragraph" w:styleId="afffff5">
    <w:name w:val="List"/>
    <w:basedOn w:val="af0"/>
    <w:rsid w:val="006B78BF"/>
    <w:pPr>
      <w:widowControl/>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40" w:line="288" w:lineRule="auto"/>
    </w:pPr>
    <w:rPr>
      <w:rFonts w:ascii="Liberation Serif" w:eastAsia="SimSun" w:hAnsi="Liberation Serif" w:cs="Mangal"/>
      <w:color w:val="auto"/>
      <w:kern w:val="2"/>
      <w:sz w:val="24"/>
      <w:szCs w:val="24"/>
      <w:bdr w:val="none" w:sz="0" w:space="0" w:color="auto"/>
      <w:lang w:val="en-US" w:eastAsia="zh-CN" w:bidi="hi-IN"/>
    </w:rPr>
  </w:style>
  <w:style w:type="paragraph" w:customStyle="1" w:styleId="1ff5">
    <w:name w:val="Указатель1"/>
    <w:basedOn w:val="a0"/>
    <w:rsid w:val="006B78BF"/>
    <w:pPr>
      <w:suppressLineNumbers/>
      <w:suppressAutoHyphens/>
      <w:spacing w:after="0" w:line="240" w:lineRule="auto"/>
    </w:pPr>
    <w:rPr>
      <w:rFonts w:ascii="Liberation Serif" w:eastAsia="SimSun" w:hAnsi="Liberation Serif" w:cs="Mangal"/>
      <w:kern w:val="2"/>
      <w:sz w:val="24"/>
      <w:szCs w:val="24"/>
      <w:lang w:val="en-US" w:eastAsia="zh-CN" w:bidi="hi-IN"/>
    </w:rPr>
  </w:style>
  <w:style w:type="paragraph" w:customStyle="1" w:styleId="afffff6">
    <w:name w:val="Содержимое таблицы"/>
    <w:basedOn w:val="a0"/>
    <w:rsid w:val="006B78BF"/>
    <w:pPr>
      <w:suppressLineNumbers/>
      <w:suppressAutoHyphens/>
      <w:spacing w:after="0" w:line="240" w:lineRule="auto"/>
    </w:pPr>
    <w:rPr>
      <w:rFonts w:ascii="Liberation Serif" w:eastAsia="SimSun" w:hAnsi="Liberation Serif" w:cs="Mangal"/>
      <w:kern w:val="2"/>
      <w:sz w:val="24"/>
      <w:szCs w:val="24"/>
      <w:lang w:val="en-US" w:eastAsia="zh-CN" w:bidi="hi-IN"/>
    </w:rPr>
  </w:style>
  <w:style w:type="numbering" w:customStyle="1" w:styleId="85">
    <w:name w:val="Нет списка8"/>
    <w:next w:val="a3"/>
    <w:uiPriority w:val="99"/>
    <w:semiHidden/>
    <w:unhideWhenUsed/>
    <w:rsid w:val="0091420C"/>
  </w:style>
  <w:style w:type="numbering" w:customStyle="1" w:styleId="94">
    <w:name w:val="Нет списка9"/>
    <w:next w:val="a3"/>
    <w:uiPriority w:val="99"/>
    <w:semiHidden/>
    <w:unhideWhenUsed/>
    <w:rsid w:val="006433C5"/>
  </w:style>
  <w:style w:type="table" w:customStyle="1" w:styleId="68">
    <w:name w:val="Сетка таблицы6"/>
    <w:basedOn w:val="a2"/>
    <w:next w:val="aff1"/>
    <w:uiPriority w:val="39"/>
    <w:rsid w:val="006433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2">
    <w:name w:val="Нет списка10"/>
    <w:next w:val="a3"/>
    <w:uiPriority w:val="99"/>
    <w:semiHidden/>
    <w:unhideWhenUsed/>
    <w:rsid w:val="00AC2D33"/>
  </w:style>
  <w:style w:type="numbering" w:customStyle="1" w:styleId="124">
    <w:name w:val="Нет списка12"/>
    <w:next w:val="a3"/>
    <w:uiPriority w:val="99"/>
    <w:semiHidden/>
    <w:unhideWhenUsed/>
    <w:rsid w:val="009F08D6"/>
  </w:style>
  <w:style w:type="numbering" w:customStyle="1" w:styleId="132">
    <w:name w:val="Нет списка13"/>
    <w:next w:val="a3"/>
    <w:uiPriority w:val="99"/>
    <w:semiHidden/>
    <w:unhideWhenUsed/>
    <w:rsid w:val="00FA098E"/>
  </w:style>
  <w:style w:type="table" w:customStyle="1" w:styleId="TableNormal4">
    <w:name w:val="Table Normal4"/>
    <w:rsid w:val="00FA098E"/>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120">
    <w:name w:val="Импортированный стиль 312"/>
    <w:rsid w:val="00FA098E"/>
  </w:style>
  <w:style w:type="numbering" w:customStyle="1" w:styleId="470">
    <w:name w:val="Импортированный стиль 47"/>
    <w:rsid w:val="00FA098E"/>
  </w:style>
  <w:style w:type="numbering" w:customStyle="1" w:styleId="520">
    <w:name w:val="Импортированный стиль 52"/>
    <w:rsid w:val="00FA098E"/>
  </w:style>
  <w:style w:type="numbering" w:customStyle="1" w:styleId="620">
    <w:name w:val="Импортированный стиль 62"/>
    <w:rsid w:val="00FA098E"/>
  </w:style>
  <w:style w:type="numbering" w:customStyle="1" w:styleId="720">
    <w:name w:val="Импортированный стиль 72"/>
    <w:rsid w:val="00FA098E"/>
  </w:style>
  <w:style w:type="numbering" w:customStyle="1" w:styleId="820">
    <w:name w:val="Импортированный стиль 82"/>
    <w:rsid w:val="00FA098E"/>
  </w:style>
  <w:style w:type="numbering" w:customStyle="1" w:styleId="920">
    <w:name w:val="Импортированный стиль 92"/>
    <w:rsid w:val="00FA098E"/>
  </w:style>
  <w:style w:type="numbering" w:customStyle="1" w:styleId="1020">
    <w:name w:val="Импортированный стиль 102"/>
    <w:rsid w:val="00FA098E"/>
  </w:style>
  <w:style w:type="numbering" w:customStyle="1" w:styleId="1120">
    <w:name w:val="Импортированный стиль 112"/>
    <w:rsid w:val="00FA098E"/>
  </w:style>
  <w:style w:type="numbering" w:customStyle="1" w:styleId="1220">
    <w:name w:val="Импортированный стиль 122"/>
    <w:rsid w:val="00FA098E"/>
  </w:style>
  <w:style w:type="numbering" w:customStyle="1" w:styleId="1320">
    <w:name w:val="Импортированный стиль 132"/>
    <w:rsid w:val="00FA098E"/>
  </w:style>
  <w:style w:type="numbering" w:customStyle="1" w:styleId="152">
    <w:name w:val="Импортированный стиль 152"/>
    <w:rsid w:val="00FA098E"/>
  </w:style>
  <w:style w:type="numbering" w:customStyle="1" w:styleId="162">
    <w:name w:val="Импортированный стиль 162"/>
    <w:rsid w:val="00FA098E"/>
  </w:style>
  <w:style w:type="numbering" w:customStyle="1" w:styleId="172">
    <w:name w:val="Импортированный стиль 172"/>
    <w:rsid w:val="00FA098E"/>
  </w:style>
  <w:style w:type="numbering" w:customStyle="1" w:styleId="182">
    <w:name w:val="Импортированный стиль 182"/>
    <w:rsid w:val="00FA098E"/>
  </w:style>
  <w:style w:type="numbering" w:customStyle="1" w:styleId="192">
    <w:name w:val="Импортированный стиль 192"/>
    <w:rsid w:val="00FA098E"/>
  </w:style>
  <w:style w:type="numbering" w:customStyle="1" w:styleId="202">
    <w:name w:val="Импортированный стиль 202"/>
    <w:rsid w:val="00FA098E"/>
  </w:style>
  <w:style w:type="numbering" w:customStyle="1" w:styleId="2120">
    <w:name w:val="Импортированный стиль 212"/>
    <w:rsid w:val="00FA098E"/>
  </w:style>
  <w:style w:type="numbering" w:customStyle="1" w:styleId="222">
    <w:name w:val="Импортированный стиль 222"/>
    <w:rsid w:val="00FA098E"/>
  </w:style>
  <w:style w:type="numbering" w:customStyle="1" w:styleId="232">
    <w:name w:val="Импортированный стиль 232"/>
    <w:rsid w:val="00FA098E"/>
  </w:style>
  <w:style w:type="numbering" w:customStyle="1" w:styleId="242">
    <w:name w:val="Импортированный стиль 242"/>
    <w:rsid w:val="00FA098E"/>
  </w:style>
  <w:style w:type="numbering" w:customStyle="1" w:styleId="252">
    <w:name w:val="Импортированный стиль 252"/>
    <w:rsid w:val="00FA098E"/>
  </w:style>
  <w:style w:type="numbering" w:customStyle="1" w:styleId="262">
    <w:name w:val="Импортированный стиль 262"/>
    <w:rsid w:val="00FA098E"/>
  </w:style>
  <w:style w:type="numbering" w:customStyle="1" w:styleId="272">
    <w:name w:val="Импортированный стиль 272"/>
    <w:rsid w:val="00FA098E"/>
  </w:style>
  <w:style w:type="numbering" w:customStyle="1" w:styleId="282">
    <w:name w:val="Импортированный стиль 282"/>
    <w:rsid w:val="00FA098E"/>
  </w:style>
  <w:style w:type="numbering" w:customStyle="1" w:styleId="292">
    <w:name w:val="Импортированный стиль 292"/>
    <w:rsid w:val="00FA098E"/>
  </w:style>
  <w:style w:type="numbering" w:customStyle="1" w:styleId="302">
    <w:name w:val="Импортированный стиль 302"/>
    <w:rsid w:val="00FA098E"/>
  </w:style>
  <w:style w:type="numbering" w:customStyle="1" w:styleId="3130">
    <w:name w:val="Импортированный стиль 313"/>
    <w:rsid w:val="00FA098E"/>
  </w:style>
  <w:style w:type="numbering" w:customStyle="1" w:styleId="322">
    <w:name w:val="Импортированный стиль 322"/>
    <w:rsid w:val="00FA098E"/>
  </w:style>
  <w:style w:type="numbering" w:customStyle="1" w:styleId="332">
    <w:name w:val="Импортированный стиль 332"/>
    <w:rsid w:val="00FA098E"/>
  </w:style>
  <w:style w:type="numbering" w:customStyle="1" w:styleId="342">
    <w:name w:val="Импортированный стиль 342"/>
    <w:rsid w:val="00FA098E"/>
  </w:style>
  <w:style w:type="numbering" w:customStyle="1" w:styleId="352">
    <w:name w:val="Импортированный стиль 352"/>
    <w:rsid w:val="00FA098E"/>
  </w:style>
  <w:style w:type="numbering" w:customStyle="1" w:styleId="362">
    <w:name w:val="Импортированный стиль 362"/>
    <w:rsid w:val="00FA098E"/>
  </w:style>
  <w:style w:type="numbering" w:customStyle="1" w:styleId="372">
    <w:name w:val="Импортированный стиль 372"/>
    <w:rsid w:val="00FA098E"/>
  </w:style>
  <w:style w:type="numbering" w:customStyle="1" w:styleId="382">
    <w:name w:val="Импортированный стиль 382"/>
    <w:rsid w:val="00FA098E"/>
  </w:style>
  <w:style w:type="numbering" w:customStyle="1" w:styleId="392">
    <w:name w:val="Импортированный стиль 392"/>
    <w:rsid w:val="00FA098E"/>
  </w:style>
  <w:style w:type="numbering" w:customStyle="1" w:styleId="402">
    <w:name w:val="Импортированный стиль 402"/>
    <w:rsid w:val="00FA098E"/>
  </w:style>
  <w:style w:type="numbering" w:customStyle="1" w:styleId="412">
    <w:name w:val="Импортированный стиль 412"/>
    <w:rsid w:val="00FA098E"/>
  </w:style>
  <w:style w:type="numbering" w:customStyle="1" w:styleId="422">
    <w:name w:val="Импортированный стиль 422"/>
    <w:rsid w:val="00FA098E"/>
  </w:style>
  <w:style w:type="numbering" w:customStyle="1" w:styleId="432">
    <w:name w:val="Импортированный стиль 432"/>
    <w:rsid w:val="00FA098E"/>
  </w:style>
  <w:style w:type="numbering" w:customStyle="1" w:styleId="442">
    <w:name w:val="Импортированный стиль 442"/>
    <w:rsid w:val="00FA098E"/>
  </w:style>
  <w:style w:type="numbering" w:customStyle="1" w:styleId="452">
    <w:name w:val="Импортированный стиль 452"/>
    <w:rsid w:val="00FA098E"/>
  </w:style>
  <w:style w:type="table" w:customStyle="1" w:styleId="76">
    <w:name w:val="Сетка таблицы7"/>
    <w:basedOn w:val="a2"/>
    <w:next w:val="aff1"/>
    <w:uiPriority w:val="39"/>
    <w:rsid w:val="00FA098E"/>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Нет списка14"/>
    <w:next w:val="a3"/>
    <w:uiPriority w:val="99"/>
    <w:semiHidden/>
    <w:unhideWhenUsed/>
    <w:rsid w:val="00FA098E"/>
  </w:style>
  <w:style w:type="numbering" w:customStyle="1" w:styleId="223">
    <w:name w:val="Нет списка22"/>
    <w:next w:val="a3"/>
    <w:uiPriority w:val="99"/>
    <w:semiHidden/>
    <w:unhideWhenUsed/>
    <w:rsid w:val="00FA098E"/>
  </w:style>
  <w:style w:type="numbering" w:customStyle="1" w:styleId="323">
    <w:name w:val="Нет списка32"/>
    <w:next w:val="a3"/>
    <w:uiPriority w:val="99"/>
    <w:semiHidden/>
    <w:unhideWhenUsed/>
    <w:rsid w:val="00FA098E"/>
  </w:style>
  <w:style w:type="numbering" w:customStyle="1" w:styleId="413">
    <w:name w:val="Нет списка41"/>
    <w:next w:val="a3"/>
    <w:uiPriority w:val="99"/>
    <w:semiHidden/>
    <w:unhideWhenUsed/>
    <w:rsid w:val="00FA098E"/>
  </w:style>
  <w:style w:type="numbering" w:customStyle="1" w:styleId="1110">
    <w:name w:val="Нет списка111"/>
    <w:next w:val="a3"/>
    <w:uiPriority w:val="99"/>
    <w:semiHidden/>
    <w:unhideWhenUsed/>
    <w:rsid w:val="00FA098E"/>
  </w:style>
  <w:style w:type="numbering" w:customStyle="1" w:styleId="2110">
    <w:name w:val="Нет списка211"/>
    <w:next w:val="a3"/>
    <w:uiPriority w:val="99"/>
    <w:semiHidden/>
    <w:unhideWhenUsed/>
    <w:rsid w:val="00FA098E"/>
  </w:style>
  <w:style w:type="numbering" w:customStyle="1" w:styleId="3110">
    <w:name w:val="Нет списка311"/>
    <w:next w:val="a3"/>
    <w:uiPriority w:val="99"/>
    <w:semiHidden/>
    <w:unhideWhenUsed/>
    <w:rsid w:val="00FA098E"/>
  </w:style>
  <w:style w:type="table" w:customStyle="1" w:styleId="133">
    <w:name w:val="Сетка таблицы13"/>
    <w:basedOn w:val="a2"/>
    <w:next w:val="aff1"/>
    <w:uiPriority w:val="39"/>
    <w:rsid w:val="00FA09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rsid w:val="00FA098E"/>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table" w:customStyle="1" w:styleId="214">
    <w:name w:val="Сетка таблицы21"/>
    <w:basedOn w:val="a2"/>
    <w:next w:val="aff1"/>
    <w:uiPriority w:val="39"/>
    <w:rsid w:val="00FA098E"/>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
    <w:basedOn w:val="a2"/>
    <w:next w:val="aff1"/>
    <w:uiPriority w:val="39"/>
    <w:rsid w:val="00FA09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
    <w:name w:val="Table Normal21"/>
    <w:uiPriority w:val="2"/>
    <w:semiHidden/>
    <w:unhideWhenUsed/>
    <w:qFormat/>
    <w:rsid w:val="00FA098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511">
    <w:name w:val="Нет списка51"/>
    <w:next w:val="a3"/>
    <w:uiPriority w:val="99"/>
    <w:semiHidden/>
    <w:unhideWhenUsed/>
    <w:rsid w:val="00FA098E"/>
  </w:style>
  <w:style w:type="table" w:customStyle="1" w:styleId="316">
    <w:name w:val="Сетка таблицы31"/>
    <w:basedOn w:val="a2"/>
    <w:next w:val="aff1"/>
    <w:uiPriority w:val="59"/>
    <w:rsid w:val="00FA09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uiPriority w:val="2"/>
    <w:semiHidden/>
    <w:unhideWhenUsed/>
    <w:qFormat/>
    <w:rsid w:val="00FA098E"/>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210">
    <w:name w:val="Сетка таблицы121"/>
    <w:basedOn w:val="a2"/>
    <w:next w:val="aff1"/>
    <w:uiPriority w:val="59"/>
    <w:rsid w:val="00FA098E"/>
    <w:pPr>
      <w:spacing w:after="0" w:line="240" w:lineRule="auto"/>
    </w:pPr>
    <w:rPr>
      <w:rFonts w:ascii="Times New Roman" w:eastAsia="Times New Roman" w:hAnsi="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
    <w:name w:val="Нет списка61"/>
    <w:next w:val="a3"/>
    <w:uiPriority w:val="99"/>
    <w:semiHidden/>
    <w:unhideWhenUsed/>
    <w:rsid w:val="00FA098E"/>
  </w:style>
  <w:style w:type="table" w:customStyle="1" w:styleId="414">
    <w:name w:val="Сетка таблицы41"/>
    <w:basedOn w:val="a2"/>
    <w:next w:val="aff1"/>
    <w:uiPriority w:val="59"/>
    <w:rsid w:val="00FA09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1">
    <w:name w:val="Нет списка71"/>
    <w:next w:val="a3"/>
    <w:uiPriority w:val="99"/>
    <w:semiHidden/>
    <w:unhideWhenUsed/>
    <w:rsid w:val="00FA098E"/>
  </w:style>
  <w:style w:type="table" w:customStyle="1" w:styleId="512">
    <w:name w:val="Сетка таблицы51"/>
    <w:basedOn w:val="a2"/>
    <w:next w:val="aff1"/>
    <w:uiPriority w:val="39"/>
    <w:rsid w:val="00FA09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0">
    <w:name w:val="Нет списка81"/>
    <w:next w:val="a3"/>
    <w:uiPriority w:val="99"/>
    <w:semiHidden/>
    <w:unhideWhenUsed/>
    <w:rsid w:val="00FA098E"/>
  </w:style>
  <w:style w:type="table" w:customStyle="1" w:styleId="TableNormal5">
    <w:name w:val="Table Normal5"/>
    <w:uiPriority w:val="2"/>
    <w:semiHidden/>
    <w:unhideWhenUsed/>
    <w:qFormat/>
    <w:rsid w:val="00A1470E"/>
    <w:pPr>
      <w:widowControl w:val="0"/>
      <w:spacing w:after="0" w:line="240" w:lineRule="auto"/>
    </w:pPr>
    <w:rPr>
      <w:lang w:val="en-US"/>
    </w:rPr>
    <w:tblPr>
      <w:tblInd w:w="0" w:type="dxa"/>
      <w:tblCellMar>
        <w:top w:w="0" w:type="dxa"/>
        <w:left w:w="0" w:type="dxa"/>
        <w:bottom w:w="0" w:type="dxa"/>
        <w:right w:w="0" w:type="dxa"/>
      </w:tblCellMar>
    </w:tblPr>
  </w:style>
  <w:style w:type="numbering" w:customStyle="1" w:styleId="153">
    <w:name w:val="Нет списка15"/>
    <w:next w:val="a3"/>
    <w:uiPriority w:val="99"/>
    <w:semiHidden/>
    <w:unhideWhenUsed/>
    <w:rsid w:val="000739A8"/>
  </w:style>
  <w:style w:type="character" w:customStyle="1" w:styleId="c-gruppedpropsprop">
    <w:name w:val="c-gruppedprops__prop"/>
    <w:rsid w:val="000739A8"/>
  </w:style>
  <w:style w:type="character" w:customStyle="1" w:styleId="c-gruppedpropsprop-name">
    <w:name w:val="c-gruppedprops__prop-name"/>
    <w:rsid w:val="000739A8"/>
  </w:style>
  <w:style w:type="character" w:customStyle="1" w:styleId="c-gruppedpropsprop-value">
    <w:name w:val="c-gruppedprops__prop-value"/>
    <w:rsid w:val="000739A8"/>
  </w:style>
  <w:style w:type="table" w:customStyle="1" w:styleId="86">
    <w:name w:val="Сетка таблицы8"/>
    <w:basedOn w:val="a2"/>
    <w:next w:val="aff1"/>
    <w:uiPriority w:val="39"/>
    <w:rsid w:val="000739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Сетка таблицы14"/>
    <w:basedOn w:val="a2"/>
    <w:next w:val="aff1"/>
    <w:uiPriority w:val="39"/>
    <w:rsid w:val="000739A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C809FA"/>
    <w:pPr>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 w:type="paragraph" w:customStyle="1" w:styleId="Textbody">
    <w:name w:val="Text body"/>
    <w:basedOn w:val="Standard"/>
    <w:rsid w:val="00C809FA"/>
    <w:pPr>
      <w:spacing w:after="140" w:line="276" w:lineRule="auto"/>
    </w:pPr>
  </w:style>
  <w:style w:type="paragraph" w:customStyle="1" w:styleId="Index">
    <w:name w:val="Index"/>
    <w:basedOn w:val="Standard"/>
    <w:rsid w:val="00C809FA"/>
    <w:pPr>
      <w:suppressLineNumbers/>
    </w:pPr>
  </w:style>
  <w:style w:type="paragraph" w:customStyle="1" w:styleId="TableContents">
    <w:name w:val="Table Contents"/>
    <w:basedOn w:val="Standard"/>
    <w:rsid w:val="00C809FA"/>
    <w:pPr>
      <w:widowControl w:val="0"/>
      <w:suppressLineNumbers/>
    </w:pPr>
  </w:style>
  <w:style w:type="paragraph" w:customStyle="1" w:styleId="TableHeading">
    <w:name w:val="Table Heading"/>
    <w:basedOn w:val="TableContents"/>
    <w:rsid w:val="00C809FA"/>
    <w:pPr>
      <w:jc w:val="center"/>
    </w:pPr>
    <w:rPr>
      <w:b/>
      <w:bCs/>
    </w:rPr>
  </w:style>
  <w:style w:type="character" w:customStyle="1" w:styleId="Internetlink">
    <w:name w:val="Internet link"/>
    <w:rsid w:val="00C809FA"/>
    <w:rPr>
      <w:color w:val="000080"/>
      <w:u w:val="single"/>
    </w:rPr>
  </w:style>
  <w:style w:type="numbering" w:customStyle="1" w:styleId="WW8Num57">
    <w:name w:val="WW8Num57"/>
    <w:basedOn w:val="a3"/>
    <w:rsid w:val="00C55AD2"/>
    <w:pPr>
      <w:numPr>
        <w:numId w:val="5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975008">
      <w:bodyDiv w:val="1"/>
      <w:marLeft w:val="0"/>
      <w:marRight w:val="0"/>
      <w:marTop w:val="0"/>
      <w:marBottom w:val="0"/>
      <w:divBdr>
        <w:top w:val="none" w:sz="0" w:space="0" w:color="auto"/>
        <w:left w:val="none" w:sz="0" w:space="0" w:color="auto"/>
        <w:bottom w:val="none" w:sz="0" w:space="0" w:color="auto"/>
        <w:right w:val="none" w:sz="0" w:space="0" w:color="auto"/>
      </w:divBdr>
    </w:div>
    <w:div w:id="173229720">
      <w:bodyDiv w:val="1"/>
      <w:marLeft w:val="0"/>
      <w:marRight w:val="0"/>
      <w:marTop w:val="0"/>
      <w:marBottom w:val="0"/>
      <w:divBdr>
        <w:top w:val="none" w:sz="0" w:space="0" w:color="auto"/>
        <w:left w:val="none" w:sz="0" w:space="0" w:color="auto"/>
        <w:bottom w:val="none" w:sz="0" w:space="0" w:color="auto"/>
        <w:right w:val="none" w:sz="0" w:space="0" w:color="auto"/>
      </w:divBdr>
    </w:div>
    <w:div w:id="261033968">
      <w:bodyDiv w:val="1"/>
      <w:marLeft w:val="0"/>
      <w:marRight w:val="0"/>
      <w:marTop w:val="0"/>
      <w:marBottom w:val="0"/>
      <w:divBdr>
        <w:top w:val="none" w:sz="0" w:space="0" w:color="auto"/>
        <w:left w:val="none" w:sz="0" w:space="0" w:color="auto"/>
        <w:bottom w:val="none" w:sz="0" w:space="0" w:color="auto"/>
        <w:right w:val="none" w:sz="0" w:space="0" w:color="auto"/>
      </w:divBdr>
    </w:div>
    <w:div w:id="324938324">
      <w:bodyDiv w:val="1"/>
      <w:marLeft w:val="0"/>
      <w:marRight w:val="0"/>
      <w:marTop w:val="0"/>
      <w:marBottom w:val="0"/>
      <w:divBdr>
        <w:top w:val="none" w:sz="0" w:space="0" w:color="auto"/>
        <w:left w:val="none" w:sz="0" w:space="0" w:color="auto"/>
        <w:bottom w:val="none" w:sz="0" w:space="0" w:color="auto"/>
        <w:right w:val="none" w:sz="0" w:space="0" w:color="auto"/>
      </w:divBdr>
    </w:div>
    <w:div w:id="359938310">
      <w:bodyDiv w:val="1"/>
      <w:marLeft w:val="0"/>
      <w:marRight w:val="0"/>
      <w:marTop w:val="0"/>
      <w:marBottom w:val="0"/>
      <w:divBdr>
        <w:top w:val="none" w:sz="0" w:space="0" w:color="auto"/>
        <w:left w:val="none" w:sz="0" w:space="0" w:color="auto"/>
        <w:bottom w:val="none" w:sz="0" w:space="0" w:color="auto"/>
        <w:right w:val="none" w:sz="0" w:space="0" w:color="auto"/>
      </w:divBdr>
    </w:div>
    <w:div w:id="521433132">
      <w:bodyDiv w:val="1"/>
      <w:marLeft w:val="0"/>
      <w:marRight w:val="0"/>
      <w:marTop w:val="0"/>
      <w:marBottom w:val="0"/>
      <w:divBdr>
        <w:top w:val="none" w:sz="0" w:space="0" w:color="auto"/>
        <w:left w:val="none" w:sz="0" w:space="0" w:color="auto"/>
        <w:bottom w:val="none" w:sz="0" w:space="0" w:color="auto"/>
        <w:right w:val="none" w:sz="0" w:space="0" w:color="auto"/>
      </w:divBdr>
    </w:div>
    <w:div w:id="524641020">
      <w:bodyDiv w:val="1"/>
      <w:marLeft w:val="0"/>
      <w:marRight w:val="0"/>
      <w:marTop w:val="0"/>
      <w:marBottom w:val="0"/>
      <w:divBdr>
        <w:top w:val="none" w:sz="0" w:space="0" w:color="auto"/>
        <w:left w:val="none" w:sz="0" w:space="0" w:color="auto"/>
        <w:bottom w:val="none" w:sz="0" w:space="0" w:color="auto"/>
        <w:right w:val="none" w:sz="0" w:space="0" w:color="auto"/>
      </w:divBdr>
    </w:div>
    <w:div w:id="686061900">
      <w:bodyDiv w:val="1"/>
      <w:marLeft w:val="0"/>
      <w:marRight w:val="0"/>
      <w:marTop w:val="0"/>
      <w:marBottom w:val="0"/>
      <w:divBdr>
        <w:top w:val="none" w:sz="0" w:space="0" w:color="auto"/>
        <w:left w:val="none" w:sz="0" w:space="0" w:color="auto"/>
        <w:bottom w:val="none" w:sz="0" w:space="0" w:color="auto"/>
        <w:right w:val="none" w:sz="0" w:space="0" w:color="auto"/>
      </w:divBdr>
    </w:div>
    <w:div w:id="686907913">
      <w:bodyDiv w:val="1"/>
      <w:marLeft w:val="0"/>
      <w:marRight w:val="0"/>
      <w:marTop w:val="0"/>
      <w:marBottom w:val="0"/>
      <w:divBdr>
        <w:top w:val="none" w:sz="0" w:space="0" w:color="auto"/>
        <w:left w:val="none" w:sz="0" w:space="0" w:color="auto"/>
        <w:bottom w:val="none" w:sz="0" w:space="0" w:color="auto"/>
        <w:right w:val="none" w:sz="0" w:space="0" w:color="auto"/>
      </w:divBdr>
    </w:div>
    <w:div w:id="885137931">
      <w:bodyDiv w:val="1"/>
      <w:marLeft w:val="0"/>
      <w:marRight w:val="0"/>
      <w:marTop w:val="0"/>
      <w:marBottom w:val="0"/>
      <w:divBdr>
        <w:top w:val="none" w:sz="0" w:space="0" w:color="auto"/>
        <w:left w:val="none" w:sz="0" w:space="0" w:color="auto"/>
        <w:bottom w:val="none" w:sz="0" w:space="0" w:color="auto"/>
        <w:right w:val="none" w:sz="0" w:space="0" w:color="auto"/>
      </w:divBdr>
    </w:div>
    <w:div w:id="987393413">
      <w:bodyDiv w:val="1"/>
      <w:marLeft w:val="0"/>
      <w:marRight w:val="0"/>
      <w:marTop w:val="0"/>
      <w:marBottom w:val="0"/>
      <w:divBdr>
        <w:top w:val="none" w:sz="0" w:space="0" w:color="auto"/>
        <w:left w:val="none" w:sz="0" w:space="0" w:color="auto"/>
        <w:bottom w:val="none" w:sz="0" w:space="0" w:color="auto"/>
        <w:right w:val="none" w:sz="0" w:space="0" w:color="auto"/>
      </w:divBdr>
    </w:div>
    <w:div w:id="1050836782">
      <w:bodyDiv w:val="1"/>
      <w:marLeft w:val="0"/>
      <w:marRight w:val="0"/>
      <w:marTop w:val="0"/>
      <w:marBottom w:val="0"/>
      <w:divBdr>
        <w:top w:val="none" w:sz="0" w:space="0" w:color="auto"/>
        <w:left w:val="none" w:sz="0" w:space="0" w:color="auto"/>
        <w:bottom w:val="none" w:sz="0" w:space="0" w:color="auto"/>
        <w:right w:val="none" w:sz="0" w:space="0" w:color="auto"/>
      </w:divBdr>
    </w:div>
    <w:div w:id="1076559876">
      <w:bodyDiv w:val="1"/>
      <w:marLeft w:val="0"/>
      <w:marRight w:val="0"/>
      <w:marTop w:val="0"/>
      <w:marBottom w:val="0"/>
      <w:divBdr>
        <w:top w:val="none" w:sz="0" w:space="0" w:color="auto"/>
        <w:left w:val="none" w:sz="0" w:space="0" w:color="auto"/>
        <w:bottom w:val="none" w:sz="0" w:space="0" w:color="auto"/>
        <w:right w:val="none" w:sz="0" w:space="0" w:color="auto"/>
      </w:divBdr>
    </w:div>
    <w:div w:id="1364669443">
      <w:bodyDiv w:val="1"/>
      <w:marLeft w:val="0"/>
      <w:marRight w:val="0"/>
      <w:marTop w:val="0"/>
      <w:marBottom w:val="0"/>
      <w:divBdr>
        <w:top w:val="none" w:sz="0" w:space="0" w:color="auto"/>
        <w:left w:val="none" w:sz="0" w:space="0" w:color="auto"/>
        <w:bottom w:val="none" w:sz="0" w:space="0" w:color="auto"/>
        <w:right w:val="none" w:sz="0" w:space="0" w:color="auto"/>
      </w:divBdr>
    </w:div>
    <w:div w:id="1498497536">
      <w:bodyDiv w:val="1"/>
      <w:marLeft w:val="0"/>
      <w:marRight w:val="0"/>
      <w:marTop w:val="0"/>
      <w:marBottom w:val="0"/>
      <w:divBdr>
        <w:top w:val="none" w:sz="0" w:space="0" w:color="auto"/>
        <w:left w:val="none" w:sz="0" w:space="0" w:color="auto"/>
        <w:bottom w:val="none" w:sz="0" w:space="0" w:color="auto"/>
        <w:right w:val="none" w:sz="0" w:space="0" w:color="auto"/>
      </w:divBdr>
    </w:div>
    <w:div w:id="1579365358">
      <w:bodyDiv w:val="1"/>
      <w:marLeft w:val="0"/>
      <w:marRight w:val="0"/>
      <w:marTop w:val="0"/>
      <w:marBottom w:val="0"/>
      <w:divBdr>
        <w:top w:val="none" w:sz="0" w:space="0" w:color="auto"/>
        <w:left w:val="none" w:sz="0" w:space="0" w:color="auto"/>
        <w:bottom w:val="none" w:sz="0" w:space="0" w:color="auto"/>
        <w:right w:val="none" w:sz="0" w:space="0" w:color="auto"/>
      </w:divBdr>
    </w:div>
    <w:div w:id="1627085685">
      <w:bodyDiv w:val="1"/>
      <w:marLeft w:val="0"/>
      <w:marRight w:val="0"/>
      <w:marTop w:val="0"/>
      <w:marBottom w:val="0"/>
      <w:divBdr>
        <w:top w:val="none" w:sz="0" w:space="0" w:color="auto"/>
        <w:left w:val="none" w:sz="0" w:space="0" w:color="auto"/>
        <w:bottom w:val="none" w:sz="0" w:space="0" w:color="auto"/>
        <w:right w:val="none" w:sz="0" w:space="0" w:color="auto"/>
      </w:divBdr>
    </w:div>
    <w:div w:id="1862889007">
      <w:bodyDiv w:val="1"/>
      <w:marLeft w:val="0"/>
      <w:marRight w:val="0"/>
      <w:marTop w:val="0"/>
      <w:marBottom w:val="0"/>
      <w:divBdr>
        <w:top w:val="none" w:sz="0" w:space="0" w:color="auto"/>
        <w:left w:val="none" w:sz="0" w:space="0" w:color="auto"/>
        <w:bottom w:val="none" w:sz="0" w:space="0" w:color="auto"/>
        <w:right w:val="none" w:sz="0" w:space="0" w:color="auto"/>
      </w:divBdr>
    </w:div>
    <w:div w:id="2123108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arenergo@mrsk-1.ru"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CB7348-D259-462A-B9EA-5175403A92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22</Pages>
  <Words>9751</Words>
  <Characters>55587</Characters>
  <Application>Microsoft Office Word</Application>
  <DocSecurity>0</DocSecurity>
  <Lines>463</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65208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Ионочкин Илья Олегович</dc:creator>
  <cp:lastModifiedBy>Огарь Светлана Михайловна</cp:lastModifiedBy>
  <cp:revision>10</cp:revision>
  <cp:lastPrinted>2024-03-14T07:41:00Z</cp:lastPrinted>
  <dcterms:created xsi:type="dcterms:W3CDTF">2025-05-14T08:32:00Z</dcterms:created>
  <dcterms:modified xsi:type="dcterms:W3CDTF">2026-06-16T05:12:00Z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bjectId">
    <vt:lpwstr>0900005a852004a7</vt:lpwstr>
  </property>
  <property fmtid="{D5CDD505-2E9C-101B-9397-08002B2CF9AE}" pid="3" name="CustomServerURL">
    <vt:lpwstr>http://asud.rosseti.ru/asud_hmrsk/doc-upload</vt:lpwstr>
  </property>
  <property fmtid="{D5CDD505-2E9C-101B-9397-08002B2CF9AE}" pid="4" name="CustomUserId">
    <vt:lpwstr>ProninNN</vt:lpwstr>
  </property>
  <property fmtid="{D5CDD505-2E9C-101B-9397-08002B2CF9AE}" pid="5" name="CustomObjectState">
    <vt:lpwstr>1388388803</vt:lpwstr>
  </property>
  <property fmtid="{D5CDD505-2E9C-101B-9397-08002B2CF9AE}" pid="6" name="localFileProperties">
    <vt:lpwstr/>
  </property>
</Properties>
</file>